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42800FE1" w14:textId="77777777" w:rsidR="00142635" w:rsidRDefault="00142635"/>
    <w:p w14:paraId="51CCDC05" w14:textId="77777777" w:rsidR="007C3714" w:rsidRDefault="007C3714" w:rsidP="007C3714">
      <w:pPr>
        <w:snapToGrid w:val="0"/>
        <w:spacing w:line="180" w:lineRule="auto"/>
        <w:jc w:val="center"/>
        <w:rPr>
          <w:b/>
          <w:sz w:val="44"/>
          <w:szCs w:val="144"/>
        </w:rPr>
      </w:pPr>
    </w:p>
    <w:p w14:paraId="0F031BDD" w14:textId="77777777" w:rsidR="007C3714" w:rsidRDefault="007C3714" w:rsidP="007C3714">
      <w:pPr>
        <w:snapToGrid w:val="0"/>
        <w:spacing w:line="180" w:lineRule="auto"/>
        <w:jc w:val="center"/>
        <w:rPr>
          <w:b/>
          <w:sz w:val="44"/>
          <w:szCs w:val="144"/>
        </w:rPr>
      </w:pPr>
    </w:p>
    <w:p w14:paraId="5D39AB98" w14:textId="513FBD8B" w:rsidR="007C3714" w:rsidRPr="00A91269" w:rsidRDefault="007C3714" w:rsidP="007C3714">
      <w:pPr>
        <w:snapToGrid w:val="0"/>
        <w:spacing w:line="180" w:lineRule="auto"/>
        <w:jc w:val="center"/>
        <w:rPr>
          <w:b/>
          <w:sz w:val="48"/>
          <w:szCs w:val="144"/>
        </w:rPr>
      </w:pPr>
      <w:r>
        <w:rPr>
          <w:rFonts w:hint="eastAsia"/>
          <w:b/>
          <w:sz w:val="44"/>
          <w:szCs w:val="144"/>
        </w:rPr>
        <w:t>20</w:t>
      </w:r>
      <w:r>
        <w:rPr>
          <w:b/>
          <w:sz w:val="44"/>
          <w:szCs w:val="144"/>
        </w:rPr>
        <w:t>2</w:t>
      </w:r>
      <w:r w:rsidR="0005775B">
        <w:rPr>
          <w:b/>
          <w:sz w:val="44"/>
          <w:szCs w:val="144"/>
        </w:rPr>
        <w:t>3</w:t>
      </w:r>
      <w:r>
        <w:rPr>
          <w:rFonts w:hint="eastAsia"/>
          <w:b/>
          <w:sz w:val="44"/>
          <w:szCs w:val="144"/>
        </w:rPr>
        <w:t>年版</w:t>
      </w:r>
    </w:p>
    <w:p w14:paraId="54D6CE98" w14:textId="01573A87" w:rsidR="00A91269" w:rsidRDefault="00A91269">
      <w:pPr>
        <w:snapToGrid w:val="0"/>
        <w:spacing w:line="180" w:lineRule="auto"/>
        <w:jc w:val="center"/>
        <w:rPr>
          <w:b/>
          <w:color w:val="FF0000"/>
          <w:sz w:val="48"/>
          <w:szCs w:val="144"/>
        </w:rPr>
      </w:pPr>
    </w:p>
    <w:p w14:paraId="28C927E9" w14:textId="4D0B1216" w:rsidR="00142635" w:rsidRPr="007C3714" w:rsidRDefault="00225FF8">
      <w:pPr>
        <w:snapToGrid w:val="0"/>
        <w:spacing w:line="180" w:lineRule="auto"/>
        <w:jc w:val="center"/>
        <w:rPr>
          <w:b/>
          <w:sz w:val="72"/>
          <w:szCs w:val="72"/>
        </w:rPr>
      </w:pPr>
      <w:r w:rsidRPr="007C3714">
        <w:rPr>
          <w:rFonts w:hint="eastAsia"/>
          <w:b/>
          <w:sz w:val="72"/>
          <w:szCs w:val="72"/>
        </w:rPr>
        <w:t>楽天</w:t>
      </w:r>
      <w:r w:rsidR="00A91269" w:rsidRPr="007C3714">
        <w:rPr>
          <w:rFonts w:hint="eastAsia"/>
          <w:b/>
          <w:sz w:val="72"/>
          <w:szCs w:val="72"/>
        </w:rPr>
        <w:t>SEO</w:t>
      </w:r>
      <w:r w:rsidR="00A91269" w:rsidRPr="007C3714">
        <w:rPr>
          <w:rFonts w:hint="eastAsia"/>
          <w:b/>
          <w:sz w:val="72"/>
          <w:szCs w:val="72"/>
        </w:rPr>
        <w:t>マニュアル</w:t>
      </w:r>
    </w:p>
    <w:p w14:paraId="480CEC09" w14:textId="21EC16C2" w:rsidR="00142635" w:rsidRPr="00CB63EA" w:rsidRDefault="00F93E43">
      <w:pPr>
        <w:snapToGrid w:val="0"/>
        <w:jc w:val="center"/>
        <w:rPr>
          <w:b/>
          <w:color w:val="FF0000"/>
          <w:sz w:val="44"/>
          <w:szCs w:val="144"/>
        </w:rPr>
      </w:pPr>
      <w:r>
        <w:rPr>
          <w:rFonts w:hint="eastAsia"/>
          <w:b/>
          <w:color w:val="FF0000"/>
          <w:sz w:val="44"/>
          <w:szCs w:val="144"/>
        </w:rPr>
        <w:t>新</w:t>
      </w:r>
      <w:r w:rsidR="007C3714" w:rsidRPr="00CB63EA">
        <w:rPr>
          <w:rFonts w:hint="eastAsia"/>
          <w:b/>
          <w:color w:val="FF0000"/>
          <w:sz w:val="44"/>
          <w:szCs w:val="144"/>
        </w:rPr>
        <w:t>SEO</w:t>
      </w:r>
      <w:r>
        <w:rPr>
          <w:rFonts w:hint="eastAsia"/>
          <w:b/>
          <w:color w:val="FF0000"/>
          <w:sz w:val="44"/>
          <w:szCs w:val="144"/>
        </w:rPr>
        <w:t>対策</w:t>
      </w:r>
    </w:p>
    <w:p w14:paraId="32C7FFAB" w14:textId="1A99A718" w:rsidR="009B1148" w:rsidRDefault="009B1148">
      <w:pPr>
        <w:snapToGrid w:val="0"/>
        <w:jc w:val="center"/>
        <w:rPr>
          <w:b/>
          <w:color w:val="000000" w:themeColor="text1"/>
          <w:sz w:val="36"/>
          <w:szCs w:val="144"/>
        </w:rPr>
      </w:pPr>
    </w:p>
    <w:p w14:paraId="13AC001D" w14:textId="621FF019" w:rsidR="00CB63EA" w:rsidRPr="00A91269" w:rsidRDefault="00CB63EA">
      <w:pPr>
        <w:snapToGrid w:val="0"/>
        <w:jc w:val="center"/>
        <w:rPr>
          <w:b/>
          <w:color w:val="000000" w:themeColor="text1"/>
          <w:sz w:val="36"/>
          <w:szCs w:val="144"/>
        </w:rPr>
      </w:pPr>
      <w:r>
        <w:rPr>
          <w:rFonts w:hint="eastAsia"/>
          <w:b/>
          <w:color w:val="000000" w:themeColor="text1"/>
          <w:sz w:val="36"/>
          <w:szCs w:val="144"/>
        </w:rPr>
        <w:t>令和からの新しい</w:t>
      </w:r>
      <w:r>
        <w:rPr>
          <w:rFonts w:hint="eastAsia"/>
          <w:b/>
          <w:color w:val="000000" w:themeColor="text1"/>
          <w:sz w:val="36"/>
          <w:szCs w:val="144"/>
        </w:rPr>
        <w:t>SEO</w:t>
      </w:r>
    </w:p>
    <w:p w14:paraId="3DA81A43" w14:textId="402136CE" w:rsidR="00142635" w:rsidRDefault="00142635">
      <w:pPr>
        <w:snapToGrid w:val="0"/>
        <w:jc w:val="center"/>
        <w:rPr>
          <w:b/>
          <w:sz w:val="44"/>
          <w:szCs w:val="144"/>
        </w:rPr>
      </w:pPr>
      <w:r>
        <w:rPr>
          <w:rFonts w:hint="eastAsia"/>
          <w:b/>
          <w:sz w:val="44"/>
          <w:szCs w:val="144"/>
        </w:rPr>
        <w:t xml:space="preserve">Ver </w:t>
      </w:r>
      <w:r w:rsidR="00644BA9">
        <w:rPr>
          <w:rFonts w:hint="eastAsia"/>
          <w:b/>
          <w:sz w:val="44"/>
          <w:szCs w:val="144"/>
        </w:rPr>
        <w:t>8</w:t>
      </w:r>
      <w:r w:rsidR="001F5F62">
        <w:rPr>
          <w:rFonts w:hint="eastAsia"/>
          <w:b/>
          <w:sz w:val="44"/>
          <w:szCs w:val="144"/>
        </w:rPr>
        <w:t>.</w:t>
      </w:r>
      <w:r w:rsidR="0005775B">
        <w:rPr>
          <w:rFonts w:hint="eastAsia"/>
          <w:b/>
          <w:sz w:val="44"/>
          <w:szCs w:val="144"/>
        </w:rPr>
        <w:t>1</w:t>
      </w:r>
      <w:r w:rsidR="00644BA9">
        <w:rPr>
          <w:rFonts w:hint="eastAsia"/>
          <w:b/>
          <w:sz w:val="44"/>
          <w:szCs w:val="144"/>
        </w:rPr>
        <w:t>0</w:t>
      </w:r>
      <w:r>
        <w:rPr>
          <w:b/>
          <w:sz w:val="44"/>
          <w:szCs w:val="144"/>
        </w:rPr>
        <w:t>(20</w:t>
      </w:r>
      <w:r w:rsidR="007C3714">
        <w:rPr>
          <w:b/>
          <w:sz w:val="44"/>
          <w:szCs w:val="144"/>
        </w:rPr>
        <w:t>2</w:t>
      </w:r>
      <w:r w:rsidR="0005775B">
        <w:rPr>
          <w:b/>
          <w:sz w:val="44"/>
          <w:szCs w:val="144"/>
        </w:rPr>
        <w:t>3</w:t>
      </w:r>
      <w:r>
        <w:rPr>
          <w:b/>
          <w:sz w:val="44"/>
          <w:szCs w:val="144"/>
        </w:rPr>
        <w:t>/</w:t>
      </w:r>
      <w:r w:rsidR="0005775B">
        <w:rPr>
          <w:b/>
          <w:sz w:val="44"/>
          <w:szCs w:val="144"/>
        </w:rPr>
        <w:t>3</w:t>
      </w:r>
      <w:r>
        <w:rPr>
          <w:b/>
          <w:sz w:val="44"/>
          <w:szCs w:val="144"/>
        </w:rPr>
        <w:t>/</w:t>
      </w:r>
      <w:r w:rsidR="0005775B">
        <w:rPr>
          <w:b/>
          <w:sz w:val="44"/>
          <w:szCs w:val="144"/>
        </w:rPr>
        <w:t>1</w:t>
      </w:r>
      <w:r>
        <w:rPr>
          <w:b/>
          <w:sz w:val="44"/>
          <w:szCs w:val="144"/>
        </w:rPr>
        <w:t>)</w:t>
      </w:r>
    </w:p>
    <w:p w14:paraId="75045FB1" w14:textId="77777777" w:rsidR="00142635" w:rsidRDefault="00142635">
      <w:pPr>
        <w:jc w:val="center"/>
        <w:rPr>
          <w:b/>
          <w:sz w:val="44"/>
          <w:szCs w:val="144"/>
        </w:rPr>
      </w:pPr>
    </w:p>
    <w:p w14:paraId="43D803F5" w14:textId="77777777" w:rsidR="00142635" w:rsidRDefault="00142635">
      <w:pPr>
        <w:jc w:val="center"/>
        <w:rPr>
          <w:b/>
          <w:sz w:val="44"/>
          <w:szCs w:val="144"/>
        </w:rPr>
      </w:pPr>
    </w:p>
    <w:p w14:paraId="511CB52E" w14:textId="77777777" w:rsidR="00142635" w:rsidRPr="009B1148" w:rsidRDefault="00142635" w:rsidP="009B1148">
      <w:pPr>
        <w:snapToGrid w:val="0"/>
        <w:spacing w:line="204" w:lineRule="auto"/>
        <w:jc w:val="center"/>
        <w:rPr>
          <w:rFonts w:ascii="メイリオ" w:hAnsi="メイリオ" w:cs="メイリオ"/>
          <w:b/>
          <w:sz w:val="32"/>
          <w:szCs w:val="36"/>
        </w:rPr>
      </w:pPr>
      <w:r w:rsidRPr="009B1148">
        <w:rPr>
          <w:rFonts w:ascii="メイリオ" w:hAnsi="メイリオ" w:cs="メイリオ"/>
          <w:b/>
          <w:sz w:val="32"/>
          <w:szCs w:val="36"/>
        </w:rPr>
        <w:t>楽天逆転プロジェクト</w:t>
      </w:r>
    </w:p>
    <w:p w14:paraId="555F841F" w14:textId="77777777" w:rsidR="00142635" w:rsidRPr="009B1148" w:rsidRDefault="0005775B" w:rsidP="009B1148">
      <w:pPr>
        <w:snapToGrid w:val="0"/>
        <w:spacing w:line="204" w:lineRule="auto"/>
        <w:jc w:val="center"/>
        <w:rPr>
          <w:rFonts w:ascii="メイリオ" w:hAnsi="メイリオ" w:cs="メイリオ"/>
          <w:b/>
          <w:sz w:val="32"/>
          <w:szCs w:val="36"/>
        </w:rPr>
      </w:pPr>
      <w:hyperlink r:id="rId11" w:history="1">
        <w:r w:rsidR="00142635" w:rsidRPr="009B1148">
          <w:rPr>
            <w:rStyle w:val="ac"/>
            <w:rFonts w:ascii="メイリオ" w:hAnsi="メイリオ" w:cs="メイリオ" w:hint="eastAsia"/>
            <w:b/>
            <w:sz w:val="32"/>
            <w:szCs w:val="36"/>
          </w:rPr>
          <w:t>h</w:t>
        </w:r>
        <w:r w:rsidR="00142635" w:rsidRPr="009B1148">
          <w:rPr>
            <w:rStyle w:val="ac"/>
            <w:rFonts w:ascii="メイリオ" w:hAnsi="メイリオ" w:cs="メイリオ"/>
            <w:b/>
            <w:sz w:val="32"/>
            <w:szCs w:val="36"/>
          </w:rPr>
          <w:t>ttp://mba.o50.jp</w:t>
        </w:r>
      </w:hyperlink>
    </w:p>
    <w:p w14:paraId="4C5C6E01" w14:textId="306CBA37" w:rsidR="00142635" w:rsidRDefault="00142635" w:rsidP="009B1148">
      <w:pPr>
        <w:tabs>
          <w:tab w:val="left" w:pos="2225"/>
          <w:tab w:val="center" w:pos="4280"/>
        </w:tabs>
        <w:snapToGrid w:val="0"/>
        <w:spacing w:line="204" w:lineRule="auto"/>
        <w:jc w:val="left"/>
        <w:rPr>
          <w:rFonts w:ascii="メイリオ" w:hAnsi="メイリオ" w:cs="メイリオ"/>
          <w:b/>
          <w:sz w:val="32"/>
          <w:szCs w:val="36"/>
        </w:rPr>
      </w:pPr>
      <w:r w:rsidRPr="009B1148">
        <w:rPr>
          <w:rFonts w:ascii="メイリオ" w:hAnsi="メイリオ" w:cs="メイリオ"/>
          <w:b/>
          <w:sz w:val="32"/>
          <w:szCs w:val="36"/>
        </w:rPr>
        <w:tab/>
      </w:r>
      <w:r w:rsidRPr="009B1148">
        <w:rPr>
          <w:rFonts w:ascii="メイリオ" w:hAnsi="メイリオ" w:cs="メイリオ"/>
          <w:b/>
          <w:sz w:val="32"/>
          <w:szCs w:val="36"/>
        </w:rPr>
        <w:tab/>
        <w:t xml:space="preserve">　リーダー　福田　誠志</w:t>
      </w:r>
    </w:p>
    <w:p w14:paraId="5630AE50" w14:textId="7938FD71" w:rsidR="00C27995" w:rsidRDefault="00C27995" w:rsidP="009B1148">
      <w:pPr>
        <w:tabs>
          <w:tab w:val="left" w:pos="2225"/>
          <w:tab w:val="center" w:pos="4280"/>
        </w:tabs>
        <w:snapToGrid w:val="0"/>
        <w:spacing w:line="204" w:lineRule="auto"/>
        <w:jc w:val="left"/>
        <w:rPr>
          <w:rFonts w:ascii="メイリオ" w:hAnsi="メイリオ" w:cs="メイリオ"/>
          <w:b/>
          <w:sz w:val="32"/>
          <w:szCs w:val="36"/>
        </w:rPr>
      </w:pPr>
    </w:p>
    <w:p w14:paraId="1A5FC8AC" w14:textId="7A76CA30" w:rsidR="00772DFD" w:rsidRPr="00A52A43" w:rsidRDefault="00A52A43" w:rsidP="00A52A43">
      <w:pPr>
        <w:tabs>
          <w:tab w:val="left" w:pos="2225"/>
          <w:tab w:val="center" w:pos="4280"/>
        </w:tabs>
        <w:snapToGrid w:val="0"/>
        <w:spacing w:line="204" w:lineRule="auto"/>
        <w:jc w:val="center"/>
        <w:rPr>
          <w:rFonts w:ascii="メイリオ" w:hAnsi="メイリオ" w:cs="メイリオ"/>
          <w:bCs/>
          <w:sz w:val="32"/>
          <w:szCs w:val="36"/>
        </w:rPr>
      </w:pPr>
      <w:r w:rsidRPr="00A52A43">
        <w:rPr>
          <w:rFonts w:ascii="メイリオ" w:hAnsi="メイリオ" w:cs="メイリオ" w:hint="eastAsia"/>
          <w:bCs/>
          <w:sz w:val="32"/>
          <w:szCs w:val="36"/>
        </w:rPr>
        <w:t>※</w:t>
      </w:r>
      <w:r w:rsidR="00772DFD" w:rsidRPr="00A52A43">
        <w:rPr>
          <w:rFonts w:ascii="メイリオ" w:hAnsi="メイリオ" w:cs="メイリオ" w:hint="eastAsia"/>
          <w:bCs/>
          <w:sz w:val="32"/>
          <w:szCs w:val="36"/>
        </w:rPr>
        <w:t>わからないことは、必ずご連絡下さい。</w:t>
      </w:r>
    </w:p>
    <w:p w14:paraId="3A379776" w14:textId="323F9D40" w:rsidR="00A52A43" w:rsidRPr="00A52A43" w:rsidRDefault="00A52A43" w:rsidP="00A52A43">
      <w:pPr>
        <w:tabs>
          <w:tab w:val="left" w:pos="2225"/>
          <w:tab w:val="center" w:pos="4280"/>
        </w:tabs>
        <w:snapToGrid w:val="0"/>
        <w:spacing w:line="204" w:lineRule="auto"/>
        <w:jc w:val="center"/>
        <w:rPr>
          <w:rFonts w:ascii="メイリオ" w:hAnsi="メイリオ" w:cs="メイリオ"/>
          <w:bCs/>
          <w:sz w:val="32"/>
          <w:szCs w:val="36"/>
        </w:rPr>
      </w:pPr>
      <w:r w:rsidRPr="00A52A43">
        <w:rPr>
          <w:rFonts w:ascii="メイリオ" w:hAnsi="メイリオ" w:cs="メイリオ" w:hint="eastAsia"/>
          <w:bCs/>
          <w:sz w:val="32"/>
          <w:szCs w:val="36"/>
        </w:rPr>
        <w:t>解説動画を作ります</w:t>
      </w:r>
    </w:p>
    <w:p w14:paraId="10F506EA" w14:textId="214DB1F3" w:rsidR="00142635" w:rsidRPr="00A52A43" w:rsidRDefault="0005775B" w:rsidP="009B1148">
      <w:pPr>
        <w:snapToGrid w:val="0"/>
        <w:spacing w:line="204" w:lineRule="auto"/>
        <w:jc w:val="center"/>
        <w:rPr>
          <w:rStyle w:val="ac"/>
          <w:rFonts w:ascii="メイリオ" w:hAnsi="メイリオ" w:cs="メイリオ"/>
          <w:bCs/>
          <w:sz w:val="32"/>
          <w:szCs w:val="36"/>
        </w:rPr>
      </w:pPr>
      <w:hyperlink r:id="rId12" w:history="1">
        <w:r w:rsidR="00142635" w:rsidRPr="00A52A43">
          <w:rPr>
            <w:rStyle w:val="ac"/>
            <w:rFonts w:ascii="メイリオ" w:hAnsi="メイリオ" w:cs="メイリオ" w:hint="eastAsia"/>
            <w:bCs/>
            <w:sz w:val="32"/>
            <w:szCs w:val="36"/>
          </w:rPr>
          <w:t>fukuda@mba.o50.jp</w:t>
        </w:r>
      </w:hyperlink>
    </w:p>
    <w:p w14:paraId="1016A435" w14:textId="77777777" w:rsidR="00A52A43" w:rsidRPr="00A52A43" w:rsidRDefault="0005775B" w:rsidP="00A52A43">
      <w:pPr>
        <w:pStyle w:val="a9"/>
        <w:jc w:val="center"/>
        <w:rPr>
          <w:bCs/>
        </w:rPr>
      </w:pPr>
      <w:hyperlink r:id="rId13" w:history="1">
        <w:r w:rsidR="00A52A43" w:rsidRPr="00A52A43">
          <w:rPr>
            <w:rStyle w:val="ac"/>
            <w:bCs/>
          </w:rPr>
          <w:t>https://www.facebook.com/rakuten100</w:t>
        </w:r>
      </w:hyperlink>
    </w:p>
    <w:p w14:paraId="3CB06EF3" w14:textId="77777777" w:rsidR="00A52A43" w:rsidRPr="00A52A43" w:rsidRDefault="00A52A43" w:rsidP="009B1148">
      <w:pPr>
        <w:snapToGrid w:val="0"/>
        <w:spacing w:line="204" w:lineRule="auto"/>
        <w:jc w:val="center"/>
        <w:rPr>
          <w:rFonts w:ascii="メイリオ" w:hAnsi="メイリオ" w:cs="メイリオ"/>
          <w:b/>
          <w:sz w:val="32"/>
          <w:szCs w:val="36"/>
        </w:rPr>
      </w:pPr>
    </w:p>
    <w:p w14:paraId="2316FDBA" w14:textId="77777777" w:rsidR="00142635" w:rsidRDefault="00142635" w:rsidP="00FF2100">
      <w:pPr>
        <w:pStyle w:val="1"/>
        <w:spacing w:after="180"/>
        <w:ind w:firstLine="115"/>
      </w:pPr>
      <w:r>
        <w:rPr>
          <w:b/>
          <w:sz w:val="36"/>
          <w:szCs w:val="36"/>
        </w:rPr>
        <w:br w:type="page"/>
      </w:r>
      <w:bookmarkStart w:id="0" w:name="_Toc111452124"/>
      <w:r>
        <w:lastRenderedPageBreak/>
        <w:t>はじめに</w:t>
      </w:r>
      <w:bookmarkEnd w:id="0"/>
    </w:p>
    <w:p w14:paraId="44107D52" w14:textId="77777777" w:rsidR="00142635" w:rsidRPr="0042467F" w:rsidRDefault="00142635" w:rsidP="0042467F">
      <w:pPr>
        <w:pStyle w:val="a9"/>
        <w:spacing w:line="216" w:lineRule="auto"/>
        <w:rPr>
          <w:sz w:val="20"/>
        </w:rPr>
      </w:pPr>
      <w:r w:rsidRPr="0042467F">
        <w:rPr>
          <w:rFonts w:hint="eastAsia"/>
          <w:sz w:val="20"/>
        </w:rPr>
        <w:t xml:space="preserve">■ 著作権について </w:t>
      </w:r>
    </w:p>
    <w:p w14:paraId="47A487D5" w14:textId="38307F4C" w:rsidR="00142635" w:rsidRPr="0042467F" w:rsidRDefault="00142635" w:rsidP="0042467F">
      <w:pPr>
        <w:pStyle w:val="a9"/>
        <w:spacing w:line="216" w:lineRule="auto"/>
        <w:rPr>
          <w:sz w:val="20"/>
        </w:rPr>
      </w:pPr>
      <w:r w:rsidRPr="0042467F">
        <w:rPr>
          <w:rFonts w:hint="eastAsia"/>
          <w:sz w:val="20"/>
        </w:rPr>
        <w:t>本教材は、著作権法で保護されている著作物です。使用に関しましては、以下の点にご注意ください。 本教材の著作権は、著者（福田誠志）にあります。</w:t>
      </w:r>
    </w:p>
    <w:p w14:paraId="0DFBD671" w14:textId="77777777" w:rsidR="00142635" w:rsidRPr="0042467F" w:rsidRDefault="00142635" w:rsidP="0042467F">
      <w:pPr>
        <w:pStyle w:val="a9"/>
        <w:spacing w:line="216" w:lineRule="auto"/>
        <w:rPr>
          <w:sz w:val="20"/>
        </w:rPr>
      </w:pPr>
    </w:p>
    <w:p w14:paraId="115E5B49" w14:textId="77777777" w:rsidR="00142635" w:rsidRPr="0042467F" w:rsidRDefault="00142635" w:rsidP="0042467F">
      <w:pPr>
        <w:pStyle w:val="a9"/>
        <w:spacing w:line="216" w:lineRule="auto"/>
        <w:rPr>
          <w:sz w:val="20"/>
        </w:rPr>
      </w:pPr>
      <w:r w:rsidRPr="0042467F">
        <w:rPr>
          <w:rFonts w:hint="eastAsia"/>
          <w:sz w:val="20"/>
        </w:rPr>
        <w:t xml:space="preserve">■ </w:t>
      </w:r>
      <w:r w:rsidRPr="0042467F">
        <w:rPr>
          <w:sz w:val="20"/>
        </w:rPr>
        <w:t>使用許諾</w:t>
      </w:r>
    </w:p>
    <w:p w14:paraId="6BE0B5C4" w14:textId="77777777" w:rsidR="00142635" w:rsidRPr="0042467F" w:rsidRDefault="00142635" w:rsidP="0042467F">
      <w:pPr>
        <w:pStyle w:val="a9"/>
        <w:spacing w:line="216" w:lineRule="auto"/>
        <w:rPr>
          <w:sz w:val="20"/>
        </w:rPr>
      </w:pPr>
      <w:r w:rsidRPr="0042467F">
        <w:rPr>
          <w:rFonts w:hint="eastAsia"/>
          <w:sz w:val="20"/>
        </w:rPr>
        <w:t>このテキストは</w:t>
      </w:r>
      <w:r w:rsidRPr="0042467F">
        <w:rPr>
          <w:rFonts w:hint="eastAsia"/>
          <w:sz w:val="20"/>
          <w:u w:val="single"/>
        </w:rPr>
        <w:t>購入したご本人のみの閲覧</w:t>
      </w:r>
      <w:r w:rsidRPr="0042467F">
        <w:rPr>
          <w:rFonts w:hint="eastAsia"/>
          <w:sz w:val="20"/>
        </w:rPr>
        <w:t>を許諾します。</w:t>
      </w:r>
    </w:p>
    <w:p w14:paraId="26AA0D86" w14:textId="77777777" w:rsidR="00142635" w:rsidRPr="0042467F" w:rsidRDefault="00142635" w:rsidP="0042467F">
      <w:pPr>
        <w:pStyle w:val="a9"/>
        <w:spacing w:line="216" w:lineRule="auto"/>
        <w:rPr>
          <w:sz w:val="20"/>
        </w:rPr>
      </w:pPr>
      <w:r w:rsidRPr="0042467F">
        <w:rPr>
          <w:rFonts w:hint="eastAsia"/>
          <w:sz w:val="20"/>
        </w:rPr>
        <w:t>著者に無断で、販売、転載、複製、配布、公表などをすることは法律で禁じられています。</w:t>
      </w:r>
    </w:p>
    <w:p w14:paraId="64D5A81E" w14:textId="77777777" w:rsidR="00142635" w:rsidRPr="0042467F" w:rsidRDefault="00142635" w:rsidP="0042467F">
      <w:pPr>
        <w:pStyle w:val="a9"/>
        <w:spacing w:line="216" w:lineRule="auto"/>
        <w:rPr>
          <w:sz w:val="20"/>
        </w:rPr>
      </w:pPr>
      <w:r w:rsidRPr="0042467F">
        <w:rPr>
          <w:rFonts w:hint="eastAsia"/>
          <w:sz w:val="20"/>
        </w:rPr>
        <w:t>万一、以上の禁止事項にあたる行為を行った場合は、著者の受けた被害に応じて損害賠償を請求いたします。</w:t>
      </w:r>
    </w:p>
    <w:p w14:paraId="739F69F3" w14:textId="77777777" w:rsidR="00142635" w:rsidRPr="0042467F" w:rsidRDefault="00142635" w:rsidP="0042467F">
      <w:pPr>
        <w:pStyle w:val="a9"/>
        <w:spacing w:line="216" w:lineRule="auto"/>
        <w:rPr>
          <w:sz w:val="20"/>
        </w:rPr>
      </w:pPr>
    </w:p>
    <w:p w14:paraId="45B0946D" w14:textId="77777777" w:rsidR="00142635" w:rsidRPr="0042467F" w:rsidRDefault="00142635" w:rsidP="0042467F">
      <w:pPr>
        <w:pStyle w:val="a9"/>
        <w:numPr>
          <w:ilvl w:val="0"/>
          <w:numId w:val="3"/>
        </w:numPr>
        <w:spacing w:line="216" w:lineRule="auto"/>
        <w:ind w:leftChars="0"/>
        <w:rPr>
          <w:sz w:val="20"/>
        </w:rPr>
      </w:pPr>
      <w:r w:rsidRPr="0042467F">
        <w:rPr>
          <w:rFonts w:hint="eastAsia"/>
          <w:sz w:val="20"/>
        </w:rPr>
        <w:t>免責事項</w:t>
      </w:r>
    </w:p>
    <w:p w14:paraId="223AEAE6" w14:textId="77777777" w:rsidR="00142635" w:rsidRPr="0042467F" w:rsidRDefault="00142635" w:rsidP="0042467F">
      <w:pPr>
        <w:pStyle w:val="a9"/>
        <w:spacing w:line="216" w:lineRule="auto"/>
        <w:rPr>
          <w:sz w:val="20"/>
        </w:rPr>
      </w:pPr>
      <w:r w:rsidRPr="0042467F">
        <w:rPr>
          <w:rFonts w:hint="eastAsia"/>
          <w:sz w:val="20"/>
        </w:rPr>
        <w:t>本誌の著作者は、これまでの経験をもとに、ノウハウをまとめたものであり、すべての読者に結果を保証するものではありません。本誌により、いかなる損害が発生いたしましても、一切の責任を負いません。自己の責任にて行って下さい。</w:t>
      </w:r>
    </w:p>
    <w:p w14:paraId="4952301A" w14:textId="77777777" w:rsidR="00142635" w:rsidRPr="0042467F" w:rsidRDefault="00142635" w:rsidP="0042467F">
      <w:pPr>
        <w:pStyle w:val="a9"/>
        <w:spacing w:line="216" w:lineRule="auto"/>
        <w:rPr>
          <w:sz w:val="20"/>
        </w:rPr>
      </w:pPr>
    </w:p>
    <w:p w14:paraId="710C3846" w14:textId="77777777" w:rsidR="00142635" w:rsidRPr="0042467F" w:rsidRDefault="00142635" w:rsidP="0042467F">
      <w:pPr>
        <w:pStyle w:val="a9"/>
        <w:numPr>
          <w:ilvl w:val="0"/>
          <w:numId w:val="3"/>
        </w:numPr>
        <w:spacing w:line="216" w:lineRule="auto"/>
        <w:ind w:leftChars="0"/>
        <w:rPr>
          <w:sz w:val="20"/>
        </w:rPr>
      </w:pPr>
      <w:r w:rsidRPr="0042467F">
        <w:rPr>
          <w:rFonts w:hint="eastAsia"/>
          <w:sz w:val="20"/>
        </w:rPr>
        <w:t>メルマガ</w:t>
      </w:r>
    </w:p>
    <w:p w14:paraId="7CD7C5AB" w14:textId="77777777" w:rsidR="00142635" w:rsidRPr="0042467F" w:rsidRDefault="00142635" w:rsidP="0042467F">
      <w:pPr>
        <w:pStyle w:val="a9"/>
        <w:spacing w:line="216" w:lineRule="auto"/>
        <w:rPr>
          <w:sz w:val="20"/>
        </w:rPr>
      </w:pPr>
      <w:r w:rsidRPr="0042467F">
        <w:rPr>
          <w:rFonts w:hint="eastAsia"/>
          <w:sz w:val="20"/>
        </w:rPr>
        <w:t>楽天店長限定　楽天逆転プロジェクト</w:t>
      </w:r>
    </w:p>
    <w:p w14:paraId="7CC73537" w14:textId="77777777" w:rsidR="00142635" w:rsidRPr="0042467F" w:rsidRDefault="0005775B" w:rsidP="0042467F">
      <w:pPr>
        <w:pStyle w:val="a9"/>
        <w:spacing w:line="216" w:lineRule="auto"/>
        <w:rPr>
          <w:sz w:val="16"/>
        </w:rPr>
      </w:pPr>
      <w:hyperlink r:id="rId14" w:history="1">
        <w:r w:rsidR="00142635" w:rsidRPr="0042467F">
          <w:rPr>
            <w:rStyle w:val="ac"/>
            <w:rFonts w:hint="eastAsia"/>
            <w:sz w:val="16"/>
          </w:rPr>
          <w:t>h</w:t>
        </w:r>
        <w:r w:rsidR="00142635" w:rsidRPr="0042467F">
          <w:rPr>
            <w:rStyle w:val="ac"/>
            <w:sz w:val="16"/>
          </w:rPr>
          <w:t>ttp://mba.o50.jp/melma</w:t>
        </w:r>
      </w:hyperlink>
    </w:p>
    <w:p w14:paraId="0151882E" w14:textId="77777777" w:rsidR="00142635" w:rsidRPr="0042467F" w:rsidRDefault="00142635" w:rsidP="0042467F">
      <w:pPr>
        <w:pStyle w:val="a9"/>
        <w:spacing w:line="216" w:lineRule="auto"/>
        <w:rPr>
          <w:sz w:val="20"/>
        </w:rPr>
      </w:pPr>
    </w:p>
    <w:p w14:paraId="2FE1F04E" w14:textId="77777777" w:rsidR="00142635" w:rsidRPr="0042467F" w:rsidRDefault="00142635" w:rsidP="0042467F">
      <w:pPr>
        <w:pStyle w:val="a9"/>
        <w:numPr>
          <w:ilvl w:val="0"/>
          <w:numId w:val="3"/>
        </w:numPr>
        <w:spacing w:line="216" w:lineRule="auto"/>
        <w:ind w:leftChars="0"/>
        <w:rPr>
          <w:sz w:val="20"/>
        </w:rPr>
      </w:pPr>
      <w:r w:rsidRPr="0042467F">
        <w:rPr>
          <w:rFonts w:hint="eastAsia"/>
          <w:sz w:val="20"/>
        </w:rPr>
        <w:t>ブログ</w:t>
      </w:r>
    </w:p>
    <w:p w14:paraId="09CC9E88" w14:textId="77777777" w:rsidR="00142635" w:rsidRPr="0042467F" w:rsidRDefault="00142635" w:rsidP="0042467F">
      <w:pPr>
        <w:pStyle w:val="a9"/>
        <w:spacing w:line="216" w:lineRule="auto"/>
        <w:rPr>
          <w:sz w:val="20"/>
        </w:rPr>
      </w:pPr>
      <w:r w:rsidRPr="0042467F">
        <w:rPr>
          <w:rFonts w:hint="eastAsia"/>
          <w:sz w:val="20"/>
        </w:rPr>
        <w:t>楽天出店で失敗しないために(楽天逆転プロジェクト）</w:t>
      </w:r>
    </w:p>
    <w:p w14:paraId="09EA7D3F" w14:textId="77777777" w:rsidR="00142635" w:rsidRPr="0042467F" w:rsidRDefault="00142635" w:rsidP="0042467F">
      <w:pPr>
        <w:pStyle w:val="a9"/>
        <w:spacing w:line="216" w:lineRule="auto"/>
        <w:rPr>
          <w:rStyle w:val="ac"/>
          <w:sz w:val="16"/>
        </w:rPr>
      </w:pPr>
      <w:r w:rsidRPr="0042467F">
        <w:rPr>
          <w:sz w:val="20"/>
        </w:rPr>
        <w:fldChar w:fldCharType="begin"/>
      </w:r>
      <w:r w:rsidRPr="0042467F">
        <w:rPr>
          <w:sz w:val="20"/>
        </w:rPr>
        <w:instrText xml:space="preserve"> HYPERLINK "http://mba.o50.jp/" </w:instrText>
      </w:r>
      <w:r w:rsidRPr="0042467F">
        <w:rPr>
          <w:sz w:val="20"/>
        </w:rPr>
      </w:r>
      <w:r w:rsidRPr="0042467F">
        <w:rPr>
          <w:sz w:val="20"/>
        </w:rPr>
        <w:fldChar w:fldCharType="separate"/>
      </w:r>
      <w:r w:rsidRPr="0042467F">
        <w:rPr>
          <w:rStyle w:val="ac"/>
          <w:rFonts w:hint="eastAsia"/>
          <w:sz w:val="16"/>
        </w:rPr>
        <w:t>h</w:t>
      </w:r>
      <w:r w:rsidRPr="0042467F">
        <w:rPr>
          <w:rStyle w:val="ac"/>
          <w:sz w:val="16"/>
        </w:rPr>
        <w:t>ttp://mba.o50.jp/</w:t>
      </w:r>
    </w:p>
    <w:p w14:paraId="03D38DB4" w14:textId="77777777" w:rsidR="00142635" w:rsidRPr="0042467F" w:rsidRDefault="00142635" w:rsidP="0042467F">
      <w:pPr>
        <w:pStyle w:val="a9"/>
        <w:spacing w:line="216" w:lineRule="auto"/>
        <w:rPr>
          <w:sz w:val="20"/>
        </w:rPr>
      </w:pPr>
      <w:r w:rsidRPr="0042467F">
        <w:rPr>
          <w:sz w:val="20"/>
        </w:rPr>
        <w:fldChar w:fldCharType="end"/>
      </w:r>
    </w:p>
    <w:p w14:paraId="65EFE9DF" w14:textId="77777777" w:rsidR="00142635" w:rsidRPr="0042467F" w:rsidRDefault="00C336F7" w:rsidP="0042467F">
      <w:pPr>
        <w:pStyle w:val="a9"/>
        <w:numPr>
          <w:ilvl w:val="0"/>
          <w:numId w:val="3"/>
        </w:numPr>
        <w:spacing w:line="216" w:lineRule="auto"/>
        <w:ind w:leftChars="0"/>
        <w:rPr>
          <w:sz w:val="20"/>
        </w:rPr>
      </w:pPr>
      <w:r w:rsidRPr="0042467F">
        <w:rPr>
          <w:rFonts w:hint="eastAsia"/>
          <w:sz w:val="20"/>
        </w:rPr>
        <w:t>返金方法</w:t>
      </w:r>
    </w:p>
    <w:p w14:paraId="5E3E0F4A" w14:textId="0747388E" w:rsidR="007566D8" w:rsidRPr="0042467F" w:rsidRDefault="0042467F" w:rsidP="0042467F">
      <w:pPr>
        <w:pStyle w:val="a9"/>
        <w:spacing w:line="216" w:lineRule="auto"/>
        <w:rPr>
          <w:sz w:val="20"/>
        </w:rPr>
      </w:pPr>
      <w:r w:rsidRPr="0042467F">
        <w:rPr>
          <w:rFonts w:hint="eastAsia"/>
          <w:sz w:val="20"/>
        </w:rPr>
        <w:t>理由を問わず返金いたします。</w:t>
      </w:r>
      <w:r w:rsidR="007566D8" w:rsidRPr="0042467F">
        <w:rPr>
          <w:rFonts w:hint="eastAsia"/>
          <w:sz w:val="20"/>
        </w:rPr>
        <w:t>ご購入後９０日以内に</w:t>
      </w:r>
      <w:r w:rsidR="007C3714">
        <w:rPr>
          <w:rFonts w:hint="eastAsia"/>
          <w:sz w:val="20"/>
        </w:rPr>
        <w:t>返金いたします</w:t>
      </w:r>
      <w:r w:rsidR="007566D8" w:rsidRPr="0042467F">
        <w:rPr>
          <w:rFonts w:hint="eastAsia"/>
          <w:sz w:val="20"/>
        </w:rPr>
        <w:t>。</w:t>
      </w:r>
    </w:p>
    <w:p w14:paraId="0DDD7BDA" w14:textId="77777777" w:rsidR="00C336F7" w:rsidRPr="0042467F" w:rsidRDefault="007566D8" w:rsidP="0042467F">
      <w:pPr>
        <w:pStyle w:val="a9"/>
        <w:spacing w:line="216" w:lineRule="auto"/>
        <w:rPr>
          <w:sz w:val="20"/>
        </w:rPr>
      </w:pPr>
      <w:r w:rsidRPr="0042467F">
        <w:rPr>
          <w:rFonts w:hint="eastAsia"/>
          <w:sz w:val="20"/>
        </w:rPr>
        <w:t>返金の希望のメールは 必ずreturn</w:t>
      </w:r>
      <w:r w:rsidR="00920AF3" w:rsidRPr="0042467F">
        <w:rPr>
          <w:rFonts w:hint="eastAsia"/>
          <w:sz w:val="20"/>
        </w:rPr>
        <w:t>@</w:t>
      </w:r>
      <w:r w:rsidRPr="0042467F">
        <w:rPr>
          <w:rFonts w:hint="eastAsia"/>
          <w:sz w:val="20"/>
        </w:rPr>
        <w:t>o50.jp　にお送りください。</w:t>
      </w:r>
    </w:p>
    <w:p w14:paraId="04E5183D" w14:textId="77777777" w:rsidR="0042467F" w:rsidRPr="0042467F" w:rsidRDefault="0042467F" w:rsidP="0042467F">
      <w:pPr>
        <w:pStyle w:val="a9"/>
        <w:spacing w:line="216" w:lineRule="auto"/>
        <w:rPr>
          <w:sz w:val="20"/>
        </w:rPr>
      </w:pPr>
    </w:p>
    <w:p w14:paraId="63DF9EEB" w14:textId="77777777" w:rsidR="007566D8" w:rsidRPr="0042467F" w:rsidRDefault="007566D8" w:rsidP="0042467F">
      <w:pPr>
        <w:pStyle w:val="a9"/>
        <w:numPr>
          <w:ilvl w:val="0"/>
          <w:numId w:val="3"/>
        </w:numPr>
        <w:spacing w:line="216" w:lineRule="auto"/>
        <w:ind w:leftChars="0"/>
        <w:rPr>
          <w:sz w:val="20"/>
        </w:rPr>
      </w:pPr>
      <w:r w:rsidRPr="0042467F">
        <w:rPr>
          <w:rFonts w:hint="eastAsia"/>
          <w:sz w:val="20"/>
        </w:rPr>
        <w:t>販売者への連絡方法</w:t>
      </w:r>
    </w:p>
    <w:p w14:paraId="14E09782" w14:textId="77777777" w:rsidR="007566D8" w:rsidRPr="0042467F" w:rsidRDefault="007566D8" w:rsidP="0042467F">
      <w:pPr>
        <w:pStyle w:val="a9"/>
        <w:spacing w:line="216" w:lineRule="auto"/>
        <w:rPr>
          <w:sz w:val="20"/>
        </w:rPr>
      </w:pPr>
      <w:r w:rsidRPr="0042467F">
        <w:rPr>
          <w:rFonts w:hint="eastAsia"/>
          <w:sz w:val="20"/>
        </w:rPr>
        <w:t>住所：静岡県駿東郡清水町玉川</w:t>
      </w:r>
      <w:r w:rsidR="00920AF3" w:rsidRPr="0042467F">
        <w:rPr>
          <w:rFonts w:hint="eastAsia"/>
          <w:sz w:val="20"/>
        </w:rPr>
        <w:t>142-2</w:t>
      </w:r>
      <w:r w:rsidR="00920AF3" w:rsidRPr="0042467F">
        <w:rPr>
          <w:sz w:val="20"/>
        </w:rPr>
        <w:t>-106</w:t>
      </w:r>
    </w:p>
    <w:p w14:paraId="07210C8E" w14:textId="77777777" w:rsidR="007566D8" w:rsidRPr="0042467F" w:rsidRDefault="007566D8" w:rsidP="0042467F">
      <w:pPr>
        <w:pStyle w:val="a9"/>
        <w:spacing w:line="216" w:lineRule="auto"/>
        <w:rPr>
          <w:sz w:val="20"/>
        </w:rPr>
      </w:pPr>
      <w:r w:rsidRPr="0042467F">
        <w:rPr>
          <w:rFonts w:hint="eastAsia"/>
          <w:sz w:val="20"/>
        </w:rPr>
        <w:t xml:space="preserve">電話番号： </w:t>
      </w:r>
      <w:r w:rsidRPr="0042467F">
        <w:rPr>
          <w:sz w:val="20"/>
        </w:rPr>
        <w:t>055-946-6110</w:t>
      </w:r>
    </w:p>
    <w:p w14:paraId="19EB4B27" w14:textId="77777777" w:rsidR="007566D8" w:rsidRPr="0042467F" w:rsidRDefault="007566D8" w:rsidP="0042467F">
      <w:pPr>
        <w:pStyle w:val="a9"/>
        <w:spacing w:line="216" w:lineRule="auto"/>
        <w:rPr>
          <w:sz w:val="20"/>
        </w:rPr>
      </w:pPr>
      <w:r w:rsidRPr="0042467F">
        <w:rPr>
          <w:sz w:val="20"/>
        </w:rPr>
        <w:t>メールアドレス：contact</w:t>
      </w:r>
      <w:r w:rsidRPr="0042467F">
        <w:rPr>
          <w:rFonts w:hint="eastAsia"/>
          <w:sz w:val="20"/>
        </w:rPr>
        <w:t>@</w:t>
      </w:r>
      <w:r w:rsidR="00A54138" w:rsidRPr="0042467F">
        <w:rPr>
          <w:sz w:val="20"/>
        </w:rPr>
        <w:t>mba.o50.jp</w:t>
      </w:r>
    </w:p>
    <w:p w14:paraId="72AEC70B" w14:textId="77777777" w:rsidR="007566D8" w:rsidRPr="00C336F7" w:rsidRDefault="007566D8" w:rsidP="00565329">
      <w:pPr>
        <w:pStyle w:val="a9"/>
      </w:pPr>
    </w:p>
    <w:p w14:paraId="3616F3D2" w14:textId="77777777" w:rsidR="00142635" w:rsidRDefault="00142635">
      <w:pPr>
        <w:widowControl/>
        <w:jc w:val="left"/>
      </w:pPr>
      <w:r>
        <w:br w:type="page"/>
      </w:r>
    </w:p>
    <w:p w14:paraId="29949ED3" w14:textId="77777777" w:rsidR="00142635" w:rsidRDefault="003341DE">
      <w:pPr>
        <w:pStyle w:val="1"/>
        <w:spacing w:after="180"/>
      </w:pPr>
      <w:bookmarkStart w:id="1" w:name="_Toc111452125"/>
      <w:r>
        <w:rPr>
          <w:lang w:val="ja-JP"/>
        </w:rPr>
        <w:lastRenderedPageBreak/>
        <w:t>目次</w:t>
      </w:r>
      <w:bookmarkEnd w:id="1"/>
    </w:p>
    <w:p w14:paraId="1AEEE761" w14:textId="4C9137CF" w:rsidR="00F157AB" w:rsidRDefault="00142635">
      <w:pPr>
        <w:pStyle w:val="14"/>
        <w:rPr>
          <w:rFonts w:asciiTheme="minorHAnsi" w:eastAsiaTheme="minorEastAsia" w:hAnsiTheme="minorHAnsi" w:cstheme="minorBidi"/>
          <w:b w:val="0"/>
          <w:sz w:val="21"/>
          <w:szCs w:val="22"/>
        </w:rPr>
      </w:pPr>
      <w:r>
        <w:fldChar w:fldCharType="begin"/>
      </w:r>
      <w:r>
        <w:instrText xml:space="preserve"> TOC \o "1-3" \h \z \u </w:instrText>
      </w:r>
      <w:r>
        <w:fldChar w:fldCharType="separate"/>
      </w:r>
      <w:hyperlink w:anchor="_Toc111452124" w:history="1">
        <w:r w:rsidR="00F157AB" w:rsidRPr="005A7CD1">
          <w:rPr>
            <w:rStyle w:val="ac"/>
          </w:rPr>
          <w:t>はじめに</w:t>
        </w:r>
        <w:r w:rsidR="00F157AB">
          <w:rPr>
            <w:webHidden/>
          </w:rPr>
          <w:tab/>
        </w:r>
        <w:r w:rsidR="00F157AB">
          <w:rPr>
            <w:webHidden/>
          </w:rPr>
          <w:fldChar w:fldCharType="begin"/>
        </w:r>
        <w:r w:rsidR="00F157AB">
          <w:rPr>
            <w:webHidden/>
          </w:rPr>
          <w:instrText xml:space="preserve"> PAGEREF _Toc111452124 \h </w:instrText>
        </w:r>
        <w:r w:rsidR="00F157AB">
          <w:rPr>
            <w:webHidden/>
          </w:rPr>
        </w:r>
        <w:r w:rsidR="00F157AB">
          <w:rPr>
            <w:webHidden/>
          </w:rPr>
          <w:fldChar w:fldCharType="separate"/>
        </w:r>
        <w:r w:rsidR="00085F68">
          <w:rPr>
            <w:webHidden/>
          </w:rPr>
          <w:t>ii</w:t>
        </w:r>
        <w:r w:rsidR="00F157AB">
          <w:rPr>
            <w:webHidden/>
          </w:rPr>
          <w:fldChar w:fldCharType="end"/>
        </w:r>
      </w:hyperlink>
    </w:p>
    <w:p w14:paraId="5A2F2C35" w14:textId="3521BB5F" w:rsidR="00F157AB" w:rsidRDefault="0005775B">
      <w:pPr>
        <w:pStyle w:val="14"/>
        <w:rPr>
          <w:rFonts w:asciiTheme="minorHAnsi" w:eastAsiaTheme="minorEastAsia" w:hAnsiTheme="minorHAnsi" w:cstheme="minorBidi"/>
          <w:b w:val="0"/>
          <w:sz w:val="21"/>
          <w:szCs w:val="22"/>
        </w:rPr>
      </w:pPr>
      <w:hyperlink w:anchor="_Toc111452125" w:history="1">
        <w:r w:rsidR="00F157AB" w:rsidRPr="005A7CD1">
          <w:rPr>
            <w:rStyle w:val="ac"/>
            <w:lang w:val="ja-JP"/>
          </w:rPr>
          <w:t>目次</w:t>
        </w:r>
        <w:r w:rsidR="00F157AB">
          <w:rPr>
            <w:webHidden/>
          </w:rPr>
          <w:tab/>
        </w:r>
        <w:r w:rsidR="00F157AB">
          <w:rPr>
            <w:webHidden/>
          </w:rPr>
          <w:fldChar w:fldCharType="begin"/>
        </w:r>
        <w:r w:rsidR="00F157AB">
          <w:rPr>
            <w:webHidden/>
          </w:rPr>
          <w:instrText xml:space="preserve"> PAGEREF _Toc111452125 \h </w:instrText>
        </w:r>
        <w:r w:rsidR="00F157AB">
          <w:rPr>
            <w:webHidden/>
          </w:rPr>
        </w:r>
        <w:r w:rsidR="00F157AB">
          <w:rPr>
            <w:webHidden/>
          </w:rPr>
          <w:fldChar w:fldCharType="separate"/>
        </w:r>
        <w:r w:rsidR="00085F68">
          <w:rPr>
            <w:webHidden/>
          </w:rPr>
          <w:t>iii</w:t>
        </w:r>
        <w:r w:rsidR="00F157AB">
          <w:rPr>
            <w:webHidden/>
          </w:rPr>
          <w:fldChar w:fldCharType="end"/>
        </w:r>
      </w:hyperlink>
    </w:p>
    <w:p w14:paraId="5EBFE164" w14:textId="1D8F160F" w:rsidR="00F157AB" w:rsidRDefault="0005775B">
      <w:pPr>
        <w:pStyle w:val="14"/>
        <w:rPr>
          <w:rFonts w:asciiTheme="minorHAnsi" w:eastAsiaTheme="minorEastAsia" w:hAnsiTheme="minorHAnsi" w:cstheme="minorBidi"/>
          <w:b w:val="0"/>
          <w:sz w:val="21"/>
          <w:szCs w:val="22"/>
        </w:rPr>
      </w:pPr>
      <w:hyperlink w:anchor="_Toc111452126" w:history="1">
        <w:r w:rsidR="00F157AB" w:rsidRPr="005A7CD1">
          <w:rPr>
            <w:rStyle w:val="ac"/>
          </w:rPr>
          <w:t>自己紹介</w:t>
        </w:r>
        <w:r w:rsidR="00F157AB">
          <w:rPr>
            <w:webHidden/>
          </w:rPr>
          <w:tab/>
        </w:r>
        <w:r w:rsidR="00F157AB">
          <w:rPr>
            <w:webHidden/>
          </w:rPr>
          <w:fldChar w:fldCharType="begin"/>
        </w:r>
        <w:r w:rsidR="00F157AB">
          <w:rPr>
            <w:webHidden/>
          </w:rPr>
          <w:instrText xml:space="preserve"> PAGEREF _Toc111452126 \h </w:instrText>
        </w:r>
        <w:r w:rsidR="00F157AB">
          <w:rPr>
            <w:webHidden/>
          </w:rPr>
        </w:r>
        <w:r w:rsidR="00F157AB">
          <w:rPr>
            <w:webHidden/>
          </w:rPr>
          <w:fldChar w:fldCharType="separate"/>
        </w:r>
        <w:r w:rsidR="00085F68">
          <w:rPr>
            <w:webHidden/>
          </w:rPr>
          <w:t>1</w:t>
        </w:r>
        <w:r w:rsidR="00F157AB">
          <w:rPr>
            <w:webHidden/>
          </w:rPr>
          <w:fldChar w:fldCharType="end"/>
        </w:r>
      </w:hyperlink>
    </w:p>
    <w:p w14:paraId="0236A800" w14:textId="6B9634F4" w:rsidR="00F157AB" w:rsidRDefault="0005775B">
      <w:pPr>
        <w:pStyle w:val="14"/>
        <w:rPr>
          <w:rFonts w:asciiTheme="minorHAnsi" w:eastAsiaTheme="minorEastAsia" w:hAnsiTheme="minorHAnsi" w:cstheme="minorBidi"/>
          <w:b w:val="0"/>
          <w:sz w:val="21"/>
          <w:szCs w:val="22"/>
        </w:rPr>
      </w:pPr>
      <w:hyperlink w:anchor="_Toc111452127" w:history="1">
        <w:r w:rsidR="00F157AB" w:rsidRPr="005A7CD1">
          <w:rPr>
            <w:rStyle w:val="ac"/>
          </w:rPr>
          <w:t>マニュアルの使い方</w:t>
        </w:r>
        <w:r w:rsidR="00F157AB">
          <w:rPr>
            <w:webHidden/>
          </w:rPr>
          <w:tab/>
        </w:r>
        <w:r w:rsidR="00F157AB">
          <w:rPr>
            <w:webHidden/>
          </w:rPr>
          <w:fldChar w:fldCharType="begin"/>
        </w:r>
        <w:r w:rsidR="00F157AB">
          <w:rPr>
            <w:webHidden/>
          </w:rPr>
          <w:instrText xml:space="preserve"> PAGEREF _Toc111452127 \h </w:instrText>
        </w:r>
        <w:r w:rsidR="00F157AB">
          <w:rPr>
            <w:webHidden/>
          </w:rPr>
        </w:r>
        <w:r w:rsidR="00F157AB">
          <w:rPr>
            <w:webHidden/>
          </w:rPr>
          <w:fldChar w:fldCharType="separate"/>
        </w:r>
        <w:r w:rsidR="00085F68">
          <w:rPr>
            <w:webHidden/>
          </w:rPr>
          <w:t>2</w:t>
        </w:r>
        <w:r w:rsidR="00F157AB">
          <w:rPr>
            <w:webHidden/>
          </w:rPr>
          <w:fldChar w:fldCharType="end"/>
        </w:r>
      </w:hyperlink>
    </w:p>
    <w:p w14:paraId="05D7C658" w14:textId="0103D2AB" w:rsidR="00F157AB" w:rsidRDefault="0005775B">
      <w:pPr>
        <w:pStyle w:val="14"/>
        <w:rPr>
          <w:rFonts w:asciiTheme="minorHAnsi" w:eastAsiaTheme="minorEastAsia" w:hAnsiTheme="minorHAnsi" w:cstheme="minorBidi"/>
          <w:b w:val="0"/>
          <w:sz w:val="21"/>
          <w:szCs w:val="22"/>
        </w:rPr>
      </w:pPr>
      <w:hyperlink w:anchor="_Toc111452128" w:history="1">
        <w:r w:rsidR="00F157AB" w:rsidRPr="005A7CD1">
          <w:rPr>
            <w:rStyle w:val="ac"/>
          </w:rPr>
          <w:t>サポートサイト</w:t>
        </w:r>
        <w:r w:rsidR="00F157AB">
          <w:rPr>
            <w:webHidden/>
          </w:rPr>
          <w:tab/>
        </w:r>
        <w:r w:rsidR="00F157AB">
          <w:rPr>
            <w:webHidden/>
          </w:rPr>
          <w:fldChar w:fldCharType="begin"/>
        </w:r>
        <w:r w:rsidR="00F157AB">
          <w:rPr>
            <w:webHidden/>
          </w:rPr>
          <w:instrText xml:space="preserve"> PAGEREF _Toc111452128 \h </w:instrText>
        </w:r>
        <w:r w:rsidR="00F157AB">
          <w:rPr>
            <w:webHidden/>
          </w:rPr>
        </w:r>
        <w:r w:rsidR="00F157AB">
          <w:rPr>
            <w:webHidden/>
          </w:rPr>
          <w:fldChar w:fldCharType="separate"/>
        </w:r>
        <w:r w:rsidR="00085F68">
          <w:rPr>
            <w:webHidden/>
          </w:rPr>
          <w:t>3</w:t>
        </w:r>
        <w:r w:rsidR="00F157AB">
          <w:rPr>
            <w:webHidden/>
          </w:rPr>
          <w:fldChar w:fldCharType="end"/>
        </w:r>
      </w:hyperlink>
    </w:p>
    <w:p w14:paraId="41E0D63E" w14:textId="0D6D7911" w:rsidR="00F157AB" w:rsidRDefault="0005775B">
      <w:pPr>
        <w:pStyle w:val="14"/>
        <w:rPr>
          <w:rFonts w:asciiTheme="minorHAnsi" w:eastAsiaTheme="minorEastAsia" w:hAnsiTheme="minorHAnsi" w:cstheme="minorBidi"/>
          <w:b w:val="0"/>
          <w:sz w:val="21"/>
          <w:szCs w:val="22"/>
        </w:rPr>
      </w:pPr>
      <w:hyperlink w:anchor="_Toc111452129" w:history="1">
        <w:r w:rsidR="00F157AB" w:rsidRPr="005A7CD1">
          <w:rPr>
            <w:rStyle w:val="ac"/>
          </w:rPr>
          <w:t>新米楽天店長塾（仮）</w:t>
        </w:r>
        <w:r w:rsidR="00F157AB">
          <w:rPr>
            <w:webHidden/>
          </w:rPr>
          <w:tab/>
        </w:r>
        <w:r w:rsidR="00F157AB">
          <w:rPr>
            <w:webHidden/>
          </w:rPr>
          <w:fldChar w:fldCharType="begin"/>
        </w:r>
        <w:r w:rsidR="00F157AB">
          <w:rPr>
            <w:webHidden/>
          </w:rPr>
          <w:instrText xml:space="preserve"> PAGEREF _Toc111452129 \h </w:instrText>
        </w:r>
        <w:r w:rsidR="00F157AB">
          <w:rPr>
            <w:webHidden/>
          </w:rPr>
        </w:r>
        <w:r w:rsidR="00F157AB">
          <w:rPr>
            <w:webHidden/>
          </w:rPr>
          <w:fldChar w:fldCharType="separate"/>
        </w:r>
        <w:r w:rsidR="00085F68">
          <w:rPr>
            <w:rFonts w:hint="eastAsia"/>
            <w:b w:val="0"/>
            <w:bCs/>
            <w:webHidden/>
          </w:rPr>
          <w:t>エラー</w:t>
        </w:r>
        <w:r w:rsidR="00085F68">
          <w:rPr>
            <w:rFonts w:hint="eastAsia"/>
            <w:b w:val="0"/>
            <w:bCs/>
            <w:webHidden/>
          </w:rPr>
          <w:t xml:space="preserve">! </w:t>
        </w:r>
        <w:r w:rsidR="00085F68">
          <w:rPr>
            <w:rFonts w:hint="eastAsia"/>
            <w:b w:val="0"/>
            <w:bCs/>
            <w:webHidden/>
          </w:rPr>
          <w:t>ブックマークが定義されていません。</w:t>
        </w:r>
        <w:r w:rsidR="00F157AB">
          <w:rPr>
            <w:webHidden/>
          </w:rPr>
          <w:fldChar w:fldCharType="end"/>
        </w:r>
      </w:hyperlink>
    </w:p>
    <w:p w14:paraId="6987E2CD" w14:textId="5A2CDB7D" w:rsidR="00F157AB" w:rsidRDefault="0005775B">
      <w:pPr>
        <w:pStyle w:val="14"/>
        <w:rPr>
          <w:rFonts w:asciiTheme="minorHAnsi" w:eastAsiaTheme="minorEastAsia" w:hAnsiTheme="minorHAnsi" w:cstheme="minorBidi"/>
          <w:b w:val="0"/>
          <w:sz w:val="21"/>
          <w:szCs w:val="22"/>
        </w:rPr>
      </w:pPr>
      <w:hyperlink w:anchor="_Toc111452130" w:history="1">
        <w:r w:rsidR="00F157AB" w:rsidRPr="005A7CD1">
          <w:rPr>
            <w:rStyle w:val="ac"/>
          </w:rPr>
          <w:t>絶対に覚えておいて欲しいこと</w:t>
        </w:r>
        <w:r w:rsidR="00F157AB">
          <w:rPr>
            <w:webHidden/>
          </w:rPr>
          <w:tab/>
        </w:r>
        <w:r w:rsidR="00F157AB">
          <w:rPr>
            <w:webHidden/>
          </w:rPr>
          <w:fldChar w:fldCharType="begin"/>
        </w:r>
        <w:r w:rsidR="00F157AB">
          <w:rPr>
            <w:webHidden/>
          </w:rPr>
          <w:instrText xml:space="preserve"> PAGEREF _Toc111452130 \h </w:instrText>
        </w:r>
        <w:r w:rsidR="00F157AB">
          <w:rPr>
            <w:webHidden/>
          </w:rPr>
        </w:r>
        <w:r w:rsidR="00F157AB">
          <w:rPr>
            <w:webHidden/>
          </w:rPr>
          <w:fldChar w:fldCharType="separate"/>
        </w:r>
        <w:r w:rsidR="00085F68">
          <w:rPr>
            <w:webHidden/>
          </w:rPr>
          <w:t>4</w:t>
        </w:r>
        <w:r w:rsidR="00F157AB">
          <w:rPr>
            <w:webHidden/>
          </w:rPr>
          <w:fldChar w:fldCharType="end"/>
        </w:r>
      </w:hyperlink>
    </w:p>
    <w:p w14:paraId="1D14BEAC" w14:textId="799F4E5D" w:rsidR="00F157AB" w:rsidRDefault="0005775B">
      <w:pPr>
        <w:pStyle w:val="14"/>
        <w:rPr>
          <w:rFonts w:asciiTheme="minorHAnsi" w:eastAsiaTheme="minorEastAsia" w:hAnsiTheme="minorHAnsi" w:cstheme="minorBidi"/>
          <w:b w:val="0"/>
          <w:sz w:val="21"/>
          <w:szCs w:val="22"/>
        </w:rPr>
      </w:pPr>
      <w:hyperlink w:anchor="_Toc111452131" w:history="1">
        <w:r w:rsidR="00F157AB" w:rsidRPr="005A7CD1">
          <w:rPr>
            <w:rStyle w:val="ac"/>
          </w:rPr>
          <w:t>具体的な</w:t>
        </w:r>
        <w:r w:rsidR="00F157AB" w:rsidRPr="005A7CD1">
          <w:rPr>
            <w:rStyle w:val="ac"/>
          </w:rPr>
          <w:t>SEO</w:t>
        </w:r>
        <w:r w:rsidR="00F157AB" w:rsidRPr="005A7CD1">
          <w:rPr>
            <w:rStyle w:val="ac"/>
          </w:rPr>
          <w:t xml:space="preserve">テクニック　</w:t>
        </w:r>
        <w:r w:rsidR="00F157AB" w:rsidRPr="005A7CD1">
          <w:rPr>
            <w:rStyle w:val="ac"/>
          </w:rPr>
          <w:t>5</w:t>
        </w:r>
        <w:r w:rsidR="00F157AB" w:rsidRPr="005A7CD1">
          <w:rPr>
            <w:rStyle w:val="ac"/>
          </w:rPr>
          <w:t>選</w:t>
        </w:r>
        <w:r w:rsidR="00F157AB">
          <w:rPr>
            <w:webHidden/>
          </w:rPr>
          <w:tab/>
        </w:r>
        <w:r w:rsidR="00F157AB">
          <w:rPr>
            <w:webHidden/>
          </w:rPr>
          <w:fldChar w:fldCharType="begin"/>
        </w:r>
        <w:r w:rsidR="00F157AB">
          <w:rPr>
            <w:webHidden/>
          </w:rPr>
          <w:instrText xml:space="preserve"> PAGEREF _Toc111452131 \h </w:instrText>
        </w:r>
        <w:r w:rsidR="00F157AB">
          <w:rPr>
            <w:webHidden/>
          </w:rPr>
        </w:r>
        <w:r w:rsidR="00F157AB">
          <w:rPr>
            <w:webHidden/>
          </w:rPr>
          <w:fldChar w:fldCharType="separate"/>
        </w:r>
        <w:r w:rsidR="00085F68">
          <w:rPr>
            <w:webHidden/>
          </w:rPr>
          <w:t>5</w:t>
        </w:r>
        <w:r w:rsidR="00F157AB">
          <w:rPr>
            <w:webHidden/>
          </w:rPr>
          <w:fldChar w:fldCharType="end"/>
        </w:r>
      </w:hyperlink>
    </w:p>
    <w:p w14:paraId="3FE38B0D" w14:textId="3C31B9EC" w:rsidR="00F157AB" w:rsidRDefault="0005775B">
      <w:pPr>
        <w:pStyle w:val="21"/>
        <w:rPr>
          <w:rFonts w:asciiTheme="minorHAnsi" w:eastAsiaTheme="minorEastAsia" w:hAnsiTheme="minorHAnsi" w:cstheme="minorBidi"/>
          <w:b w:val="0"/>
        </w:rPr>
      </w:pPr>
      <w:hyperlink w:anchor="_Toc111452132" w:history="1">
        <w:r w:rsidR="00F157AB" w:rsidRPr="005A7CD1">
          <w:rPr>
            <w:rStyle w:val="ac"/>
          </w:rPr>
          <w:t>ジャンルとタグの改善</w:t>
        </w:r>
        <w:r w:rsidR="00F157AB">
          <w:rPr>
            <w:webHidden/>
          </w:rPr>
          <w:tab/>
        </w:r>
        <w:r w:rsidR="00F157AB">
          <w:rPr>
            <w:webHidden/>
          </w:rPr>
          <w:fldChar w:fldCharType="begin"/>
        </w:r>
        <w:r w:rsidR="00F157AB">
          <w:rPr>
            <w:webHidden/>
          </w:rPr>
          <w:instrText xml:space="preserve"> PAGEREF _Toc111452132 \h </w:instrText>
        </w:r>
        <w:r w:rsidR="00F157AB">
          <w:rPr>
            <w:webHidden/>
          </w:rPr>
        </w:r>
        <w:r w:rsidR="00F157AB">
          <w:rPr>
            <w:webHidden/>
          </w:rPr>
          <w:fldChar w:fldCharType="separate"/>
        </w:r>
        <w:r w:rsidR="00085F68">
          <w:rPr>
            <w:webHidden/>
          </w:rPr>
          <w:t>6</w:t>
        </w:r>
        <w:r w:rsidR="00F157AB">
          <w:rPr>
            <w:webHidden/>
          </w:rPr>
          <w:fldChar w:fldCharType="end"/>
        </w:r>
      </w:hyperlink>
    </w:p>
    <w:p w14:paraId="175A3EE7" w14:textId="221CE456" w:rsidR="00F157AB" w:rsidRDefault="0005775B">
      <w:pPr>
        <w:pStyle w:val="21"/>
        <w:rPr>
          <w:rFonts w:asciiTheme="minorHAnsi" w:eastAsiaTheme="minorEastAsia" w:hAnsiTheme="minorHAnsi" w:cstheme="minorBidi"/>
          <w:b w:val="0"/>
        </w:rPr>
      </w:pPr>
      <w:hyperlink w:anchor="_Toc111452133" w:history="1">
        <w:r w:rsidR="00F157AB" w:rsidRPr="005A7CD1">
          <w:rPr>
            <w:rStyle w:val="ac"/>
          </w:rPr>
          <w:t>キーワードを指定して買わせる（買っていただく）</w:t>
        </w:r>
        <w:r w:rsidR="00F157AB">
          <w:rPr>
            <w:webHidden/>
          </w:rPr>
          <w:tab/>
        </w:r>
        <w:r w:rsidR="00F157AB">
          <w:rPr>
            <w:webHidden/>
          </w:rPr>
          <w:fldChar w:fldCharType="begin"/>
        </w:r>
        <w:r w:rsidR="00F157AB">
          <w:rPr>
            <w:webHidden/>
          </w:rPr>
          <w:instrText xml:space="preserve"> PAGEREF _Toc111452133 \h </w:instrText>
        </w:r>
        <w:r w:rsidR="00F157AB">
          <w:rPr>
            <w:webHidden/>
          </w:rPr>
        </w:r>
        <w:r w:rsidR="00F157AB">
          <w:rPr>
            <w:webHidden/>
          </w:rPr>
          <w:fldChar w:fldCharType="separate"/>
        </w:r>
        <w:r w:rsidR="00085F68">
          <w:rPr>
            <w:webHidden/>
          </w:rPr>
          <w:t>7</w:t>
        </w:r>
        <w:r w:rsidR="00F157AB">
          <w:rPr>
            <w:webHidden/>
          </w:rPr>
          <w:fldChar w:fldCharType="end"/>
        </w:r>
      </w:hyperlink>
    </w:p>
    <w:p w14:paraId="7C2BDAD6" w14:textId="7C8C3A8B" w:rsidR="00F157AB" w:rsidRDefault="0005775B">
      <w:pPr>
        <w:pStyle w:val="21"/>
        <w:rPr>
          <w:rFonts w:asciiTheme="minorHAnsi" w:eastAsiaTheme="minorEastAsia" w:hAnsiTheme="minorHAnsi" w:cstheme="minorBidi"/>
          <w:b w:val="0"/>
        </w:rPr>
      </w:pPr>
      <w:hyperlink w:anchor="_Toc111452134" w:history="1">
        <w:r w:rsidR="00F157AB" w:rsidRPr="005A7CD1">
          <w:rPr>
            <w:rStyle w:val="ac"/>
          </w:rPr>
          <w:t>RPP</w:t>
        </w:r>
        <w:r w:rsidR="00F157AB" w:rsidRPr="005A7CD1">
          <w:rPr>
            <w:rStyle w:val="ac"/>
          </w:rPr>
          <w:t>の改善</w:t>
        </w:r>
        <w:r w:rsidR="00F157AB">
          <w:rPr>
            <w:webHidden/>
          </w:rPr>
          <w:tab/>
        </w:r>
        <w:r w:rsidR="00F157AB">
          <w:rPr>
            <w:webHidden/>
          </w:rPr>
          <w:fldChar w:fldCharType="begin"/>
        </w:r>
        <w:r w:rsidR="00F157AB">
          <w:rPr>
            <w:webHidden/>
          </w:rPr>
          <w:instrText xml:space="preserve"> PAGEREF _Toc111452134 \h </w:instrText>
        </w:r>
        <w:r w:rsidR="00F157AB">
          <w:rPr>
            <w:webHidden/>
          </w:rPr>
        </w:r>
        <w:r w:rsidR="00F157AB">
          <w:rPr>
            <w:webHidden/>
          </w:rPr>
          <w:fldChar w:fldCharType="separate"/>
        </w:r>
        <w:r w:rsidR="00085F68">
          <w:rPr>
            <w:webHidden/>
          </w:rPr>
          <w:t>11</w:t>
        </w:r>
        <w:r w:rsidR="00F157AB">
          <w:rPr>
            <w:webHidden/>
          </w:rPr>
          <w:fldChar w:fldCharType="end"/>
        </w:r>
      </w:hyperlink>
    </w:p>
    <w:p w14:paraId="3977496A" w14:textId="0FC19636" w:rsidR="00F157AB" w:rsidRDefault="0005775B">
      <w:pPr>
        <w:pStyle w:val="21"/>
        <w:rPr>
          <w:rFonts w:asciiTheme="minorHAnsi" w:eastAsiaTheme="minorEastAsia" w:hAnsiTheme="minorHAnsi" w:cstheme="minorBidi"/>
          <w:b w:val="0"/>
        </w:rPr>
      </w:pPr>
      <w:hyperlink w:anchor="_Toc111452135" w:history="1">
        <w:r w:rsidR="00F157AB" w:rsidRPr="005A7CD1">
          <w:rPr>
            <w:rStyle w:val="ac"/>
          </w:rPr>
          <w:t>クーポン、</w:t>
        </w:r>
        <w:r w:rsidR="00F157AB" w:rsidRPr="005A7CD1">
          <w:rPr>
            <w:rStyle w:val="ac"/>
          </w:rPr>
          <w:t>JAN</w:t>
        </w:r>
        <w:r w:rsidR="00F157AB" w:rsidRPr="005A7CD1">
          <w:rPr>
            <w:rStyle w:val="ac"/>
          </w:rPr>
          <w:t>コード、あす楽、</w:t>
        </w:r>
        <w:r w:rsidR="00F157AB" w:rsidRPr="005A7CD1">
          <w:rPr>
            <w:rStyle w:val="ac"/>
          </w:rPr>
          <w:t>39</w:t>
        </w:r>
        <w:r w:rsidR="00F157AB" w:rsidRPr="005A7CD1">
          <w:rPr>
            <w:rStyle w:val="ac"/>
          </w:rPr>
          <w:t>ショップ</w:t>
        </w:r>
        <w:r w:rsidR="00F157AB">
          <w:rPr>
            <w:webHidden/>
          </w:rPr>
          <w:tab/>
        </w:r>
        <w:r w:rsidR="00F157AB">
          <w:rPr>
            <w:webHidden/>
          </w:rPr>
          <w:fldChar w:fldCharType="begin"/>
        </w:r>
        <w:r w:rsidR="00F157AB">
          <w:rPr>
            <w:webHidden/>
          </w:rPr>
          <w:instrText xml:space="preserve"> PAGEREF _Toc111452135 \h </w:instrText>
        </w:r>
        <w:r w:rsidR="00F157AB">
          <w:rPr>
            <w:webHidden/>
          </w:rPr>
        </w:r>
        <w:r w:rsidR="00F157AB">
          <w:rPr>
            <w:webHidden/>
          </w:rPr>
          <w:fldChar w:fldCharType="separate"/>
        </w:r>
        <w:r w:rsidR="00085F68">
          <w:rPr>
            <w:webHidden/>
          </w:rPr>
          <w:t>13</w:t>
        </w:r>
        <w:r w:rsidR="00F157AB">
          <w:rPr>
            <w:webHidden/>
          </w:rPr>
          <w:fldChar w:fldCharType="end"/>
        </w:r>
      </w:hyperlink>
    </w:p>
    <w:p w14:paraId="30484325" w14:textId="3FF5276E" w:rsidR="00F157AB" w:rsidRDefault="0005775B">
      <w:pPr>
        <w:pStyle w:val="21"/>
        <w:rPr>
          <w:rFonts w:asciiTheme="minorHAnsi" w:eastAsiaTheme="minorEastAsia" w:hAnsiTheme="minorHAnsi" w:cstheme="minorBidi"/>
          <w:b w:val="0"/>
        </w:rPr>
      </w:pPr>
      <w:hyperlink w:anchor="_Toc111452136" w:history="1">
        <w:r w:rsidR="00F157AB" w:rsidRPr="005A7CD1">
          <w:rPr>
            <w:rStyle w:val="ac"/>
          </w:rPr>
          <w:t>商品第一画像（サムネイル）の改善</w:t>
        </w:r>
        <w:r w:rsidR="00F157AB">
          <w:rPr>
            <w:webHidden/>
          </w:rPr>
          <w:tab/>
        </w:r>
        <w:r w:rsidR="00F157AB">
          <w:rPr>
            <w:webHidden/>
          </w:rPr>
          <w:fldChar w:fldCharType="begin"/>
        </w:r>
        <w:r w:rsidR="00F157AB">
          <w:rPr>
            <w:webHidden/>
          </w:rPr>
          <w:instrText xml:space="preserve"> PAGEREF _Toc111452136 \h </w:instrText>
        </w:r>
        <w:r w:rsidR="00F157AB">
          <w:rPr>
            <w:webHidden/>
          </w:rPr>
        </w:r>
        <w:r w:rsidR="00F157AB">
          <w:rPr>
            <w:webHidden/>
          </w:rPr>
          <w:fldChar w:fldCharType="separate"/>
        </w:r>
        <w:r w:rsidR="00085F68">
          <w:rPr>
            <w:webHidden/>
          </w:rPr>
          <w:t>12</w:t>
        </w:r>
        <w:r w:rsidR="00F157AB">
          <w:rPr>
            <w:webHidden/>
          </w:rPr>
          <w:fldChar w:fldCharType="end"/>
        </w:r>
      </w:hyperlink>
    </w:p>
    <w:p w14:paraId="5F44C1E6" w14:textId="1C8A37BA" w:rsidR="00F157AB" w:rsidRDefault="0005775B">
      <w:pPr>
        <w:pStyle w:val="14"/>
        <w:rPr>
          <w:rFonts w:asciiTheme="minorHAnsi" w:eastAsiaTheme="minorEastAsia" w:hAnsiTheme="minorHAnsi" w:cstheme="minorBidi"/>
          <w:b w:val="0"/>
          <w:sz w:val="21"/>
          <w:szCs w:val="22"/>
        </w:rPr>
      </w:pPr>
      <w:hyperlink w:anchor="_Toc111452137" w:history="1">
        <w:r w:rsidR="00F157AB" w:rsidRPr="005A7CD1">
          <w:rPr>
            <w:rStyle w:val="ac"/>
          </w:rPr>
          <w:t>楽天</w:t>
        </w:r>
        <w:r w:rsidR="00F157AB" w:rsidRPr="005A7CD1">
          <w:rPr>
            <w:rStyle w:val="ac"/>
          </w:rPr>
          <w:t>SEO</w:t>
        </w:r>
        <w:r w:rsidR="00F157AB" w:rsidRPr="005A7CD1">
          <w:rPr>
            <w:rStyle w:val="ac"/>
          </w:rPr>
          <w:t>の基礎知識</w:t>
        </w:r>
        <w:r w:rsidR="00F157AB">
          <w:rPr>
            <w:webHidden/>
          </w:rPr>
          <w:tab/>
        </w:r>
        <w:r w:rsidR="00F157AB">
          <w:rPr>
            <w:webHidden/>
          </w:rPr>
          <w:fldChar w:fldCharType="begin"/>
        </w:r>
        <w:r w:rsidR="00F157AB">
          <w:rPr>
            <w:webHidden/>
          </w:rPr>
          <w:instrText xml:space="preserve"> PAGEREF _Toc111452137 \h </w:instrText>
        </w:r>
        <w:r w:rsidR="00F157AB">
          <w:rPr>
            <w:webHidden/>
          </w:rPr>
        </w:r>
        <w:r w:rsidR="00F157AB">
          <w:rPr>
            <w:webHidden/>
          </w:rPr>
          <w:fldChar w:fldCharType="separate"/>
        </w:r>
        <w:r w:rsidR="00085F68">
          <w:rPr>
            <w:webHidden/>
          </w:rPr>
          <w:t>14</w:t>
        </w:r>
        <w:r w:rsidR="00F157AB">
          <w:rPr>
            <w:webHidden/>
          </w:rPr>
          <w:fldChar w:fldCharType="end"/>
        </w:r>
      </w:hyperlink>
    </w:p>
    <w:p w14:paraId="6BCF7E20" w14:textId="7C48024F" w:rsidR="00F157AB" w:rsidRDefault="0005775B">
      <w:pPr>
        <w:pStyle w:val="21"/>
        <w:rPr>
          <w:rFonts w:asciiTheme="minorHAnsi" w:eastAsiaTheme="minorEastAsia" w:hAnsiTheme="minorHAnsi" w:cstheme="minorBidi"/>
          <w:b w:val="0"/>
        </w:rPr>
      </w:pPr>
      <w:hyperlink w:anchor="_Toc111452138" w:history="1">
        <w:r w:rsidR="00F157AB" w:rsidRPr="005A7CD1">
          <w:rPr>
            <w:rStyle w:val="ac"/>
          </w:rPr>
          <w:t>買わせる（買っていただく）</w:t>
        </w:r>
        <w:r w:rsidR="00F157AB">
          <w:rPr>
            <w:webHidden/>
          </w:rPr>
          <w:tab/>
        </w:r>
        <w:r w:rsidR="00F157AB">
          <w:rPr>
            <w:webHidden/>
          </w:rPr>
          <w:fldChar w:fldCharType="begin"/>
        </w:r>
        <w:r w:rsidR="00F157AB">
          <w:rPr>
            <w:webHidden/>
          </w:rPr>
          <w:instrText xml:space="preserve"> PAGEREF _Toc111452138 \h </w:instrText>
        </w:r>
        <w:r w:rsidR="00F157AB">
          <w:rPr>
            <w:webHidden/>
          </w:rPr>
        </w:r>
        <w:r w:rsidR="00F157AB">
          <w:rPr>
            <w:webHidden/>
          </w:rPr>
          <w:fldChar w:fldCharType="separate"/>
        </w:r>
        <w:r w:rsidR="00085F68">
          <w:rPr>
            <w:webHidden/>
          </w:rPr>
          <w:t>14</w:t>
        </w:r>
        <w:r w:rsidR="00F157AB">
          <w:rPr>
            <w:webHidden/>
          </w:rPr>
          <w:fldChar w:fldCharType="end"/>
        </w:r>
      </w:hyperlink>
    </w:p>
    <w:p w14:paraId="12268F35" w14:textId="608F2D8F" w:rsidR="00F157AB" w:rsidRDefault="0005775B">
      <w:pPr>
        <w:pStyle w:val="21"/>
        <w:rPr>
          <w:rFonts w:asciiTheme="minorHAnsi" w:eastAsiaTheme="minorEastAsia" w:hAnsiTheme="minorHAnsi" w:cstheme="minorBidi"/>
          <w:b w:val="0"/>
        </w:rPr>
      </w:pPr>
      <w:hyperlink w:anchor="_Toc111452139" w:history="1">
        <w:r w:rsidR="00F157AB" w:rsidRPr="005A7CD1">
          <w:rPr>
            <w:rStyle w:val="ac"/>
          </w:rPr>
          <w:t>キーワードを埋め込む場所</w:t>
        </w:r>
        <w:r w:rsidR="00F157AB">
          <w:rPr>
            <w:webHidden/>
          </w:rPr>
          <w:tab/>
        </w:r>
        <w:r w:rsidR="00F157AB">
          <w:rPr>
            <w:webHidden/>
          </w:rPr>
          <w:fldChar w:fldCharType="begin"/>
        </w:r>
        <w:r w:rsidR="00F157AB">
          <w:rPr>
            <w:webHidden/>
          </w:rPr>
          <w:instrText xml:space="preserve"> PAGEREF _Toc111452139 \h </w:instrText>
        </w:r>
        <w:r w:rsidR="00F157AB">
          <w:rPr>
            <w:webHidden/>
          </w:rPr>
        </w:r>
        <w:r w:rsidR="00F157AB">
          <w:rPr>
            <w:webHidden/>
          </w:rPr>
          <w:fldChar w:fldCharType="separate"/>
        </w:r>
        <w:r w:rsidR="00085F68">
          <w:rPr>
            <w:webHidden/>
          </w:rPr>
          <w:t>17</w:t>
        </w:r>
        <w:r w:rsidR="00F157AB">
          <w:rPr>
            <w:webHidden/>
          </w:rPr>
          <w:fldChar w:fldCharType="end"/>
        </w:r>
      </w:hyperlink>
    </w:p>
    <w:p w14:paraId="6C50A836" w14:textId="258FAE43" w:rsidR="00F157AB" w:rsidRDefault="0005775B">
      <w:pPr>
        <w:pStyle w:val="21"/>
        <w:rPr>
          <w:rFonts w:asciiTheme="minorHAnsi" w:eastAsiaTheme="minorEastAsia" w:hAnsiTheme="minorHAnsi" w:cstheme="minorBidi"/>
          <w:b w:val="0"/>
        </w:rPr>
      </w:pPr>
      <w:hyperlink w:anchor="_Toc111452140" w:history="1">
        <w:r w:rsidR="00F157AB" w:rsidRPr="005A7CD1">
          <w:rPr>
            <w:rStyle w:val="ac"/>
          </w:rPr>
          <w:t>RMS</w:t>
        </w:r>
        <w:r w:rsidR="00F157AB" w:rsidRPr="005A7CD1">
          <w:rPr>
            <w:rStyle w:val="ac"/>
          </w:rPr>
          <w:t>ツールを使って効率的に検索順位を上げる</w:t>
        </w:r>
        <w:r w:rsidR="00F157AB">
          <w:rPr>
            <w:webHidden/>
          </w:rPr>
          <w:tab/>
        </w:r>
        <w:r w:rsidR="00F157AB">
          <w:rPr>
            <w:webHidden/>
          </w:rPr>
          <w:fldChar w:fldCharType="begin"/>
        </w:r>
        <w:r w:rsidR="00F157AB">
          <w:rPr>
            <w:webHidden/>
          </w:rPr>
          <w:instrText xml:space="preserve"> PAGEREF _Toc111452140 \h </w:instrText>
        </w:r>
        <w:r w:rsidR="00F157AB">
          <w:rPr>
            <w:webHidden/>
          </w:rPr>
        </w:r>
        <w:r w:rsidR="00F157AB">
          <w:rPr>
            <w:webHidden/>
          </w:rPr>
          <w:fldChar w:fldCharType="separate"/>
        </w:r>
        <w:r w:rsidR="00085F68">
          <w:rPr>
            <w:webHidden/>
          </w:rPr>
          <w:t>19</w:t>
        </w:r>
        <w:r w:rsidR="00F157AB">
          <w:rPr>
            <w:webHidden/>
          </w:rPr>
          <w:fldChar w:fldCharType="end"/>
        </w:r>
      </w:hyperlink>
    </w:p>
    <w:p w14:paraId="6D521627" w14:textId="39B63D13" w:rsidR="00F157AB" w:rsidRDefault="0005775B">
      <w:pPr>
        <w:pStyle w:val="31"/>
        <w:rPr>
          <w:rFonts w:asciiTheme="minorHAnsi" w:eastAsiaTheme="minorEastAsia" w:hAnsiTheme="minorHAnsi" w:cstheme="minorBidi"/>
        </w:rPr>
      </w:pPr>
      <w:hyperlink w:anchor="_Toc111452141" w:history="1">
        <w:r w:rsidR="00F157AB" w:rsidRPr="005A7CD1">
          <w:rPr>
            <w:rStyle w:val="ac"/>
          </w:rPr>
          <w:t>参照元・検索キーワード分析</w:t>
        </w:r>
        <w:r w:rsidR="00F157AB">
          <w:rPr>
            <w:webHidden/>
          </w:rPr>
          <w:tab/>
        </w:r>
        <w:r w:rsidR="00F157AB">
          <w:rPr>
            <w:webHidden/>
          </w:rPr>
          <w:fldChar w:fldCharType="begin"/>
        </w:r>
        <w:r w:rsidR="00F157AB">
          <w:rPr>
            <w:webHidden/>
          </w:rPr>
          <w:instrText xml:space="preserve"> PAGEREF _Toc111452141 \h </w:instrText>
        </w:r>
        <w:r w:rsidR="00F157AB">
          <w:rPr>
            <w:webHidden/>
          </w:rPr>
        </w:r>
        <w:r w:rsidR="00F157AB">
          <w:rPr>
            <w:webHidden/>
          </w:rPr>
          <w:fldChar w:fldCharType="separate"/>
        </w:r>
        <w:r w:rsidR="00085F68">
          <w:rPr>
            <w:webHidden/>
          </w:rPr>
          <w:t>19</w:t>
        </w:r>
        <w:r w:rsidR="00F157AB">
          <w:rPr>
            <w:webHidden/>
          </w:rPr>
          <w:fldChar w:fldCharType="end"/>
        </w:r>
      </w:hyperlink>
    </w:p>
    <w:p w14:paraId="0128BDCC" w14:textId="236A8E0F" w:rsidR="00F157AB" w:rsidRDefault="0005775B">
      <w:pPr>
        <w:pStyle w:val="31"/>
        <w:rPr>
          <w:rFonts w:asciiTheme="minorHAnsi" w:eastAsiaTheme="minorEastAsia" w:hAnsiTheme="minorHAnsi" w:cstheme="minorBidi"/>
        </w:rPr>
      </w:pPr>
      <w:hyperlink w:anchor="_Toc111452142" w:history="1">
        <w:r w:rsidR="00F157AB" w:rsidRPr="005A7CD1">
          <w:rPr>
            <w:rStyle w:val="ac"/>
          </w:rPr>
          <w:t>関連キーワード・ユーザートレンド</w:t>
        </w:r>
        <w:r w:rsidR="00F157AB">
          <w:rPr>
            <w:webHidden/>
          </w:rPr>
          <w:tab/>
        </w:r>
        <w:r w:rsidR="00F157AB">
          <w:rPr>
            <w:webHidden/>
          </w:rPr>
          <w:fldChar w:fldCharType="begin"/>
        </w:r>
        <w:r w:rsidR="00F157AB">
          <w:rPr>
            <w:webHidden/>
          </w:rPr>
          <w:instrText xml:space="preserve"> PAGEREF _Toc111452142 \h </w:instrText>
        </w:r>
        <w:r w:rsidR="00F157AB">
          <w:rPr>
            <w:webHidden/>
          </w:rPr>
        </w:r>
        <w:r w:rsidR="00F157AB">
          <w:rPr>
            <w:webHidden/>
          </w:rPr>
          <w:fldChar w:fldCharType="separate"/>
        </w:r>
        <w:r w:rsidR="00085F68">
          <w:rPr>
            <w:webHidden/>
          </w:rPr>
          <w:t>20</w:t>
        </w:r>
        <w:r w:rsidR="00F157AB">
          <w:rPr>
            <w:webHidden/>
          </w:rPr>
          <w:fldChar w:fldCharType="end"/>
        </w:r>
      </w:hyperlink>
    </w:p>
    <w:p w14:paraId="1305F6AE" w14:textId="14E12890" w:rsidR="00F157AB" w:rsidRDefault="0005775B">
      <w:pPr>
        <w:pStyle w:val="31"/>
        <w:rPr>
          <w:rFonts w:asciiTheme="minorHAnsi" w:eastAsiaTheme="minorEastAsia" w:hAnsiTheme="minorHAnsi" w:cstheme="minorBidi"/>
        </w:rPr>
      </w:pPr>
      <w:hyperlink w:anchor="_Toc111452143" w:history="1">
        <w:r w:rsidR="00F157AB" w:rsidRPr="005A7CD1">
          <w:rPr>
            <w:rStyle w:val="ac"/>
          </w:rPr>
          <w:t>楽天サーチ流入改善（関連動画）</w:t>
        </w:r>
        <w:r w:rsidR="00F157AB">
          <w:rPr>
            <w:webHidden/>
          </w:rPr>
          <w:tab/>
        </w:r>
        <w:r w:rsidR="00F157AB">
          <w:rPr>
            <w:webHidden/>
          </w:rPr>
          <w:fldChar w:fldCharType="begin"/>
        </w:r>
        <w:r w:rsidR="00F157AB">
          <w:rPr>
            <w:webHidden/>
          </w:rPr>
          <w:instrText xml:space="preserve"> PAGEREF _Toc111452143 \h </w:instrText>
        </w:r>
        <w:r w:rsidR="00F157AB">
          <w:rPr>
            <w:webHidden/>
          </w:rPr>
        </w:r>
        <w:r w:rsidR="00F157AB">
          <w:rPr>
            <w:webHidden/>
          </w:rPr>
          <w:fldChar w:fldCharType="separate"/>
        </w:r>
        <w:r w:rsidR="00085F68">
          <w:rPr>
            <w:webHidden/>
          </w:rPr>
          <w:t>21</w:t>
        </w:r>
        <w:r w:rsidR="00F157AB">
          <w:rPr>
            <w:webHidden/>
          </w:rPr>
          <w:fldChar w:fldCharType="end"/>
        </w:r>
      </w:hyperlink>
    </w:p>
    <w:p w14:paraId="66D53432" w14:textId="069B717D" w:rsidR="00F157AB" w:rsidRDefault="0005775B">
      <w:pPr>
        <w:pStyle w:val="21"/>
        <w:rPr>
          <w:rFonts w:asciiTheme="minorHAnsi" w:eastAsiaTheme="minorEastAsia" w:hAnsiTheme="minorHAnsi" w:cstheme="minorBidi"/>
          <w:b w:val="0"/>
        </w:rPr>
      </w:pPr>
      <w:hyperlink w:anchor="_Toc111452144" w:history="1">
        <w:r w:rsidR="00F157AB" w:rsidRPr="005A7CD1">
          <w:rPr>
            <w:rStyle w:val="ac"/>
          </w:rPr>
          <w:t>商品ディレクトリは重要（関連動画）</w:t>
        </w:r>
        <w:r w:rsidR="00F157AB">
          <w:rPr>
            <w:webHidden/>
          </w:rPr>
          <w:tab/>
        </w:r>
        <w:r w:rsidR="00F157AB">
          <w:rPr>
            <w:webHidden/>
          </w:rPr>
          <w:fldChar w:fldCharType="begin"/>
        </w:r>
        <w:r w:rsidR="00F157AB">
          <w:rPr>
            <w:webHidden/>
          </w:rPr>
          <w:instrText xml:space="preserve"> PAGEREF _Toc111452144 \h </w:instrText>
        </w:r>
        <w:r w:rsidR="00F157AB">
          <w:rPr>
            <w:webHidden/>
          </w:rPr>
        </w:r>
        <w:r w:rsidR="00F157AB">
          <w:rPr>
            <w:webHidden/>
          </w:rPr>
          <w:fldChar w:fldCharType="separate"/>
        </w:r>
        <w:r w:rsidR="00085F68">
          <w:rPr>
            <w:webHidden/>
          </w:rPr>
          <w:t>24</w:t>
        </w:r>
        <w:r w:rsidR="00F157AB">
          <w:rPr>
            <w:webHidden/>
          </w:rPr>
          <w:fldChar w:fldCharType="end"/>
        </w:r>
      </w:hyperlink>
    </w:p>
    <w:p w14:paraId="1C405658" w14:textId="5EF9A112" w:rsidR="00F157AB" w:rsidRDefault="0005775B">
      <w:pPr>
        <w:pStyle w:val="21"/>
        <w:rPr>
          <w:rFonts w:asciiTheme="minorHAnsi" w:eastAsiaTheme="minorEastAsia" w:hAnsiTheme="minorHAnsi" w:cstheme="minorBidi"/>
          <w:b w:val="0"/>
        </w:rPr>
      </w:pPr>
      <w:hyperlink w:anchor="_Toc111452145" w:history="1">
        <w:r w:rsidR="00F157AB" w:rsidRPr="005A7CD1">
          <w:rPr>
            <w:rStyle w:val="ac"/>
          </w:rPr>
          <w:t>価格変動も順位変動要素</w:t>
        </w:r>
        <w:r w:rsidR="00F157AB">
          <w:rPr>
            <w:webHidden/>
          </w:rPr>
          <w:tab/>
        </w:r>
        <w:r w:rsidR="00F157AB">
          <w:rPr>
            <w:webHidden/>
          </w:rPr>
          <w:fldChar w:fldCharType="begin"/>
        </w:r>
        <w:r w:rsidR="00F157AB">
          <w:rPr>
            <w:webHidden/>
          </w:rPr>
          <w:instrText xml:space="preserve"> PAGEREF _Toc111452145 \h </w:instrText>
        </w:r>
        <w:r w:rsidR="00F157AB">
          <w:rPr>
            <w:webHidden/>
          </w:rPr>
        </w:r>
        <w:r w:rsidR="00F157AB">
          <w:rPr>
            <w:webHidden/>
          </w:rPr>
          <w:fldChar w:fldCharType="separate"/>
        </w:r>
        <w:r w:rsidR="00085F68">
          <w:rPr>
            <w:webHidden/>
          </w:rPr>
          <w:t>25</w:t>
        </w:r>
        <w:r w:rsidR="00F157AB">
          <w:rPr>
            <w:webHidden/>
          </w:rPr>
          <w:fldChar w:fldCharType="end"/>
        </w:r>
      </w:hyperlink>
    </w:p>
    <w:p w14:paraId="6B3D269D" w14:textId="3C7F533D" w:rsidR="00F157AB" w:rsidRDefault="0005775B">
      <w:pPr>
        <w:pStyle w:val="21"/>
        <w:rPr>
          <w:rFonts w:asciiTheme="minorHAnsi" w:eastAsiaTheme="minorEastAsia" w:hAnsiTheme="minorHAnsi" w:cstheme="minorBidi"/>
          <w:b w:val="0"/>
        </w:rPr>
      </w:pPr>
      <w:hyperlink w:anchor="_Toc111452146" w:history="1">
        <w:r w:rsidR="00F157AB" w:rsidRPr="005A7CD1">
          <w:rPr>
            <w:rStyle w:val="ac"/>
          </w:rPr>
          <w:t>検索候補にすらならない時がある</w:t>
        </w:r>
        <w:r w:rsidR="00F157AB">
          <w:rPr>
            <w:webHidden/>
          </w:rPr>
          <w:tab/>
        </w:r>
        <w:r w:rsidR="00F157AB">
          <w:rPr>
            <w:webHidden/>
          </w:rPr>
          <w:fldChar w:fldCharType="begin"/>
        </w:r>
        <w:r w:rsidR="00F157AB">
          <w:rPr>
            <w:webHidden/>
          </w:rPr>
          <w:instrText xml:space="preserve"> PAGEREF _Toc111452146 \h </w:instrText>
        </w:r>
        <w:r w:rsidR="00F157AB">
          <w:rPr>
            <w:webHidden/>
          </w:rPr>
        </w:r>
        <w:r w:rsidR="00F157AB">
          <w:rPr>
            <w:webHidden/>
          </w:rPr>
          <w:fldChar w:fldCharType="separate"/>
        </w:r>
        <w:r w:rsidR="00085F68">
          <w:rPr>
            <w:webHidden/>
          </w:rPr>
          <w:t>25</w:t>
        </w:r>
        <w:r w:rsidR="00F157AB">
          <w:rPr>
            <w:webHidden/>
          </w:rPr>
          <w:fldChar w:fldCharType="end"/>
        </w:r>
      </w:hyperlink>
    </w:p>
    <w:p w14:paraId="23FF3B2A" w14:textId="1FE3E65E" w:rsidR="00F157AB" w:rsidRDefault="0005775B">
      <w:pPr>
        <w:pStyle w:val="21"/>
        <w:rPr>
          <w:rFonts w:asciiTheme="minorHAnsi" w:eastAsiaTheme="minorEastAsia" w:hAnsiTheme="minorHAnsi" w:cstheme="minorBidi"/>
          <w:b w:val="0"/>
        </w:rPr>
      </w:pPr>
      <w:hyperlink w:anchor="_Toc111452147" w:history="1">
        <w:r w:rsidR="00F157AB" w:rsidRPr="005A7CD1">
          <w:rPr>
            <w:rStyle w:val="ac"/>
          </w:rPr>
          <w:t>テクニック以外の要素</w:t>
        </w:r>
        <w:r w:rsidR="00F157AB">
          <w:rPr>
            <w:webHidden/>
          </w:rPr>
          <w:tab/>
        </w:r>
        <w:r w:rsidR="00F157AB">
          <w:rPr>
            <w:webHidden/>
          </w:rPr>
          <w:fldChar w:fldCharType="begin"/>
        </w:r>
        <w:r w:rsidR="00F157AB">
          <w:rPr>
            <w:webHidden/>
          </w:rPr>
          <w:instrText xml:space="preserve"> PAGEREF _Toc111452147 \h </w:instrText>
        </w:r>
        <w:r w:rsidR="00F157AB">
          <w:rPr>
            <w:webHidden/>
          </w:rPr>
        </w:r>
        <w:r w:rsidR="00F157AB">
          <w:rPr>
            <w:webHidden/>
          </w:rPr>
          <w:fldChar w:fldCharType="separate"/>
        </w:r>
        <w:r w:rsidR="00085F68">
          <w:rPr>
            <w:webHidden/>
          </w:rPr>
          <w:t>26</w:t>
        </w:r>
        <w:r w:rsidR="00F157AB">
          <w:rPr>
            <w:webHidden/>
          </w:rPr>
          <w:fldChar w:fldCharType="end"/>
        </w:r>
      </w:hyperlink>
    </w:p>
    <w:p w14:paraId="118D83EA" w14:textId="56223C60" w:rsidR="00F157AB" w:rsidRDefault="0005775B">
      <w:pPr>
        <w:pStyle w:val="14"/>
        <w:rPr>
          <w:rFonts w:asciiTheme="minorHAnsi" w:eastAsiaTheme="minorEastAsia" w:hAnsiTheme="minorHAnsi" w:cstheme="minorBidi"/>
          <w:b w:val="0"/>
          <w:sz w:val="21"/>
          <w:szCs w:val="22"/>
        </w:rPr>
      </w:pPr>
      <w:hyperlink w:anchor="_Toc111452148" w:history="1">
        <w:r w:rsidR="00F157AB" w:rsidRPr="005A7CD1">
          <w:rPr>
            <w:rStyle w:val="ac"/>
          </w:rPr>
          <w:t>常に新しいキーワードを探す</w:t>
        </w:r>
        <w:r w:rsidR="00F157AB">
          <w:rPr>
            <w:webHidden/>
          </w:rPr>
          <w:tab/>
        </w:r>
        <w:r w:rsidR="00F157AB">
          <w:rPr>
            <w:webHidden/>
          </w:rPr>
          <w:fldChar w:fldCharType="begin"/>
        </w:r>
        <w:r w:rsidR="00F157AB">
          <w:rPr>
            <w:webHidden/>
          </w:rPr>
          <w:instrText xml:space="preserve"> PAGEREF _Toc111452148 \h </w:instrText>
        </w:r>
        <w:r w:rsidR="00F157AB">
          <w:rPr>
            <w:webHidden/>
          </w:rPr>
        </w:r>
        <w:r w:rsidR="00F157AB">
          <w:rPr>
            <w:webHidden/>
          </w:rPr>
          <w:fldChar w:fldCharType="separate"/>
        </w:r>
        <w:r w:rsidR="00085F68">
          <w:rPr>
            <w:webHidden/>
          </w:rPr>
          <w:t>27</w:t>
        </w:r>
        <w:r w:rsidR="00F157AB">
          <w:rPr>
            <w:webHidden/>
          </w:rPr>
          <w:fldChar w:fldCharType="end"/>
        </w:r>
      </w:hyperlink>
    </w:p>
    <w:p w14:paraId="7D0A70AF" w14:textId="2E77B43C" w:rsidR="00F157AB" w:rsidRDefault="0005775B">
      <w:pPr>
        <w:pStyle w:val="21"/>
        <w:rPr>
          <w:rFonts w:asciiTheme="minorHAnsi" w:eastAsiaTheme="minorEastAsia" w:hAnsiTheme="minorHAnsi" w:cstheme="minorBidi"/>
          <w:b w:val="0"/>
        </w:rPr>
      </w:pPr>
      <w:hyperlink w:anchor="_Toc111452149" w:history="1">
        <w:r w:rsidR="00F157AB" w:rsidRPr="005A7CD1">
          <w:rPr>
            <w:rStyle w:val="ac"/>
          </w:rPr>
          <w:t>こんなキーワードを選んではいけない</w:t>
        </w:r>
        <w:r w:rsidR="00F157AB">
          <w:rPr>
            <w:webHidden/>
          </w:rPr>
          <w:tab/>
        </w:r>
        <w:r w:rsidR="00F157AB">
          <w:rPr>
            <w:webHidden/>
          </w:rPr>
          <w:fldChar w:fldCharType="begin"/>
        </w:r>
        <w:r w:rsidR="00F157AB">
          <w:rPr>
            <w:webHidden/>
          </w:rPr>
          <w:instrText xml:space="preserve"> PAGEREF _Toc111452149 \h </w:instrText>
        </w:r>
        <w:r w:rsidR="00F157AB">
          <w:rPr>
            <w:webHidden/>
          </w:rPr>
        </w:r>
        <w:r w:rsidR="00F157AB">
          <w:rPr>
            <w:webHidden/>
          </w:rPr>
          <w:fldChar w:fldCharType="separate"/>
        </w:r>
        <w:r w:rsidR="00085F68">
          <w:rPr>
            <w:webHidden/>
          </w:rPr>
          <w:t>29</w:t>
        </w:r>
        <w:r w:rsidR="00F157AB">
          <w:rPr>
            <w:webHidden/>
          </w:rPr>
          <w:fldChar w:fldCharType="end"/>
        </w:r>
      </w:hyperlink>
    </w:p>
    <w:p w14:paraId="1491F11F" w14:textId="55214D71" w:rsidR="00F157AB" w:rsidRDefault="0005775B">
      <w:pPr>
        <w:pStyle w:val="21"/>
        <w:rPr>
          <w:rFonts w:asciiTheme="minorHAnsi" w:eastAsiaTheme="minorEastAsia" w:hAnsiTheme="minorHAnsi" w:cstheme="minorBidi"/>
          <w:b w:val="0"/>
        </w:rPr>
      </w:pPr>
      <w:hyperlink w:anchor="_Toc111452150" w:history="1">
        <w:r w:rsidR="00F157AB" w:rsidRPr="005A7CD1">
          <w:rPr>
            <w:rStyle w:val="ac"/>
          </w:rPr>
          <w:t>キーワードが見つけられない人へ</w:t>
        </w:r>
        <w:r w:rsidR="00F157AB">
          <w:rPr>
            <w:webHidden/>
          </w:rPr>
          <w:tab/>
        </w:r>
        <w:r w:rsidR="00F157AB">
          <w:rPr>
            <w:webHidden/>
          </w:rPr>
          <w:fldChar w:fldCharType="begin"/>
        </w:r>
        <w:r w:rsidR="00F157AB">
          <w:rPr>
            <w:webHidden/>
          </w:rPr>
          <w:instrText xml:space="preserve"> PAGEREF _Toc111452150 \h </w:instrText>
        </w:r>
        <w:r w:rsidR="00F157AB">
          <w:rPr>
            <w:webHidden/>
          </w:rPr>
        </w:r>
        <w:r w:rsidR="00F157AB">
          <w:rPr>
            <w:webHidden/>
          </w:rPr>
          <w:fldChar w:fldCharType="separate"/>
        </w:r>
        <w:r w:rsidR="00085F68">
          <w:rPr>
            <w:webHidden/>
          </w:rPr>
          <w:t>31</w:t>
        </w:r>
        <w:r w:rsidR="00F157AB">
          <w:rPr>
            <w:webHidden/>
          </w:rPr>
          <w:fldChar w:fldCharType="end"/>
        </w:r>
      </w:hyperlink>
    </w:p>
    <w:p w14:paraId="3DDBFC5E" w14:textId="41D44C4F" w:rsidR="00F157AB" w:rsidRDefault="0005775B">
      <w:pPr>
        <w:pStyle w:val="21"/>
        <w:rPr>
          <w:rFonts w:asciiTheme="minorHAnsi" w:eastAsiaTheme="minorEastAsia" w:hAnsiTheme="minorHAnsi" w:cstheme="minorBidi"/>
          <w:b w:val="0"/>
        </w:rPr>
      </w:pPr>
      <w:hyperlink w:anchor="_Toc111452151" w:history="1">
        <w:r w:rsidR="00F157AB" w:rsidRPr="005A7CD1">
          <w:rPr>
            <w:rStyle w:val="ac"/>
          </w:rPr>
          <w:t>トレンドキーワードで</w:t>
        </w:r>
        <w:r w:rsidR="00F157AB" w:rsidRPr="005A7CD1">
          <w:rPr>
            <w:rStyle w:val="ac"/>
          </w:rPr>
          <w:t>SEO</w:t>
        </w:r>
        <w:r w:rsidR="00F157AB">
          <w:rPr>
            <w:webHidden/>
          </w:rPr>
          <w:tab/>
        </w:r>
        <w:r w:rsidR="00F157AB">
          <w:rPr>
            <w:webHidden/>
          </w:rPr>
          <w:fldChar w:fldCharType="begin"/>
        </w:r>
        <w:r w:rsidR="00F157AB">
          <w:rPr>
            <w:webHidden/>
          </w:rPr>
          <w:instrText xml:space="preserve"> PAGEREF _Toc111452151 \h </w:instrText>
        </w:r>
        <w:r w:rsidR="00F157AB">
          <w:rPr>
            <w:webHidden/>
          </w:rPr>
        </w:r>
        <w:r w:rsidR="00F157AB">
          <w:rPr>
            <w:webHidden/>
          </w:rPr>
          <w:fldChar w:fldCharType="separate"/>
        </w:r>
        <w:r w:rsidR="00085F68">
          <w:rPr>
            <w:webHidden/>
          </w:rPr>
          <w:t>32</w:t>
        </w:r>
        <w:r w:rsidR="00F157AB">
          <w:rPr>
            <w:webHidden/>
          </w:rPr>
          <w:fldChar w:fldCharType="end"/>
        </w:r>
      </w:hyperlink>
    </w:p>
    <w:p w14:paraId="3B6D6E47" w14:textId="3D3319BC" w:rsidR="00F157AB" w:rsidRDefault="0005775B">
      <w:pPr>
        <w:pStyle w:val="14"/>
        <w:rPr>
          <w:rFonts w:asciiTheme="minorHAnsi" w:eastAsiaTheme="minorEastAsia" w:hAnsiTheme="minorHAnsi" w:cstheme="minorBidi"/>
          <w:b w:val="0"/>
          <w:sz w:val="21"/>
          <w:szCs w:val="22"/>
        </w:rPr>
      </w:pPr>
      <w:hyperlink w:anchor="_Toc111452152" w:history="1">
        <w:r w:rsidR="00F157AB" w:rsidRPr="005A7CD1">
          <w:rPr>
            <w:rStyle w:val="ac"/>
          </w:rPr>
          <w:t>キーワード対策実践編</w:t>
        </w:r>
        <w:r w:rsidR="00F157AB">
          <w:rPr>
            <w:webHidden/>
          </w:rPr>
          <w:tab/>
        </w:r>
        <w:r w:rsidR="00F157AB">
          <w:rPr>
            <w:webHidden/>
          </w:rPr>
          <w:fldChar w:fldCharType="begin"/>
        </w:r>
        <w:r w:rsidR="00F157AB">
          <w:rPr>
            <w:webHidden/>
          </w:rPr>
          <w:instrText xml:space="preserve"> PAGEREF _Toc111452152 \h </w:instrText>
        </w:r>
        <w:r w:rsidR="00F157AB">
          <w:rPr>
            <w:webHidden/>
          </w:rPr>
        </w:r>
        <w:r w:rsidR="00F157AB">
          <w:rPr>
            <w:webHidden/>
          </w:rPr>
          <w:fldChar w:fldCharType="separate"/>
        </w:r>
        <w:r w:rsidR="00085F68">
          <w:rPr>
            <w:webHidden/>
          </w:rPr>
          <w:t>34</w:t>
        </w:r>
        <w:r w:rsidR="00F157AB">
          <w:rPr>
            <w:webHidden/>
          </w:rPr>
          <w:fldChar w:fldCharType="end"/>
        </w:r>
      </w:hyperlink>
    </w:p>
    <w:p w14:paraId="702C623F" w14:textId="7EFD8D89" w:rsidR="00F157AB" w:rsidRDefault="0005775B">
      <w:pPr>
        <w:pStyle w:val="21"/>
        <w:rPr>
          <w:rFonts w:asciiTheme="minorHAnsi" w:eastAsiaTheme="minorEastAsia" w:hAnsiTheme="minorHAnsi" w:cstheme="minorBidi"/>
          <w:b w:val="0"/>
        </w:rPr>
      </w:pPr>
      <w:hyperlink w:anchor="_Toc111452153" w:history="1">
        <w:r w:rsidR="00F157AB" w:rsidRPr="005A7CD1">
          <w:rPr>
            <w:rStyle w:val="ac"/>
          </w:rPr>
          <w:t>買わせるテクニックを磨け　基本の</w:t>
        </w:r>
        <w:r w:rsidR="00F157AB" w:rsidRPr="005A7CD1">
          <w:rPr>
            <w:rStyle w:val="ac"/>
          </w:rPr>
          <w:t>3</w:t>
        </w:r>
        <w:r w:rsidR="00F157AB" w:rsidRPr="005A7CD1">
          <w:rPr>
            <w:rStyle w:val="ac"/>
          </w:rPr>
          <w:t>つ</w:t>
        </w:r>
        <w:r w:rsidR="00F157AB">
          <w:rPr>
            <w:webHidden/>
          </w:rPr>
          <w:tab/>
        </w:r>
        <w:r w:rsidR="00F157AB">
          <w:rPr>
            <w:webHidden/>
          </w:rPr>
          <w:fldChar w:fldCharType="begin"/>
        </w:r>
        <w:r w:rsidR="00F157AB">
          <w:rPr>
            <w:webHidden/>
          </w:rPr>
          <w:instrText xml:space="preserve"> PAGEREF _Toc111452153 \h </w:instrText>
        </w:r>
        <w:r w:rsidR="00F157AB">
          <w:rPr>
            <w:webHidden/>
          </w:rPr>
        </w:r>
        <w:r w:rsidR="00F157AB">
          <w:rPr>
            <w:webHidden/>
          </w:rPr>
          <w:fldChar w:fldCharType="separate"/>
        </w:r>
        <w:r w:rsidR="00085F68">
          <w:rPr>
            <w:webHidden/>
          </w:rPr>
          <w:t>34</w:t>
        </w:r>
        <w:r w:rsidR="00F157AB">
          <w:rPr>
            <w:webHidden/>
          </w:rPr>
          <w:fldChar w:fldCharType="end"/>
        </w:r>
      </w:hyperlink>
    </w:p>
    <w:p w14:paraId="71C1FD86" w14:textId="0A885758" w:rsidR="00F157AB" w:rsidRDefault="0005775B">
      <w:pPr>
        <w:pStyle w:val="31"/>
        <w:rPr>
          <w:rFonts w:asciiTheme="minorHAnsi" w:eastAsiaTheme="minorEastAsia" w:hAnsiTheme="minorHAnsi" w:cstheme="minorBidi"/>
        </w:rPr>
      </w:pPr>
      <w:hyperlink w:anchor="_Toc111452154" w:history="1">
        <w:r w:rsidR="00F157AB" w:rsidRPr="005A7CD1">
          <w:rPr>
            <w:rStyle w:val="ac"/>
          </w:rPr>
          <w:t xml:space="preserve">テクニック　</w:t>
        </w:r>
        <w:r w:rsidR="00F157AB" w:rsidRPr="005A7CD1">
          <w:rPr>
            <w:rStyle w:val="ac"/>
          </w:rPr>
          <w:t>1</w:t>
        </w:r>
        <w:r w:rsidR="00F157AB">
          <w:rPr>
            <w:webHidden/>
          </w:rPr>
          <w:tab/>
        </w:r>
        <w:r w:rsidR="00F157AB">
          <w:rPr>
            <w:webHidden/>
          </w:rPr>
          <w:fldChar w:fldCharType="begin"/>
        </w:r>
        <w:r w:rsidR="00F157AB">
          <w:rPr>
            <w:webHidden/>
          </w:rPr>
          <w:instrText xml:space="preserve"> PAGEREF _Toc111452154 \h </w:instrText>
        </w:r>
        <w:r w:rsidR="00F157AB">
          <w:rPr>
            <w:webHidden/>
          </w:rPr>
        </w:r>
        <w:r w:rsidR="00F157AB">
          <w:rPr>
            <w:webHidden/>
          </w:rPr>
          <w:fldChar w:fldCharType="separate"/>
        </w:r>
        <w:r w:rsidR="00085F68">
          <w:rPr>
            <w:webHidden/>
          </w:rPr>
          <w:t>34</w:t>
        </w:r>
        <w:r w:rsidR="00F157AB">
          <w:rPr>
            <w:webHidden/>
          </w:rPr>
          <w:fldChar w:fldCharType="end"/>
        </w:r>
      </w:hyperlink>
    </w:p>
    <w:p w14:paraId="3A27FA96" w14:textId="22564363" w:rsidR="00F157AB" w:rsidRDefault="0005775B">
      <w:pPr>
        <w:pStyle w:val="31"/>
        <w:rPr>
          <w:rFonts w:asciiTheme="minorHAnsi" w:eastAsiaTheme="minorEastAsia" w:hAnsiTheme="minorHAnsi" w:cstheme="minorBidi"/>
        </w:rPr>
      </w:pPr>
      <w:hyperlink w:anchor="_Toc111452155" w:history="1">
        <w:r w:rsidR="00F157AB" w:rsidRPr="005A7CD1">
          <w:rPr>
            <w:rStyle w:val="ac"/>
          </w:rPr>
          <w:t xml:space="preserve">テクニック　</w:t>
        </w:r>
        <w:r w:rsidR="00F157AB" w:rsidRPr="005A7CD1">
          <w:rPr>
            <w:rStyle w:val="ac"/>
          </w:rPr>
          <w:t>2</w:t>
        </w:r>
        <w:r w:rsidR="00F157AB">
          <w:rPr>
            <w:webHidden/>
          </w:rPr>
          <w:tab/>
        </w:r>
        <w:r w:rsidR="00F157AB">
          <w:rPr>
            <w:webHidden/>
          </w:rPr>
          <w:fldChar w:fldCharType="begin"/>
        </w:r>
        <w:r w:rsidR="00F157AB">
          <w:rPr>
            <w:webHidden/>
          </w:rPr>
          <w:instrText xml:space="preserve"> PAGEREF _Toc111452155 \h </w:instrText>
        </w:r>
        <w:r w:rsidR="00F157AB">
          <w:rPr>
            <w:webHidden/>
          </w:rPr>
        </w:r>
        <w:r w:rsidR="00F157AB">
          <w:rPr>
            <w:webHidden/>
          </w:rPr>
          <w:fldChar w:fldCharType="separate"/>
        </w:r>
        <w:r w:rsidR="00085F68">
          <w:rPr>
            <w:webHidden/>
          </w:rPr>
          <w:t>34</w:t>
        </w:r>
        <w:r w:rsidR="00F157AB">
          <w:rPr>
            <w:webHidden/>
          </w:rPr>
          <w:fldChar w:fldCharType="end"/>
        </w:r>
      </w:hyperlink>
    </w:p>
    <w:p w14:paraId="2AC51E8A" w14:textId="32014309" w:rsidR="00F157AB" w:rsidRDefault="0005775B">
      <w:pPr>
        <w:pStyle w:val="31"/>
        <w:rPr>
          <w:rFonts w:asciiTheme="minorHAnsi" w:eastAsiaTheme="minorEastAsia" w:hAnsiTheme="minorHAnsi" w:cstheme="minorBidi"/>
        </w:rPr>
      </w:pPr>
      <w:hyperlink w:anchor="_Toc111452156" w:history="1">
        <w:r w:rsidR="00F157AB" w:rsidRPr="005A7CD1">
          <w:rPr>
            <w:rStyle w:val="ac"/>
          </w:rPr>
          <w:t xml:space="preserve">テクニック　</w:t>
        </w:r>
        <w:r w:rsidR="00F157AB" w:rsidRPr="005A7CD1">
          <w:rPr>
            <w:rStyle w:val="ac"/>
          </w:rPr>
          <w:t>3</w:t>
        </w:r>
        <w:r w:rsidR="00F157AB">
          <w:rPr>
            <w:webHidden/>
          </w:rPr>
          <w:tab/>
        </w:r>
        <w:r w:rsidR="00F157AB">
          <w:rPr>
            <w:webHidden/>
          </w:rPr>
          <w:fldChar w:fldCharType="begin"/>
        </w:r>
        <w:r w:rsidR="00F157AB">
          <w:rPr>
            <w:webHidden/>
          </w:rPr>
          <w:instrText xml:space="preserve"> PAGEREF _Toc111452156 \h </w:instrText>
        </w:r>
        <w:r w:rsidR="00F157AB">
          <w:rPr>
            <w:webHidden/>
          </w:rPr>
        </w:r>
        <w:r w:rsidR="00F157AB">
          <w:rPr>
            <w:webHidden/>
          </w:rPr>
          <w:fldChar w:fldCharType="separate"/>
        </w:r>
        <w:r w:rsidR="00085F68">
          <w:rPr>
            <w:webHidden/>
          </w:rPr>
          <w:t>35</w:t>
        </w:r>
        <w:r w:rsidR="00F157AB">
          <w:rPr>
            <w:webHidden/>
          </w:rPr>
          <w:fldChar w:fldCharType="end"/>
        </w:r>
      </w:hyperlink>
    </w:p>
    <w:p w14:paraId="67316A00" w14:textId="37CD5687" w:rsidR="00F157AB" w:rsidRDefault="0005775B">
      <w:pPr>
        <w:pStyle w:val="21"/>
        <w:rPr>
          <w:rFonts w:asciiTheme="minorHAnsi" w:eastAsiaTheme="minorEastAsia" w:hAnsiTheme="minorHAnsi" w:cstheme="minorBidi"/>
          <w:b w:val="0"/>
        </w:rPr>
      </w:pPr>
      <w:hyperlink w:anchor="_Toc111452157" w:history="1">
        <w:r w:rsidR="00F157AB" w:rsidRPr="005A7CD1">
          <w:rPr>
            <w:rStyle w:val="ac"/>
          </w:rPr>
          <w:t>検索対象となる場所と入れ方</w:t>
        </w:r>
        <w:r w:rsidR="00F157AB">
          <w:rPr>
            <w:webHidden/>
          </w:rPr>
          <w:tab/>
        </w:r>
        <w:r w:rsidR="00F157AB">
          <w:rPr>
            <w:webHidden/>
          </w:rPr>
          <w:fldChar w:fldCharType="begin"/>
        </w:r>
        <w:r w:rsidR="00F157AB">
          <w:rPr>
            <w:webHidden/>
          </w:rPr>
          <w:instrText xml:space="preserve"> PAGEREF _Toc111452157 \h </w:instrText>
        </w:r>
        <w:r w:rsidR="00F157AB">
          <w:rPr>
            <w:webHidden/>
          </w:rPr>
        </w:r>
        <w:r w:rsidR="00F157AB">
          <w:rPr>
            <w:webHidden/>
          </w:rPr>
          <w:fldChar w:fldCharType="separate"/>
        </w:r>
        <w:r w:rsidR="00085F68">
          <w:rPr>
            <w:webHidden/>
          </w:rPr>
          <w:t>35</w:t>
        </w:r>
        <w:r w:rsidR="00F157AB">
          <w:rPr>
            <w:webHidden/>
          </w:rPr>
          <w:fldChar w:fldCharType="end"/>
        </w:r>
      </w:hyperlink>
    </w:p>
    <w:p w14:paraId="6DBC61FB" w14:textId="710143DC" w:rsidR="00F157AB" w:rsidRDefault="0005775B">
      <w:pPr>
        <w:pStyle w:val="31"/>
        <w:rPr>
          <w:rFonts w:asciiTheme="minorHAnsi" w:eastAsiaTheme="minorEastAsia" w:hAnsiTheme="minorHAnsi" w:cstheme="minorBidi"/>
        </w:rPr>
      </w:pPr>
      <w:hyperlink w:anchor="_Toc111452158" w:history="1">
        <w:r w:rsidR="00F157AB" w:rsidRPr="005A7CD1">
          <w:rPr>
            <w:rStyle w:val="ac"/>
          </w:rPr>
          <w:t>キーワードをたくさん入れていい場合</w:t>
        </w:r>
        <w:r w:rsidR="00F157AB">
          <w:rPr>
            <w:webHidden/>
          </w:rPr>
          <w:tab/>
        </w:r>
        <w:r w:rsidR="00F157AB">
          <w:rPr>
            <w:webHidden/>
          </w:rPr>
          <w:fldChar w:fldCharType="begin"/>
        </w:r>
        <w:r w:rsidR="00F157AB">
          <w:rPr>
            <w:webHidden/>
          </w:rPr>
          <w:instrText xml:space="preserve"> PAGEREF _Toc111452158 \h </w:instrText>
        </w:r>
        <w:r w:rsidR="00F157AB">
          <w:rPr>
            <w:webHidden/>
          </w:rPr>
        </w:r>
        <w:r w:rsidR="00F157AB">
          <w:rPr>
            <w:webHidden/>
          </w:rPr>
          <w:fldChar w:fldCharType="separate"/>
        </w:r>
        <w:r w:rsidR="00085F68">
          <w:rPr>
            <w:webHidden/>
          </w:rPr>
          <w:t>36</w:t>
        </w:r>
        <w:r w:rsidR="00F157AB">
          <w:rPr>
            <w:webHidden/>
          </w:rPr>
          <w:fldChar w:fldCharType="end"/>
        </w:r>
      </w:hyperlink>
    </w:p>
    <w:p w14:paraId="6F07CE2C" w14:textId="6F65FA45" w:rsidR="00F157AB" w:rsidRDefault="0005775B">
      <w:pPr>
        <w:pStyle w:val="21"/>
        <w:rPr>
          <w:rFonts w:asciiTheme="minorHAnsi" w:eastAsiaTheme="minorEastAsia" w:hAnsiTheme="minorHAnsi" w:cstheme="minorBidi"/>
          <w:b w:val="0"/>
        </w:rPr>
      </w:pPr>
      <w:hyperlink w:anchor="_Toc111452159" w:history="1">
        <w:r w:rsidR="00F157AB" w:rsidRPr="005A7CD1">
          <w:rPr>
            <w:rStyle w:val="ac"/>
          </w:rPr>
          <w:t>最重要は商品名、キャッチコピー</w:t>
        </w:r>
        <w:r w:rsidR="00F157AB">
          <w:rPr>
            <w:webHidden/>
          </w:rPr>
          <w:tab/>
        </w:r>
        <w:r w:rsidR="00F157AB">
          <w:rPr>
            <w:webHidden/>
          </w:rPr>
          <w:fldChar w:fldCharType="begin"/>
        </w:r>
        <w:r w:rsidR="00F157AB">
          <w:rPr>
            <w:webHidden/>
          </w:rPr>
          <w:instrText xml:space="preserve"> PAGEREF _Toc111452159 \h </w:instrText>
        </w:r>
        <w:r w:rsidR="00F157AB">
          <w:rPr>
            <w:webHidden/>
          </w:rPr>
        </w:r>
        <w:r w:rsidR="00F157AB">
          <w:rPr>
            <w:webHidden/>
          </w:rPr>
          <w:fldChar w:fldCharType="separate"/>
        </w:r>
        <w:r w:rsidR="00085F68">
          <w:rPr>
            <w:webHidden/>
          </w:rPr>
          <w:t>37</w:t>
        </w:r>
        <w:r w:rsidR="00F157AB">
          <w:rPr>
            <w:webHidden/>
          </w:rPr>
          <w:fldChar w:fldCharType="end"/>
        </w:r>
      </w:hyperlink>
    </w:p>
    <w:p w14:paraId="197D4EB8" w14:textId="2FF9AF92" w:rsidR="00F157AB" w:rsidRDefault="0005775B">
      <w:pPr>
        <w:pStyle w:val="21"/>
        <w:rPr>
          <w:rFonts w:asciiTheme="minorHAnsi" w:eastAsiaTheme="minorEastAsia" w:hAnsiTheme="minorHAnsi" w:cstheme="minorBidi"/>
          <w:b w:val="0"/>
        </w:rPr>
      </w:pPr>
      <w:hyperlink w:anchor="_Toc111452160" w:history="1">
        <w:r w:rsidR="00F157AB" w:rsidRPr="005A7CD1">
          <w:rPr>
            <w:rStyle w:val="ac"/>
          </w:rPr>
          <w:t>商品説明文、販売説明文</w:t>
        </w:r>
        <w:r w:rsidR="00F157AB">
          <w:rPr>
            <w:webHidden/>
          </w:rPr>
          <w:tab/>
        </w:r>
        <w:r w:rsidR="00F157AB">
          <w:rPr>
            <w:webHidden/>
          </w:rPr>
          <w:fldChar w:fldCharType="begin"/>
        </w:r>
        <w:r w:rsidR="00F157AB">
          <w:rPr>
            <w:webHidden/>
          </w:rPr>
          <w:instrText xml:space="preserve"> PAGEREF _Toc111452160 \h </w:instrText>
        </w:r>
        <w:r w:rsidR="00F157AB">
          <w:rPr>
            <w:webHidden/>
          </w:rPr>
        </w:r>
        <w:r w:rsidR="00F157AB">
          <w:rPr>
            <w:webHidden/>
          </w:rPr>
          <w:fldChar w:fldCharType="separate"/>
        </w:r>
        <w:r w:rsidR="00085F68">
          <w:rPr>
            <w:webHidden/>
          </w:rPr>
          <w:t>39</w:t>
        </w:r>
        <w:r w:rsidR="00F157AB">
          <w:rPr>
            <w:webHidden/>
          </w:rPr>
          <w:fldChar w:fldCharType="end"/>
        </w:r>
      </w:hyperlink>
    </w:p>
    <w:p w14:paraId="7741AF80" w14:textId="2F32B318" w:rsidR="00F157AB" w:rsidRDefault="0005775B">
      <w:pPr>
        <w:pStyle w:val="21"/>
        <w:rPr>
          <w:rFonts w:asciiTheme="minorHAnsi" w:eastAsiaTheme="minorEastAsia" w:hAnsiTheme="minorHAnsi" w:cstheme="minorBidi"/>
          <w:b w:val="0"/>
        </w:rPr>
      </w:pPr>
      <w:hyperlink w:anchor="_Toc111452161" w:history="1">
        <w:r w:rsidR="00F157AB" w:rsidRPr="005A7CD1">
          <w:rPr>
            <w:rStyle w:val="ac"/>
          </w:rPr>
          <w:t>ダメ元でとにかく入れておくべきキーワード</w:t>
        </w:r>
        <w:r w:rsidR="00F157AB">
          <w:rPr>
            <w:webHidden/>
          </w:rPr>
          <w:tab/>
        </w:r>
        <w:r w:rsidR="00F157AB">
          <w:rPr>
            <w:webHidden/>
          </w:rPr>
          <w:fldChar w:fldCharType="begin"/>
        </w:r>
        <w:r w:rsidR="00F157AB">
          <w:rPr>
            <w:webHidden/>
          </w:rPr>
          <w:instrText xml:space="preserve"> PAGEREF _Toc111452161 \h </w:instrText>
        </w:r>
        <w:r w:rsidR="00F157AB">
          <w:rPr>
            <w:webHidden/>
          </w:rPr>
        </w:r>
        <w:r w:rsidR="00F157AB">
          <w:rPr>
            <w:webHidden/>
          </w:rPr>
          <w:fldChar w:fldCharType="separate"/>
        </w:r>
        <w:r w:rsidR="00085F68">
          <w:rPr>
            <w:webHidden/>
          </w:rPr>
          <w:t>40</w:t>
        </w:r>
        <w:r w:rsidR="00F157AB">
          <w:rPr>
            <w:webHidden/>
          </w:rPr>
          <w:fldChar w:fldCharType="end"/>
        </w:r>
      </w:hyperlink>
    </w:p>
    <w:p w14:paraId="2DF6A65B" w14:textId="6A1A1ED6" w:rsidR="00F157AB" w:rsidRDefault="0005775B">
      <w:pPr>
        <w:pStyle w:val="21"/>
        <w:rPr>
          <w:rFonts w:asciiTheme="minorHAnsi" w:eastAsiaTheme="minorEastAsia" w:hAnsiTheme="minorHAnsi" w:cstheme="minorBidi"/>
          <w:b w:val="0"/>
        </w:rPr>
      </w:pPr>
      <w:hyperlink w:anchor="_Toc111452162" w:history="1">
        <w:r w:rsidR="00F157AB" w:rsidRPr="005A7CD1">
          <w:rPr>
            <w:rStyle w:val="ac"/>
          </w:rPr>
          <w:t>画像のタグにもキーワードを埋め込める</w:t>
        </w:r>
        <w:r w:rsidR="00F157AB">
          <w:rPr>
            <w:webHidden/>
          </w:rPr>
          <w:tab/>
        </w:r>
        <w:r w:rsidR="00F157AB">
          <w:rPr>
            <w:webHidden/>
          </w:rPr>
          <w:fldChar w:fldCharType="begin"/>
        </w:r>
        <w:r w:rsidR="00F157AB">
          <w:rPr>
            <w:webHidden/>
          </w:rPr>
          <w:instrText xml:space="preserve"> PAGEREF _Toc111452162 \h </w:instrText>
        </w:r>
        <w:r w:rsidR="00F157AB">
          <w:rPr>
            <w:webHidden/>
          </w:rPr>
        </w:r>
        <w:r w:rsidR="00F157AB">
          <w:rPr>
            <w:webHidden/>
          </w:rPr>
          <w:fldChar w:fldCharType="separate"/>
        </w:r>
        <w:r w:rsidR="00085F68">
          <w:rPr>
            <w:webHidden/>
          </w:rPr>
          <w:t>42</w:t>
        </w:r>
        <w:r w:rsidR="00F157AB">
          <w:rPr>
            <w:webHidden/>
          </w:rPr>
          <w:fldChar w:fldCharType="end"/>
        </w:r>
      </w:hyperlink>
    </w:p>
    <w:p w14:paraId="6A58B76A" w14:textId="20B89360" w:rsidR="00F157AB" w:rsidRDefault="0005775B">
      <w:pPr>
        <w:pStyle w:val="21"/>
        <w:rPr>
          <w:rFonts w:asciiTheme="minorHAnsi" w:eastAsiaTheme="minorEastAsia" w:hAnsiTheme="minorHAnsi" w:cstheme="minorBidi"/>
          <w:b w:val="0"/>
        </w:rPr>
      </w:pPr>
      <w:hyperlink w:anchor="_Toc111452163" w:history="1">
        <w:r w:rsidR="00F157AB" w:rsidRPr="005A7CD1">
          <w:rPr>
            <w:rStyle w:val="ac"/>
          </w:rPr>
          <w:t>隠れた要素　商品画像の</w:t>
        </w:r>
        <w:r w:rsidR="00F157AB" w:rsidRPr="005A7CD1">
          <w:rPr>
            <w:rStyle w:val="ac"/>
          </w:rPr>
          <w:t>ALT</w:t>
        </w:r>
        <w:r w:rsidR="00F157AB">
          <w:rPr>
            <w:webHidden/>
          </w:rPr>
          <w:tab/>
        </w:r>
        <w:r w:rsidR="00F157AB">
          <w:rPr>
            <w:webHidden/>
          </w:rPr>
          <w:fldChar w:fldCharType="begin"/>
        </w:r>
        <w:r w:rsidR="00F157AB">
          <w:rPr>
            <w:webHidden/>
          </w:rPr>
          <w:instrText xml:space="preserve"> PAGEREF _Toc111452163 \h </w:instrText>
        </w:r>
        <w:r w:rsidR="00F157AB">
          <w:rPr>
            <w:webHidden/>
          </w:rPr>
        </w:r>
        <w:r w:rsidR="00F157AB">
          <w:rPr>
            <w:webHidden/>
          </w:rPr>
          <w:fldChar w:fldCharType="separate"/>
        </w:r>
        <w:r w:rsidR="00085F68">
          <w:rPr>
            <w:webHidden/>
          </w:rPr>
          <w:t>43</w:t>
        </w:r>
        <w:r w:rsidR="00F157AB">
          <w:rPr>
            <w:webHidden/>
          </w:rPr>
          <w:fldChar w:fldCharType="end"/>
        </w:r>
      </w:hyperlink>
    </w:p>
    <w:p w14:paraId="68814CD9" w14:textId="20BDDCC9" w:rsidR="00F157AB" w:rsidRDefault="0005775B">
      <w:pPr>
        <w:pStyle w:val="21"/>
        <w:rPr>
          <w:rFonts w:asciiTheme="minorHAnsi" w:eastAsiaTheme="minorEastAsia" w:hAnsiTheme="minorHAnsi" w:cstheme="minorBidi"/>
          <w:b w:val="0"/>
        </w:rPr>
      </w:pPr>
      <w:hyperlink w:anchor="_Toc111452164" w:history="1">
        <w:r w:rsidR="00F157AB" w:rsidRPr="005A7CD1">
          <w:rPr>
            <w:rStyle w:val="ac"/>
          </w:rPr>
          <w:t>店舗名</w:t>
        </w:r>
        <w:r w:rsidR="00F157AB">
          <w:rPr>
            <w:webHidden/>
          </w:rPr>
          <w:tab/>
        </w:r>
        <w:r w:rsidR="00F157AB">
          <w:rPr>
            <w:webHidden/>
          </w:rPr>
          <w:fldChar w:fldCharType="begin"/>
        </w:r>
        <w:r w:rsidR="00F157AB">
          <w:rPr>
            <w:webHidden/>
          </w:rPr>
          <w:instrText xml:space="preserve"> PAGEREF _Toc111452164 \h </w:instrText>
        </w:r>
        <w:r w:rsidR="00F157AB">
          <w:rPr>
            <w:webHidden/>
          </w:rPr>
        </w:r>
        <w:r w:rsidR="00F157AB">
          <w:rPr>
            <w:webHidden/>
          </w:rPr>
          <w:fldChar w:fldCharType="separate"/>
        </w:r>
        <w:r w:rsidR="00085F68">
          <w:rPr>
            <w:webHidden/>
          </w:rPr>
          <w:t>44</w:t>
        </w:r>
        <w:r w:rsidR="00F157AB">
          <w:rPr>
            <w:webHidden/>
          </w:rPr>
          <w:fldChar w:fldCharType="end"/>
        </w:r>
      </w:hyperlink>
    </w:p>
    <w:p w14:paraId="436E1DE3" w14:textId="5B37EA36" w:rsidR="00F157AB" w:rsidRDefault="0005775B">
      <w:pPr>
        <w:pStyle w:val="21"/>
        <w:rPr>
          <w:rFonts w:asciiTheme="minorHAnsi" w:eastAsiaTheme="minorEastAsia" w:hAnsiTheme="minorHAnsi" w:cstheme="minorBidi"/>
          <w:b w:val="0"/>
        </w:rPr>
      </w:pPr>
      <w:hyperlink w:anchor="_Toc111452165" w:history="1">
        <w:r w:rsidR="00F157AB" w:rsidRPr="005A7CD1">
          <w:rPr>
            <w:rStyle w:val="ac"/>
          </w:rPr>
          <w:t>商品ディレクトリの使い方</w:t>
        </w:r>
        <w:r w:rsidR="00F157AB">
          <w:rPr>
            <w:webHidden/>
          </w:rPr>
          <w:tab/>
        </w:r>
        <w:r w:rsidR="00F157AB">
          <w:rPr>
            <w:webHidden/>
          </w:rPr>
          <w:fldChar w:fldCharType="begin"/>
        </w:r>
        <w:r w:rsidR="00F157AB">
          <w:rPr>
            <w:webHidden/>
          </w:rPr>
          <w:instrText xml:space="preserve"> PAGEREF _Toc111452165 \h </w:instrText>
        </w:r>
        <w:r w:rsidR="00F157AB">
          <w:rPr>
            <w:webHidden/>
          </w:rPr>
        </w:r>
        <w:r w:rsidR="00F157AB">
          <w:rPr>
            <w:webHidden/>
          </w:rPr>
          <w:fldChar w:fldCharType="separate"/>
        </w:r>
        <w:r w:rsidR="00085F68">
          <w:rPr>
            <w:webHidden/>
          </w:rPr>
          <w:t>45</w:t>
        </w:r>
        <w:r w:rsidR="00F157AB">
          <w:rPr>
            <w:webHidden/>
          </w:rPr>
          <w:fldChar w:fldCharType="end"/>
        </w:r>
      </w:hyperlink>
    </w:p>
    <w:p w14:paraId="727D6D5F" w14:textId="0A707DF2" w:rsidR="00F157AB" w:rsidRDefault="0005775B">
      <w:pPr>
        <w:pStyle w:val="21"/>
        <w:rPr>
          <w:rFonts w:asciiTheme="minorHAnsi" w:eastAsiaTheme="minorEastAsia" w:hAnsiTheme="minorHAnsi" w:cstheme="minorBidi"/>
          <w:b w:val="0"/>
        </w:rPr>
      </w:pPr>
      <w:hyperlink w:anchor="_Toc111452166" w:history="1">
        <w:r w:rsidR="00F157AB" w:rsidRPr="005A7CD1">
          <w:rPr>
            <w:rStyle w:val="ac"/>
          </w:rPr>
          <w:t>タグ</w:t>
        </w:r>
        <w:r w:rsidR="00F157AB" w:rsidRPr="005A7CD1">
          <w:rPr>
            <w:rStyle w:val="ac"/>
          </w:rPr>
          <w:t>ID</w:t>
        </w:r>
        <w:r w:rsidR="00F157AB" w:rsidRPr="005A7CD1">
          <w:rPr>
            <w:rStyle w:val="ac"/>
          </w:rPr>
          <w:t>もできるだけ入れよう</w:t>
        </w:r>
        <w:r w:rsidR="00F157AB">
          <w:rPr>
            <w:webHidden/>
          </w:rPr>
          <w:tab/>
        </w:r>
        <w:r w:rsidR="00F157AB">
          <w:rPr>
            <w:webHidden/>
          </w:rPr>
          <w:fldChar w:fldCharType="begin"/>
        </w:r>
        <w:r w:rsidR="00F157AB">
          <w:rPr>
            <w:webHidden/>
          </w:rPr>
          <w:instrText xml:space="preserve"> PAGEREF _Toc111452166 \h </w:instrText>
        </w:r>
        <w:r w:rsidR="00F157AB">
          <w:rPr>
            <w:webHidden/>
          </w:rPr>
        </w:r>
        <w:r w:rsidR="00F157AB">
          <w:rPr>
            <w:webHidden/>
          </w:rPr>
          <w:fldChar w:fldCharType="separate"/>
        </w:r>
        <w:r w:rsidR="00085F68">
          <w:rPr>
            <w:webHidden/>
          </w:rPr>
          <w:t>47</w:t>
        </w:r>
        <w:r w:rsidR="00F157AB">
          <w:rPr>
            <w:webHidden/>
          </w:rPr>
          <w:fldChar w:fldCharType="end"/>
        </w:r>
      </w:hyperlink>
    </w:p>
    <w:p w14:paraId="50D9C288" w14:textId="43E839F4" w:rsidR="00F157AB" w:rsidRDefault="0005775B">
      <w:pPr>
        <w:pStyle w:val="21"/>
        <w:rPr>
          <w:rFonts w:asciiTheme="minorHAnsi" w:eastAsiaTheme="minorEastAsia" w:hAnsiTheme="minorHAnsi" w:cstheme="minorBidi"/>
          <w:b w:val="0"/>
        </w:rPr>
      </w:pPr>
      <w:hyperlink w:anchor="_Toc111452167" w:history="1">
        <w:r w:rsidR="00F157AB" w:rsidRPr="005A7CD1">
          <w:rPr>
            <w:rStyle w:val="ac"/>
          </w:rPr>
          <w:t>どうしても、検索結果に表れないときがある</w:t>
        </w:r>
        <w:r w:rsidR="00F157AB">
          <w:rPr>
            <w:webHidden/>
          </w:rPr>
          <w:tab/>
        </w:r>
        <w:r w:rsidR="00F157AB">
          <w:rPr>
            <w:webHidden/>
          </w:rPr>
          <w:fldChar w:fldCharType="begin"/>
        </w:r>
        <w:r w:rsidR="00F157AB">
          <w:rPr>
            <w:webHidden/>
          </w:rPr>
          <w:instrText xml:space="preserve"> PAGEREF _Toc111452167 \h </w:instrText>
        </w:r>
        <w:r w:rsidR="00F157AB">
          <w:rPr>
            <w:webHidden/>
          </w:rPr>
        </w:r>
        <w:r w:rsidR="00F157AB">
          <w:rPr>
            <w:webHidden/>
          </w:rPr>
          <w:fldChar w:fldCharType="separate"/>
        </w:r>
        <w:r w:rsidR="00085F68">
          <w:rPr>
            <w:webHidden/>
          </w:rPr>
          <w:t>48</w:t>
        </w:r>
        <w:r w:rsidR="00F157AB">
          <w:rPr>
            <w:webHidden/>
          </w:rPr>
          <w:fldChar w:fldCharType="end"/>
        </w:r>
      </w:hyperlink>
    </w:p>
    <w:p w14:paraId="4D08C056" w14:textId="1E29CCFC" w:rsidR="00F157AB" w:rsidRDefault="0005775B">
      <w:pPr>
        <w:pStyle w:val="21"/>
        <w:rPr>
          <w:rFonts w:asciiTheme="minorHAnsi" w:eastAsiaTheme="minorEastAsia" w:hAnsiTheme="minorHAnsi" w:cstheme="minorBidi"/>
          <w:b w:val="0"/>
        </w:rPr>
      </w:pPr>
      <w:hyperlink w:anchor="_Toc111452168" w:history="1">
        <w:r w:rsidR="00F157AB" w:rsidRPr="005A7CD1">
          <w:rPr>
            <w:rStyle w:val="ac"/>
          </w:rPr>
          <w:t>レビューがない商品の奥の手</w:t>
        </w:r>
        <w:r w:rsidR="00F157AB">
          <w:rPr>
            <w:webHidden/>
          </w:rPr>
          <w:tab/>
        </w:r>
        <w:r w:rsidR="00F157AB">
          <w:rPr>
            <w:webHidden/>
          </w:rPr>
          <w:fldChar w:fldCharType="begin"/>
        </w:r>
        <w:r w:rsidR="00F157AB">
          <w:rPr>
            <w:webHidden/>
          </w:rPr>
          <w:instrText xml:space="preserve"> PAGEREF _Toc111452168 \h </w:instrText>
        </w:r>
        <w:r w:rsidR="00F157AB">
          <w:rPr>
            <w:webHidden/>
          </w:rPr>
        </w:r>
        <w:r w:rsidR="00F157AB">
          <w:rPr>
            <w:webHidden/>
          </w:rPr>
          <w:fldChar w:fldCharType="separate"/>
        </w:r>
        <w:r w:rsidR="00085F68">
          <w:rPr>
            <w:webHidden/>
          </w:rPr>
          <w:t>49</w:t>
        </w:r>
        <w:r w:rsidR="00F157AB">
          <w:rPr>
            <w:webHidden/>
          </w:rPr>
          <w:fldChar w:fldCharType="end"/>
        </w:r>
      </w:hyperlink>
    </w:p>
    <w:p w14:paraId="63C7706B" w14:textId="3ACD2415" w:rsidR="00F157AB" w:rsidRDefault="0005775B">
      <w:pPr>
        <w:pStyle w:val="14"/>
        <w:rPr>
          <w:rFonts w:asciiTheme="minorHAnsi" w:eastAsiaTheme="minorEastAsia" w:hAnsiTheme="minorHAnsi" w:cstheme="minorBidi"/>
          <w:b w:val="0"/>
          <w:sz w:val="21"/>
          <w:szCs w:val="22"/>
        </w:rPr>
      </w:pPr>
      <w:hyperlink w:anchor="_Toc111452169" w:history="1">
        <w:r w:rsidR="00F157AB" w:rsidRPr="005A7CD1">
          <w:rPr>
            <w:rStyle w:val="ac"/>
          </w:rPr>
          <w:t>もっと売れる商品ページを目指そう</w:t>
        </w:r>
        <w:r w:rsidR="00F157AB">
          <w:rPr>
            <w:webHidden/>
          </w:rPr>
          <w:tab/>
        </w:r>
        <w:r w:rsidR="00F157AB">
          <w:rPr>
            <w:webHidden/>
          </w:rPr>
          <w:fldChar w:fldCharType="begin"/>
        </w:r>
        <w:r w:rsidR="00F157AB">
          <w:rPr>
            <w:webHidden/>
          </w:rPr>
          <w:instrText xml:space="preserve"> PAGEREF _Toc111452169 \h </w:instrText>
        </w:r>
        <w:r w:rsidR="00F157AB">
          <w:rPr>
            <w:webHidden/>
          </w:rPr>
        </w:r>
        <w:r w:rsidR="00F157AB">
          <w:rPr>
            <w:webHidden/>
          </w:rPr>
          <w:fldChar w:fldCharType="separate"/>
        </w:r>
        <w:r w:rsidR="00085F68">
          <w:rPr>
            <w:webHidden/>
          </w:rPr>
          <w:t>50</w:t>
        </w:r>
        <w:r w:rsidR="00F157AB">
          <w:rPr>
            <w:webHidden/>
          </w:rPr>
          <w:fldChar w:fldCharType="end"/>
        </w:r>
      </w:hyperlink>
    </w:p>
    <w:p w14:paraId="75309627" w14:textId="4900A4B1" w:rsidR="00F157AB" w:rsidRDefault="0005775B">
      <w:pPr>
        <w:pStyle w:val="21"/>
        <w:rPr>
          <w:rFonts w:asciiTheme="minorHAnsi" w:eastAsiaTheme="minorEastAsia" w:hAnsiTheme="minorHAnsi" w:cstheme="minorBidi"/>
          <w:b w:val="0"/>
        </w:rPr>
      </w:pPr>
      <w:hyperlink w:anchor="_Toc111452170" w:history="1">
        <w:r w:rsidR="00F157AB" w:rsidRPr="005A7CD1">
          <w:rPr>
            <w:rStyle w:val="ac"/>
          </w:rPr>
          <w:t>クリック率をあげる方法</w:t>
        </w:r>
        <w:r w:rsidR="00F157AB">
          <w:rPr>
            <w:webHidden/>
          </w:rPr>
          <w:tab/>
        </w:r>
        <w:r w:rsidR="00F157AB">
          <w:rPr>
            <w:webHidden/>
          </w:rPr>
          <w:fldChar w:fldCharType="begin"/>
        </w:r>
        <w:r w:rsidR="00F157AB">
          <w:rPr>
            <w:webHidden/>
          </w:rPr>
          <w:instrText xml:space="preserve"> PAGEREF _Toc111452170 \h </w:instrText>
        </w:r>
        <w:r w:rsidR="00F157AB">
          <w:rPr>
            <w:webHidden/>
          </w:rPr>
        </w:r>
        <w:r w:rsidR="00F157AB">
          <w:rPr>
            <w:webHidden/>
          </w:rPr>
          <w:fldChar w:fldCharType="separate"/>
        </w:r>
        <w:r w:rsidR="00085F68">
          <w:rPr>
            <w:webHidden/>
          </w:rPr>
          <w:t>50</w:t>
        </w:r>
        <w:r w:rsidR="00F157AB">
          <w:rPr>
            <w:webHidden/>
          </w:rPr>
          <w:fldChar w:fldCharType="end"/>
        </w:r>
      </w:hyperlink>
    </w:p>
    <w:p w14:paraId="63FD5BD7" w14:textId="7518730F" w:rsidR="00F157AB" w:rsidRDefault="0005775B">
      <w:pPr>
        <w:pStyle w:val="21"/>
        <w:rPr>
          <w:rFonts w:asciiTheme="minorHAnsi" w:eastAsiaTheme="minorEastAsia" w:hAnsiTheme="minorHAnsi" w:cstheme="minorBidi"/>
          <w:b w:val="0"/>
        </w:rPr>
      </w:pPr>
      <w:hyperlink w:anchor="_Toc111452171" w:history="1">
        <w:r w:rsidR="00F157AB" w:rsidRPr="005A7CD1">
          <w:rPr>
            <w:rStyle w:val="ac"/>
          </w:rPr>
          <w:t>転換率を上げる方法</w:t>
        </w:r>
        <w:r w:rsidR="00F157AB">
          <w:rPr>
            <w:webHidden/>
          </w:rPr>
          <w:tab/>
        </w:r>
        <w:r w:rsidR="00F157AB">
          <w:rPr>
            <w:webHidden/>
          </w:rPr>
          <w:fldChar w:fldCharType="begin"/>
        </w:r>
        <w:r w:rsidR="00F157AB">
          <w:rPr>
            <w:webHidden/>
          </w:rPr>
          <w:instrText xml:space="preserve"> PAGEREF _Toc111452171 \h </w:instrText>
        </w:r>
        <w:r w:rsidR="00F157AB">
          <w:rPr>
            <w:webHidden/>
          </w:rPr>
        </w:r>
        <w:r w:rsidR="00F157AB">
          <w:rPr>
            <w:webHidden/>
          </w:rPr>
          <w:fldChar w:fldCharType="separate"/>
        </w:r>
        <w:r w:rsidR="00085F68">
          <w:rPr>
            <w:webHidden/>
          </w:rPr>
          <w:t>52</w:t>
        </w:r>
        <w:r w:rsidR="00F157AB">
          <w:rPr>
            <w:webHidden/>
          </w:rPr>
          <w:fldChar w:fldCharType="end"/>
        </w:r>
      </w:hyperlink>
    </w:p>
    <w:p w14:paraId="09B922BF" w14:textId="7E313A41" w:rsidR="00F157AB" w:rsidRDefault="0005775B">
      <w:pPr>
        <w:pStyle w:val="21"/>
        <w:rPr>
          <w:rFonts w:asciiTheme="minorHAnsi" w:eastAsiaTheme="minorEastAsia" w:hAnsiTheme="minorHAnsi" w:cstheme="minorBidi"/>
          <w:b w:val="0"/>
        </w:rPr>
      </w:pPr>
      <w:hyperlink w:anchor="_Toc111452172" w:history="1">
        <w:r w:rsidR="00F157AB" w:rsidRPr="005A7CD1">
          <w:rPr>
            <w:rStyle w:val="ac"/>
          </w:rPr>
          <w:t>回遊率を上げる方法</w:t>
        </w:r>
        <w:r w:rsidR="00F157AB">
          <w:rPr>
            <w:webHidden/>
          </w:rPr>
          <w:tab/>
        </w:r>
        <w:r w:rsidR="00F157AB">
          <w:rPr>
            <w:webHidden/>
          </w:rPr>
          <w:fldChar w:fldCharType="begin"/>
        </w:r>
        <w:r w:rsidR="00F157AB">
          <w:rPr>
            <w:webHidden/>
          </w:rPr>
          <w:instrText xml:space="preserve"> PAGEREF _Toc111452172 \h </w:instrText>
        </w:r>
        <w:r w:rsidR="00F157AB">
          <w:rPr>
            <w:webHidden/>
          </w:rPr>
        </w:r>
        <w:r w:rsidR="00F157AB">
          <w:rPr>
            <w:webHidden/>
          </w:rPr>
          <w:fldChar w:fldCharType="separate"/>
        </w:r>
        <w:r w:rsidR="00085F68">
          <w:rPr>
            <w:webHidden/>
          </w:rPr>
          <w:t>53</w:t>
        </w:r>
        <w:r w:rsidR="00F157AB">
          <w:rPr>
            <w:webHidden/>
          </w:rPr>
          <w:fldChar w:fldCharType="end"/>
        </w:r>
      </w:hyperlink>
    </w:p>
    <w:p w14:paraId="1E76B27C" w14:textId="055FB1D1" w:rsidR="00F157AB" w:rsidRDefault="0005775B">
      <w:pPr>
        <w:pStyle w:val="21"/>
        <w:rPr>
          <w:rFonts w:asciiTheme="minorHAnsi" w:eastAsiaTheme="minorEastAsia" w:hAnsiTheme="minorHAnsi" w:cstheme="minorBidi"/>
          <w:b w:val="0"/>
        </w:rPr>
      </w:pPr>
      <w:hyperlink w:anchor="_Toc111452173" w:history="1">
        <w:r w:rsidR="00F157AB" w:rsidRPr="005A7CD1">
          <w:rPr>
            <w:rStyle w:val="ac"/>
          </w:rPr>
          <w:t>商品説明の作りかた</w:t>
        </w:r>
        <w:r w:rsidR="00F157AB">
          <w:rPr>
            <w:webHidden/>
          </w:rPr>
          <w:tab/>
        </w:r>
        <w:r w:rsidR="00F157AB">
          <w:rPr>
            <w:webHidden/>
          </w:rPr>
          <w:fldChar w:fldCharType="begin"/>
        </w:r>
        <w:r w:rsidR="00F157AB">
          <w:rPr>
            <w:webHidden/>
          </w:rPr>
          <w:instrText xml:space="preserve"> PAGEREF _Toc111452173 \h </w:instrText>
        </w:r>
        <w:r w:rsidR="00F157AB">
          <w:rPr>
            <w:webHidden/>
          </w:rPr>
        </w:r>
        <w:r w:rsidR="00F157AB">
          <w:rPr>
            <w:webHidden/>
          </w:rPr>
          <w:fldChar w:fldCharType="separate"/>
        </w:r>
        <w:r w:rsidR="00085F68">
          <w:rPr>
            <w:webHidden/>
          </w:rPr>
          <w:t>54</w:t>
        </w:r>
        <w:r w:rsidR="00F157AB">
          <w:rPr>
            <w:webHidden/>
          </w:rPr>
          <w:fldChar w:fldCharType="end"/>
        </w:r>
      </w:hyperlink>
    </w:p>
    <w:p w14:paraId="4AAA0242" w14:textId="6FBB2A2F" w:rsidR="00F157AB" w:rsidRDefault="0005775B">
      <w:pPr>
        <w:pStyle w:val="21"/>
        <w:rPr>
          <w:rFonts w:asciiTheme="minorHAnsi" w:eastAsiaTheme="minorEastAsia" w:hAnsiTheme="minorHAnsi" w:cstheme="minorBidi"/>
          <w:b w:val="0"/>
        </w:rPr>
      </w:pPr>
      <w:hyperlink w:anchor="_Toc111452174" w:history="1">
        <w:r w:rsidR="00F157AB" w:rsidRPr="005A7CD1">
          <w:rPr>
            <w:rStyle w:val="ac"/>
          </w:rPr>
          <w:t>商品写真の準備</w:t>
        </w:r>
        <w:r w:rsidR="00F157AB">
          <w:rPr>
            <w:webHidden/>
          </w:rPr>
          <w:tab/>
        </w:r>
        <w:r w:rsidR="00F157AB">
          <w:rPr>
            <w:webHidden/>
          </w:rPr>
          <w:fldChar w:fldCharType="begin"/>
        </w:r>
        <w:r w:rsidR="00F157AB">
          <w:rPr>
            <w:webHidden/>
          </w:rPr>
          <w:instrText xml:space="preserve"> PAGEREF _Toc111452174 \h </w:instrText>
        </w:r>
        <w:r w:rsidR="00F157AB">
          <w:rPr>
            <w:webHidden/>
          </w:rPr>
        </w:r>
        <w:r w:rsidR="00F157AB">
          <w:rPr>
            <w:webHidden/>
          </w:rPr>
          <w:fldChar w:fldCharType="separate"/>
        </w:r>
        <w:r w:rsidR="00085F68">
          <w:rPr>
            <w:webHidden/>
          </w:rPr>
          <w:t>57</w:t>
        </w:r>
        <w:r w:rsidR="00F157AB">
          <w:rPr>
            <w:webHidden/>
          </w:rPr>
          <w:fldChar w:fldCharType="end"/>
        </w:r>
      </w:hyperlink>
    </w:p>
    <w:p w14:paraId="77257531" w14:textId="24938109" w:rsidR="00F157AB" w:rsidRDefault="0005775B">
      <w:pPr>
        <w:pStyle w:val="21"/>
        <w:rPr>
          <w:rFonts w:asciiTheme="minorHAnsi" w:eastAsiaTheme="minorEastAsia" w:hAnsiTheme="minorHAnsi" w:cstheme="minorBidi"/>
          <w:b w:val="0"/>
        </w:rPr>
      </w:pPr>
      <w:hyperlink w:anchor="_Toc111452175" w:history="1">
        <w:r w:rsidR="00F157AB" w:rsidRPr="005A7CD1">
          <w:rPr>
            <w:rStyle w:val="ac"/>
          </w:rPr>
          <w:t>ヘッダーバナーを作りましょう</w:t>
        </w:r>
        <w:r w:rsidR="00F157AB">
          <w:rPr>
            <w:webHidden/>
          </w:rPr>
          <w:tab/>
        </w:r>
        <w:r w:rsidR="00F157AB">
          <w:rPr>
            <w:webHidden/>
          </w:rPr>
          <w:fldChar w:fldCharType="begin"/>
        </w:r>
        <w:r w:rsidR="00F157AB">
          <w:rPr>
            <w:webHidden/>
          </w:rPr>
          <w:instrText xml:space="preserve"> PAGEREF _Toc111452175 \h </w:instrText>
        </w:r>
        <w:r w:rsidR="00F157AB">
          <w:rPr>
            <w:webHidden/>
          </w:rPr>
        </w:r>
        <w:r w:rsidR="00F157AB">
          <w:rPr>
            <w:webHidden/>
          </w:rPr>
          <w:fldChar w:fldCharType="separate"/>
        </w:r>
        <w:r w:rsidR="00085F68">
          <w:rPr>
            <w:webHidden/>
          </w:rPr>
          <w:t>59</w:t>
        </w:r>
        <w:r w:rsidR="00F157AB">
          <w:rPr>
            <w:webHidden/>
          </w:rPr>
          <w:fldChar w:fldCharType="end"/>
        </w:r>
      </w:hyperlink>
    </w:p>
    <w:p w14:paraId="730DC31F" w14:textId="620D9693" w:rsidR="00F157AB" w:rsidRDefault="0005775B">
      <w:pPr>
        <w:pStyle w:val="21"/>
        <w:rPr>
          <w:rFonts w:asciiTheme="minorHAnsi" w:eastAsiaTheme="minorEastAsia" w:hAnsiTheme="minorHAnsi" w:cstheme="minorBidi"/>
          <w:b w:val="0"/>
        </w:rPr>
      </w:pPr>
      <w:hyperlink w:anchor="_Toc111452176" w:history="1">
        <w:r w:rsidR="00F157AB" w:rsidRPr="005A7CD1">
          <w:rPr>
            <w:rStyle w:val="ac"/>
          </w:rPr>
          <w:t>評価を集める</w:t>
        </w:r>
        <w:r w:rsidR="00F157AB">
          <w:rPr>
            <w:webHidden/>
          </w:rPr>
          <w:tab/>
        </w:r>
        <w:r w:rsidR="00F157AB">
          <w:rPr>
            <w:webHidden/>
          </w:rPr>
          <w:fldChar w:fldCharType="begin"/>
        </w:r>
        <w:r w:rsidR="00F157AB">
          <w:rPr>
            <w:webHidden/>
          </w:rPr>
          <w:instrText xml:space="preserve"> PAGEREF _Toc111452176 \h </w:instrText>
        </w:r>
        <w:r w:rsidR="00F157AB">
          <w:rPr>
            <w:webHidden/>
          </w:rPr>
        </w:r>
        <w:r w:rsidR="00F157AB">
          <w:rPr>
            <w:webHidden/>
          </w:rPr>
          <w:fldChar w:fldCharType="separate"/>
        </w:r>
        <w:r w:rsidR="00085F68">
          <w:rPr>
            <w:webHidden/>
          </w:rPr>
          <w:t>61</w:t>
        </w:r>
        <w:r w:rsidR="00F157AB">
          <w:rPr>
            <w:webHidden/>
          </w:rPr>
          <w:fldChar w:fldCharType="end"/>
        </w:r>
      </w:hyperlink>
    </w:p>
    <w:p w14:paraId="720372DF" w14:textId="14F7C386" w:rsidR="00F157AB" w:rsidRDefault="0005775B">
      <w:pPr>
        <w:pStyle w:val="21"/>
        <w:rPr>
          <w:rFonts w:asciiTheme="minorHAnsi" w:eastAsiaTheme="minorEastAsia" w:hAnsiTheme="minorHAnsi" w:cstheme="minorBidi"/>
          <w:b w:val="0"/>
        </w:rPr>
      </w:pPr>
      <w:hyperlink w:anchor="_Toc111452177" w:history="1">
        <w:r w:rsidR="00F157AB" w:rsidRPr="005A7CD1">
          <w:rPr>
            <w:rStyle w:val="ac"/>
          </w:rPr>
          <w:t>新規出品ボーナス</w:t>
        </w:r>
        <w:r w:rsidR="00F157AB">
          <w:rPr>
            <w:webHidden/>
          </w:rPr>
          <w:tab/>
        </w:r>
        <w:r w:rsidR="00F157AB">
          <w:rPr>
            <w:webHidden/>
          </w:rPr>
          <w:fldChar w:fldCharType="begin"/>
        </w:r>
        <w:r w:rsidR="00F157AB">
          <w:rPr>
            <w:webHidden/>
          </w:rPr>
          <w:instrText xml:space="preserve"> PAGEREF _Toc111452177 \h </w:instrText>
        </w:r>
        <w:r w:rsidR="00F157AB">
          <w:rPr>
            <w:webHidden/>
          </w:rPr>
        </w:r>
        <w:r w:rsidR="00F157AB">
          <w:rPr>
            <w:webHidden/>
          </w:rPr>
          <w:fldChar w:fldCharType="separate"/>
        </w:r>
        <w:r w:rsidR="00085F68">
          <w:rPr>
            <w:webHidden/>
          </w:rPr>
          <w:t>63</w:t>
        </w:r>
        <w:r w:rsidR="00F157AB">
          <w:rPr>
            <w:webHidden/>
          </w:rPr>
          <w:fldChar w:fldCharType="end"/>
        </w:r>
      </w:hyperlink>
    </w:p>
    <w:p w14:paraId="095AC389" w14:textId="322A9334" w:rsidR="00F157AB" w:rsidRDefault="0005775B">
      <w:pPr>
        <w:pStyle w:val="21"/>
        <w:rPr>
          <w:rFonts w:asciiTheme="minorHAnsi" w:eastAsiaTheme="minorEastAsia" w:hAnsiTheme="minorHAnsi" w:cstheme="minorBidi"/>
          <w:b w:val="0"/>
        </w:rPr>
      </w:pPr>
      <w:hyperlink w:anchor="_Toc111452178" w:history="1">
        <w:r w:rsidR="00F157AB" w:rsidRPr="005A7CD1">
          <w:rPr>
            <w:rStyle w:val="ac"/>
          </w:rPr>
          <w:t>店舗のタイプ別</w:t>
        </w:r>
        <w:r w:rsidR="00F157AB" w:rsidRPr="005A7CD1">
          <w:rPr>
            <w:rStyle w:val="ac"/>
          </w:rPr>
          <w:t>SEO</w:t>
        </w:r>
        <w:r w:rsidR="00F157AB" w:rsidRPr="005A7CD1">
          <w:rPr>
            <w:rStyle w:val="ac"/>
          </w:rPr>
          <w:t>対策</w:t>
        </w:r>
        <w:r w:rsidR="00F157AB">
          <w:rPr>
            <w:webHidden/>
          </w:rPr>
          <w:tab/>
        </w:r>
        <w:r w:rsidR="00F157AB">
          <w:rPr>
            <w:webHidden/>
          </w:rPr>
          <w:fldChar w:fldCharType="begin"/>
        </w:r>
        <w:r w:rsidR="00F157AB">
          <w:rPr>
            <w:webHidden/>
          </w:rPr>
          <w:instrText xml:space="preserve"> PAGEREF _Toc111452178 \h </w:instrText>
        </w:r>
        <w:r w:rsidR="00F157AB">
          <w:rPr>
            <w:webHidden/>
          </w:rPr>
        </w:r>
        <w:r w:rsidR="00F157AB">
          <w:rPr>
            <w:webHidden/>
          </w:rPr>
          <w:fldChar w:fldCharType="separate"/>
        </w:r>
        <w:r w:rsidR="00085F68">
          <w:rPr>
            <w:webHidden/>
          </w:rPr>
          <w:t>64</w:t>
        </w:r>
        <w:r w:rsidR="00F157AB">
          <w:rPr>
            <w:webHidden/>
          </w:rPr>
          <w:fldChar w:fldCharType="end"/>
        </w:r>
      </w:hyperlink>
    </w:p>
    <w:p w14:paraId="7A0C0F3F" w14:textId="00E3A506" w:rsidR="00F157AB" w:rsidRDefault="0005775B">
      <w:pPr>
        <w:pStyle w:val="31"/>
        <w:rPr>
          <w:rFonts w:asciiTheme="minorHAnsi" w:eastAsiaTheme="minorEastAsia" w:hAnsiTheme="minorHAnsi" w:cstheme="minorBidi"/>
        </w:rPr>
      </w:pPr>
      <w:hyperlink w:anchor="_Toc111452179" w:history="1">
        <w:r w:rsidR="00F157AB" w:rsidRPr="005A7CD1">
          <w:rPr>
            <w:rStyle w:val="ac"/>
          </w:rPr>
          <w:t>単品通販型</w:t>
        </w:r>
        <w:r w:rsidR="00F157AB">
          <w:rPr>
            <w:webHidden/>
          </w:rPr>
          <w:tab/>
        </w:r>
        <w:r w:rsidR="00F157AB">
          <w:rPr>
            <w:webHidden/>
          </w:rPr>
          <w:fldChar w:fldCharType="begin"/>
        </w:r>
        <w:r w:rsidR="00F157AB">
          <w:rPr>
            <w:webHidden/>
          </w:rPr>
          <w:instrText xml:space="preserve"> PAGEREF _Toc111452179 \h </w:instrText>
        </w:r>
        <w:r w:rsidR="00F157AB">
          <w:rPr>
            <w:webHidden/>
          </w:rPr>
        </w:r>
        <w:r w:rsidR="00F157AB">
          <w:rPr>
            <w:webHidden/>
          </w:rPr>
          <w:fldChar w:fldCharType="separate"/>
        </w:r>
        <w:r w:rsidR="00085F68">
          <w:rPr>
            <w:webHidden/>
          </w:rPr>
          <w:t>64</w:t>
        </w:r>
        <w:r w:rsidR="00F157AB">
          <w:rPr>
            <w:webHidden/>
          </w:rPr>
          <w:fldChar w:fldCharType="end"/>
        </w:r>
      </w:hyperlink>
    </w:p>
    <w:p w14:paraId="3BB1D1BB" w14:textId="5093F523" w:rsidR="00F157AB" w:rsidRDefault="0005775B">
      <w:pPr>
        <w:pStyle w:val="31"/>
        <w:rPr>
          <w:rFonts w:asciiTheme="minorHAnsi" w:eastAsiaTheme="minorEastAsia" w:hAnsiTheme="minorHAnsi" w:cstheme="minorBidi"/>
        </w:rPr>
      </w:pPr>
      <w:hyperlink w:anchor="_Toc111452180" w:history="1">
        <w:r w:rsidR="00F157AB" w:rsidRPr="005A7CD1">
          <w:rPr>
            <w:rStyle w:val="ac"/>
          </w:rPr>
          <w:t>専門店型</w:t>
        </w:r>
        <w:r w:rsidR="00F157AB">
          <w:rPr>
            <w:webHidden/>
          </w:rPr>
          <w:tab/>
        </w:r>
        <w:r w:rsidR="00F157AB">
          <w:rPr>
            <w:webHidden/>
          </w:rPr>
          <w:fldChar w:fldCharType="begin"/>
        </w:r>
        <w:r w:rsidR="00F157AB">
          <w:rPr>
            <w:webHidden/>
          </w:rPr>
          <w:instrText xml:space="preserve"> PAGEREF _Toc111452180 \h </w:instrText>
        </w:r>
        <w:r w:rsidR="00F157AB">
          <w:rPr>
            <w:webHidden/>
          </w:rPr>
        </w:r>
        <w:r w:rsidR="00F157AB">
          <w:rPr>
            <w:webHidden/>
          </w:rPr>
          <w:fldChar w:fldCharType="separate"/>
        </w:r>
        <w:r w:rsidR="00085F68">
          <w:rPr>
            <w:webHidden/>
          </w:rPr>
          <w:t>65</w:t>
        </w:r>
        <w:r w:rsidR="00F157AB">
          <w:rPr>
            <w:webHidden/>
          </w:rPr>
          <w:fldChar w:fldCharType="end"/>
        </w:r>
      </w:hyperlink>
    </w:p>
    <w:p w14:paraId="2FC7D7DD" w14:textId="6CCF7D0E" w:rsidR="00F157AB" w:rsidRDefault="0005775B">
      <w:pPr>
        <w:pStyle w:val="31"/>
        <w:rPr>
          <w:rFonts w:asciiTheme="minorHAnsi" w:eastAsiaTheme="minorEastAsia" w:hAnsiTheme="minorHAnsi" w:cstheme="minorBidi"/>
        </w:rPr>
      </w:pPr>
      <w:hyperlink w:anchor="_Toc111452181" w:history="1">
        <w:r w:rsidR="00F157AB" w:rsidRPr="005A7CD1">
          <w:rPr>
            <w:rStyle w:val="ac"/>
          </w:rPr>
          <w:t>NB</w:t>
        </w:r>
        <w:r w:rsidR="00F157AB" w:rsidRPr="005A7CD1">
          <w:rPr>
            <w:rStyle w:val="ac"/>
          </w:rPr>
          <w:t>商品型</w:t>
        </w:r>
        <w:r w:rsidR="00F157AB">
          <w:rPr>
            <w:webHidden/>
          </w:rPr>
          <w:tab/>
        </w:r>
        <w:r w:rsidR="00F157AB">
          <w:rPr>
            <w:webHidden/>
          </w:rPr>
          <w:fldChar w:fldCharType="begin"/>
        </w:r>
        <w:r w:rsidR="00F157AB">
          <w:rPr>
            <w:webHidden/>
          </w:rPr>
          <w:instrText xml:space="preserve"> PAGEREF _Toc111452181 \h </w:instrText>
        </w:r>
        <w:r w:rsidR="00F157AB">
          <w:rPr>
            <w:webHidden/>
          </w:rPr>
        </w:r>
        <w:r w:rsidR="00F157AB">
          <w:rPr>
            <w:webHidden/>
          </w:rPr>
          <w:fldChar w:fldCharType="separate"/>
        </w:r>
        <w:r w:rsidR="00085F68">
          <w:rPr>
            <w:webHidden/>
          </w:rPr>
          <w:t>66</w:t>
        </w:r>
        <w:r w:rsidR="00F157AB">
          <w:rPr>
            <w:webHidden/>
          </w:rPr>
          <w:fldChar w:fldCharType="end"/>
        </w:r>
      </w:hyperlink>
    </w:p>
    <w:p w14:paraId="20B10677" w14:textId="0CC4567F" w:rsidR="00F157AB" w:rsidRDefault="0005775B">
      <w:pPr>
        <w:pStyle w:val="14"/>
        <w:rPr>
          <w:rFonts w:asciiTheme="minorHAnsi" w:eastAsiaTheme="minorEastAsia" w:hAnsiTheme="minorHAnsi" w:cstheme="minorBidi"/>
          <w:b w:val="0"/>
          <w:sz w:val="21"/>
          <w:szCs w:val="22"/>
        </w:rPr>
      </w:pPr>
      <w:hyperlink w:anchor="_Toc111452182" w:history="1">
        <w:r w:rsidR="00F157AB" w:rsidRPr="005A7CD1">
          <w:rPr>
            <w:rStyle w:val="ac"/>
          </w:rPr>
          <w:t>後書き</w:t>
        </w:r>
        <w:r w:rsidR="00F157AB">
          <w:rPr>
            <w:webHidden/>
          </w:rPr>
          <w:tab/>
        </w:r>
        <w:r w:rsidR="00F157AB">
          <w:rPr>
            <w:webHidden/>
          </w:rPr>
          <w:fldChar w:fldCharType="begin"/>
        </w:r>
        <w:r w:rsidR="00F157AB">
          <w:rPr>
            <w:webHidden/>
          </w:rPr>
          <w:instrText xml:space="preserve"> PAGEREF _Toc111452182 \h </w:instrText>
        </w:r>
        <w:r w:rsidR="00F157AB">
          <w:rPr>
            <w:webHidden/>
          </w:rPr>
        </w:r>
        <w:r w:rsidR="00F157AB">
          <w:rPr>
            <w:webHidden/>
          </w:rPr>
          <w:fldChar w:fldCharType="separate"/>
        </w:r>
        <w:r w:rsidR="00085F68">
          <w:rPr>
            <w:webHidden/>
          </w:rPr>
          <w:t>69</w:t>
        </w:r>
        <w:r w:rsidR="00F157AB">
          <w:rPr>
            <w:webHidden/>
          </w:rPr>
          <w:fldChar w:fldCharType="end"/>
        </w:r>
      </w:hyperlink>
    </w:p>
    <w:p w14:paraId="2BFB4CCB" w14:textId="4251BA27" w:rsidR="003341DE" w:rsidRDefault="00142635" w:rsidP="007E2269">
      <w:pPr>
        <w:snapToGrid w:val="0"/>
      </w:pPr>
      <w:r>
        <w:rPr>
          <w:b/>
          <w:bCs/>
          <w:lang w:val="ja-JP"/>
        </w:rPr>
        <w:fldChar w:fldCharType="end"/>
      </w:r>
    </w:p>
    <w:p w14:paraId="62BDD0A6" w14:textId="77777777" w:rsidR="003341DE" w:rsidRDefault="003341DE" w:rsidP="003341DE"/>
    <w:p w14:paraId="26FA6665" w14:textId="77777777" w:rsidR="003341DE" w:rsidRPr="003341DE" w:rsidRDefault="003341DE" w:rsidP="003341DE">
      <w:pPr>
        <w:sectPr w:rsidR="003341DE" w:rsidRPr="003341DE" w:rsidSect="003341DE">
          <w:headerReference w:type="even" r:id="rId15"/>
          <w:headerReference w:type="default" r:id="rId16"/>
          <w:footerReference w:type="even" r:id="rId17"/>
          <w:footerReference w:type="default" r:id="rId18"/>
          <w:headerReference w:type="first" r:id="rId19"/>
          <w:footerReference w:type="first" r:id="rId20"/>
          <w:pgSz w:w="11906" w:h="16838"/>
          <w:pgMar w:top="2268" w:right="1304" w:bottom="1418" w:left="2041" w:header="851" w:footer="567" w:gutter="0"/>
          <w:pgNumType w:fmt="lowerRoman"/>
          <w:cols w:space="720"/>
          <w:titlePg/>
          <w:docGrid w:type="lines" w:linePitch="360"/>
        </w:sectPr>
      </w:pPr>
    </w:p>
    <w:p w14:paraId="6F36EE5B" w14:textId="77777777" w:rsidR="00142635" w:rsidRPr="0031697F" w:rsidRDefault="00142635">
      <w:pPr>
        <w:pStyle w:val="1"/>
        <w:spacing w:after="180"/>
        <w:rPr>
          <w:color w:val="000099"/>
        </w:rPr>
      </w:pPr>
      <w:bookmarkStart w:id="2" w:name="_Toc111452126"/>
      <w:r w:rsidRPr="0031697F">
        <w:rPr>
          <w:color w:val="000099"/>
        </w:rPr>
        <w:lastRenderedPageBreak/>
        <w:t>自己紹介</w:t>
      </w:r>
      <w:bookmarkEnd w:id="2"/>
    </w:p>
    <w:p w14:paraId="56DEB2EA" w14:textId="74F40948" w:rsidR="00B45545" w:rsidRDefault="00B45545" w:rsidP="00565329">
      <w:pPr>
        <w:pStyle w:val="a9"/>
      </w:pPr>
      <w:r>
        <w:t>温泉好き、</w:t>
      </w:r>
      <w:r w:rsidR="0053490F">
        <w:rPr>
          <w:rFonts w:hint="eastAsia"/>
        </w:rPr>
        <w:t>酒好き、</w:t>
      </w:r>
      <w:r w:rsidR="00073E4D">
        <w:t>年甲斐もなくラノベのファン。</w:t>
      </w:r>
    </w:p>
    <w:p w14:paraId="5114FA87" w14:textId="21102ECE" w:rsidR="0053490F" w:rsidRPr="0053490F" w:rsidRDefault="0053490F" w:rsidP="00565329">
      <w:pPr>
        <w:pStyle w:val="a9"/>
      </w:pPr>
      <w:r>
        <w:rPr>
          <w:rFonts w:hint="eastAsia"/>
        </w:rPr>
        <w:t>還暦を超えた糖尿病患者です。</w:t>
      </w:r>
    </w:p>
    <w:p w14:paraId="06D120C6" w14:textId="77777777" w:rsidR="00073E4D" w:rsidRDefault="00073E4D" w:rsidP="00565329">
      <w:pPr>
        <w:pStyle w:val="a9"/>
      </w:pPr>
    </w:p>
    <w:p w14:paraId="1FE2F07F" w14:textId="335150DD" w:rsidR="00B45545" w:rsidRDefault="0053490F" w:rsidP="00D80EC4">
      <w:pPr>
        <w:pStyle w:val="a9"/>
      </w:pPr>
      <w:r>
        <w:rPr>
          <w:rFonts w:hint="eastAsia"/>
        </w:rPr>
        <w:t>5</w:t>
      </w:r>
      <w:r>
        <w:t>0</w:t>
      </w:r>
      <w:r>
        <w:rPr>
          <w:rFonts w:hint="eastAsia"/>
        </w:rPr>
        <w:t>を目前にリストラ。時はリーマンショック直後</w:t>
      </w:r>
      <w:r w:rsidR="0062448F">
        <w:rPr>
          <w:rFonts w:hint="eastAsia"/>
        </w:rPr>
        <w:t>。</w:t>
      </w:r>
      <w:r>
        <w:rPr>
          <w:rFonts w:hint="eastAsia"/>
        </w:rPr>
        <w:t>再就職しよう</w:t>
      </w:r>
      <w:r w:rsidR="0062448F">
        <w:rPr>
          <w:rFonts w:hint="eastAsia"/>
        </w:rPr>
        <w:t>しまいました</w:t>
      </w:r>
      <w:r>
        <w:rPr>
          <w:rFonts w:hint="eastAsia"/>
        </w:rPr>
        <w:t>がろくな会社もなく、</w:t>
      </w:r>
      <w:r w:rsidR="00B45545">
        <w:t>コンサル</w:t>
      </w:r>
      <w:r>
        <w:rPr>
          <w:rFonts w:hint="eastAsia"/>
        </w:rPr>
        <w:t>をしていました。</w:t>
      </w:r>
      <w:r w:rsidR="00B45545">
        <w:t>と</w:t>
      </w:r>
      <w:r>
        <w:rPr>
          <w:rFonts w:hint="eastAsia"/>
        </w:rPr>
        <w:t>ころが</w:t>
      </w:r>
      <w:r w:rsidR="0062448F">
        <w:rPr>
          <w:rFonts w:hint="eastAsia"/>
        </w:rPr>
        <w:t>人生波乱万丈、</w:t>
      </w:r>
      <w:r w:rsidR="00D80EC4">
        <w:t>直後に交通事故</w:t>
      </w:r>
      <w:r w:rsidR="0062448F">
        <w:rPr>
          <w:rFonts w:hint="eastAsia"/>
        </w:rPr>
        <w:t>をもらい</w:t>
      </w:r>
      <w:r w:rsidR="00D80EC4">
        <w:t>動けなくなり</w:t>
      </w:r>
      <w:r w:rsidR="00B45545">
        <w:t>ました。</w:t>
      </w:r>
    </w:p>
    <w:p w14:paraId="60310430" w14:textId="2EB1EAC9" w:rsidR="00D80EC4" w:rsidRDefault="0062448F" w:rsidP="00D80EC4">
      <w:pPr>
        <w:pStyle w:val="a9"/>
      </w:pPr>
      <w:r>
        <w:rPr>
          <w:rFonts w:hint="eastAsia"/>
        </w:rPr>
        <w:t>そこで</w:t>
      </w:r>
      <w:r w:rsidR="00D80EC4">
        <w:t>「自分がいなくても稼げるビジネス」を作るために</w:t>
      </w:r>
      <w:r w:rsidR="004009A8">
        <w:rPr>
          <w:rFonts w:hint="eastAsia"/>
        </w:rPr>
        <w:t>楽天をはじめました</w:t>
      </w:r>
      <w:r w:rsidR="00D80EC4">
        <w:t>。</w:t>
      </w:r>
    </w:p>
    <w:p w14:paraId="537A8D4A" w14:textId="77777777" w:rsidR="00D80EC4" w:rsidRDefault="00D80EC4" w:rsidP="00565329">
      <w:pPr>
        <w:pStyle w:val="a9"/>
      </w:pPr>
    </w:p>
    <w:p w14:paraId="651A5456" w14:textId="0250BAC7" w:rsidR="00036987" w:rsidRDefault="00A71BF7" w:rsidP="004009A8">
      <w:pPr>
        <w:pStyle w:val="a9"/>
      </w:pPr>
      <w:r>
        <w:rPr>
          <w:rFonts w:hint="eastAsia"/>
        </w:rPr>
        <w:t>過去には</w:t>
      </w:r>
      <w:r w:rsidR="00192BD4">
        <w:rPr>
          <w:rFonts w:hint="eastAsia"/>
        </w:rPr>
        <w:t>100人</w:t>
      </w:r>
      <w:r w:rsidR="004009A8">
        <w:rPr>
          <w:rFonts w:hint="eastAsia"/>
        </w:rPr>
        <w:t>以上</w:t>
      </w:r>
      <w:r w:rsidR="00192BD4">
        <w:rPr>
          <w:rFonts w:hint="eastAsia"/>
        </w:rPr>
        <w:t>のプログラマー使い大規模な</w:t>
      </w:r>
      <w:r>
        <w:rPr>
          <w:rFonts w:hint="eastAsia"/>
        </w:rPr>
        <w:t>通販</w:t>
      </w:r>
      <w:r w:rsidR="00DF05A1">
        <w:rPr>
          <w:rFonts w:hint="eastAsia"/>
        </w:rPr>
        <w:t>システムを作</w:t>
      </w:r>
      <w:r w:rsidR="004009A8">
        <w:rPr>
          <w:rFonts w:hint="eastAsia"/>
        </w:rPr>
        <w:t>り</w:t>
      </w:r>
      <w:r w:rsidR="00192BD4">
        <w:rPr>
          <w:rFonts w:hint="eastAsia"/>
        </w:rPr>
        <w:t>、</w:t>
      </w:r>
      <w:r w:rsidR="00036987">
        <w:rPr>
          <w:rFonts w:hint="eastAsia"/>
        </w:rPr>
        <w:t>あるいは</w:t>
      </w:r>
      <w:r w:rsidR="004009A8">
        <w:rPr>
          <w:rFonts w:hint="eastAsia"/>
        </w:rPr>
        <w:t>いきなり</w:t>
      </w:r>
      <w:r w:rsidR="00192BD4">
        <w:rPr>
          <w:rFonts w:hint="eastAsia"/>
        </w:rPr>
        <w:t>80億の</w:t>
      </w:r>
      <w:r w:rsidR="00036987">
        <w:rPr>
          <w:rFonts w:hint="eastAsia"/>
        </w:rPr>
        <w:t>通販</w:t>
      </w:r>
      <w:r w:rsidR="00192BD4">
        <w:rPr>
          <w:rFonts w:hint="eastAsia"/>
        </w:rPr>
        <w:t>会社の</w:t>
      </w:r>
      <w:r>
        <w:rPr>
          <w:rFonts w:hint="eastAsia"/>
        </w:rPr>
        <w:t>M&amp;Aと</w:t>
      </w:r>
      <w:r w:rsidR="00192BD4">
        <w:rPr>
          <w:rFonts w:hint="eastAsia"/>
        </w:rPr>
        <w:t>経営、そして</w:t>
      </w:r>
      <w:r w:rsidR="00A24DCA">
        <w:rPr>
          <w:rFonts w:hint="eastAsia"/>
        </w:rPr>
        <w:t>リストラ、部下</w:t>
      </w:r>
      <w:r w:rsidR="00192BD4">
        <w:rPr>
          <w:rFonts w:hint="eastAsia"/>
        </w:rPr>
        <w:t>もな</w:t>
      </w:r>
      <w:r w:rsidR="00A24DCA">
        <w:rPr>
          <w:rFonts w:hint="eastAsia"/>
        </w:rPr>
        <w:t>しで</w:t>
      </w:r>
      <w:r w:rsidR="00036987">
        <w:rPr>
          <w:rFonts w:hint="eastAsia"/>
        </w:rPr>
        <w:t>ネット</w:t>
      </w:r>
      <w:r w:rsidR="004009A8">
        <w:rPr>
          <w:rFonts w:hint="eastAsia"/>
        </w:rPr>
        <w:t>販売をする。などなど、</w:t>
      </w:r>
      <w:r>
        <w:rPr>
          <w:rFonts w:hint="eastAsia"/>
        </w:rPr>
        <w:t>普通では体験できないことを色々やらかして来た</w:t>
      </w:r>
      <w:r w:rsidR="004009A8">
        <w:rPr>
          <w:rFonts w:hint="eastAsia"/>
        </w:rPr>
        <w:t>というのが私です</w:t>
      </w:r>
      <w:r>
        <w:rPr>
          <w:rFonts w:hint="eastAsia"/>
        </w:rPr>
        <w:t>。</w:t>
      </w:r>
    </w:p>
    <w:p w14:paraId="14C11FFD" w14:textId="77777777" w:rsidR="00A71BF7" w:rsidRDefault="00A71BF7" w:rsidP="00565329">
      <w:pPr>
        <w:pStyle w:val="a9"/>
      </w:pPr>
    </w:p>
    <w:p w14:paraId="2401311E" w14:textId="5AA2AAEA" w:rsidR="00A71BF7" w:rsidRDefault="00036987" w:rsidP="00A71BF7">
      <w:pPr>
        <w:pStyle w:val="a9"/>
      </w:pPr>
      <w:r>
        <w:rPr>
          <w:rFonts w:hint="eastAsia"/>
        </w:rPr>
        <w:t>このマニュアルを書いていて改めて気が付きました、</w:t>
      </w:r>
      <w:r w:rsidR="00A71BF7">
        <w:rPr>
          <w:rFonts w:hint="eastAsia"/>
        </w:rPr>
        <w:t>「</w:t>
      </w:r>
      <w:r>
        <w:rPr>
          <w:rFonts w:hint="eastAsia"/>
        </w:rPr>
        <w:t>わかっていてもできていないことがいっぱいある</w:t>
      </w:r>
      <w:r w:rsidR="00A71BF7">
        <w:rPr>
          <w:rFonts w:hint="eastAsia"/>
        </w:rPr>
        <w:t>。」</w:t>
      </w:r>
    </w:p>
    <w:p w14:paraId="4EA7C462" w14:textId="36627BE1" w:rsidR="00A71BF7" w:rsidRDefault="00A71BF7" w:rsidP="00A71BF7">
      <w:pPr>
        <w:pStyle w:val="a9"/>
      </w:pPr>
      <w:r>
        <w:rPr>
          <w:rFonts w:hint="eastAsia"/>
        </w:rPr>
        <w:t>あなたがこのマニュアルから自分でできていなかったことを発見するお手伝いができれば幸運です。</w:t>
      </w:r>
    </w:p>
    <w:p w14:paraId="0730CD3E" w14:textId="77777777" w:rsidR="00FE06A4" w:rsidRDefault="00FE06A4" w:rsidP="00565329">
      <w:pPr>
        <w:pStyle w:val="a9"/>
      </w:pPr>
    </w:p>
    <w:p w14:paraId="763E830F" w14:textId="746B13E4" w:rsidR="00142635" w:rsidRDefault="003204AB" w:rsidP="00565329">
      <w:pPr>
        <w:pStyle w:val="a9"/>
      </w:pPr>
      <w:r>
        <w:rPr>
          <w:rFonts w:hint="eastAsia"/>
        </w:rPr>
        <w:t>2018年には楽天のN</w:t>
      </w:r>
      <w:r>
        <w:t>ations</w:t>
      </w:r>
      <w:r>
        <w:rPr>
          <w:rFonts w:hint="eastAsia"/>
        </w:rPr>
        <w:t>に参加　月商6倍を達成</w:t>
      </w:r>
    </w:p>
    <w:p w14:paraId="118461A4" w14:textId="77777777" w:rsidR="00A71BF7" w:rsidRDefault="003204AB" w:rsidP="00A71BF7">
      <w:pPr>
        <w:pStyle w:val="a9"/>
      </w:pPr>
      <w:r>
        <w:rPr>
          <w:rFonts w:hint="eastAsia"/>
        </w:rPr>
        <w:t>2</w:t>
      </w:r>
      <w:r>
        <w:t>019</w:t>
      </w:r>
      <w:r>
        <w:rPr>
          <w:rFonts w:hint="eastAsia"/>
        </w:rPr>
        <w:t>年には楽天N</w:t>
      </w:r>
      <w:r>
        <w:t>ations Basic</w:t>
      </w:r>
      <w:r>
        <w:rPr>
          <w:rFonts w:hint="eastAsia"/>
        </w:rPr>
        <w:t>のリーダー店</w:t>
      </w:r>
    </w:p>
    <w:p w14:paraId="0857B580" w14:textId="7B373F4D" w:rsidR="00EE6B12" w:rsidRDefault="00F0595C" w:rsidP="00A71BF7">
      <w:pPr>
        <w:pStyle w:val="a9"/>
      </w:pPr>
      <w:r>
        <w:br w:type="page"/>
      </w:r>
    </w:p>
    <w:p w14:paraId="27DA9BB6" w14:textId="4923D7F1" w:rsidR="00EE6B12" w:rsidRDefault="00776653" w:rsidP="00EE6B12">
      <w:pPr>
        <w:pStyle w:val="1"/>
        <w:spacing w:after="180"/>
      </w:pPr>
      <w:bookmarkStart w:id="3" w:name="_Toc111452127"/>
      <w:r>
        <w:rPr>
          <w:rFonts w:hint="eastAsia"/>
        </w:rPr>
        <w:lastRenderedPageBreak/>
        <w:t>マニュアルの使い方</w:t>
      </w:r>
      <w:bookmarkEnd w:id="3"/>
    </w:p>
    <w:p w14:paraId="08944F0A" w14:textId="07E550A7" w:rsidR="00EE6B12" w:rsidRDefault="003204AB" w:rsidP="00EE6B12">
      <w:pPr>
        <w:pStyle w:val="a9"/>
      </w:pPr>
      <w:r>
        <w:rPr>
          <w:rFonts w:hint="eastAsia"/>
        </w:rPr>
        <w:t>楽天のSEOはずっと変化し続けています。2</w:t>
      </w:r>
      <w:r>
        <w:t>017</w:t>
      </w:r>
      <w:r>
        <w:rPr>
          <w:rFonts w:hint="eastAsia"/>
        </w:rPr>
        <w:t>年ぐらいまでは文字操作（言葉選び）によって検索順位が大きく変動していました。しかし</w:t>
      </w:r>
      <w:r w:rsidR="00EE6B12">
        <w:rPr>
          <w:rFonts w:hint="eastAsia"/>
        </w:rPr>
        <w:t>201</w:t>
      </w:r>
      <w:r w:rsidR="002B3B17">
        <w:t>8</w:t>
      </w:r>
      <w:r w:rsidR="00EE6B12">
        <w:rPr>
          <w:rFonts w:hint="eastAsia"/>
        </w:rPr>
        <w:t>年</w:t>
      </w:r>
      <w:r>
        <w:rPr>
          <w:rFonts w:hint="eastAsia"/>
        </w:rPr>
        <w:t>以降はかなり複雑化しています。</w:t>
      </w:r>
    </w:p>
    <w:p w14:paraId="3CA8F5C5" w14:textId="77777777" w:rsidR="00EE6B12" w:rsidRPr="002B3B17" w:rsidRDefault="00EE6B12" w:rsidP="00EE6B12">
      <w:pPr>
        <w:pStyle w:val="a9"/>
      </w:pPr>
    </w:p>
    <w:p w14:paraId="3FF4C552" w14:textId="7A262AB1" w:rsidR="003204AB" w:rsidRPr="00DC2FE5" w:rsidRDefault="003204AB" w:rsidP="00EE6B12">
      <w:pPr>
        <w:pStyle w:val="a9"/>
        <w:rPr>
          <w:b/>
          <w:bCs/>
        </w:rPr>
      </w:pPr>
      <w:r w:rsidRPr="00DC2FE5">
        <w:rPr>
          <w:rFonts w:hint="eastAsia"/>
          <w:b/>
          <w:bCs/>
        </w:rPr>
        <w:t>単純な売上だけでなく、転換率も大きく影響しています。</w:t>
      </w:r>
    </w:p>
    <w:p w14:paraId="40EB9386" w14:textId="52C6F232" w:rsidR="003204AB" w:rsidRDefault="00776653" w:rsidP="00EE6B12">
      <w:pPr>
        <w:pStyle w:val="a9"/>
      </w:pPr>
      <w:r>
        <w:rPr>
          <w:rFonts w:hint="eastAsia"/>
        </w:rPr>
        <w:t>このマニュアルは</w:t>
      </w:r>
      <w:r w:rsidR="00535201">
        <w:rPr>
          <w:rFonts w:hint="eastAsia"/>
        </w:rPr>
        <w:t>キーワード対策</w:t>
      </w:r>
      <w:r w:rsidR="00DC2FE5">
        <w:rPr>
          <w:rFonts w:hint="eastAsia"/>
        </w:rPr>
        <w:t>（言葉遊び）</w:t>
      </w:r>
      <w:r w:rsidR="00535201">
        <w:rPr>
          <w:rFonts w:hint="eastAsia"/>
        </w:rPr>
        <w:t>としてのSEOだけでなく、</w:t>
      </w:r>
      <w:r w:rsidR="00535201" w:rsidRPr="00DC2FE5">
        <w:rPr>
          <w:rFonts w:hint="eastAsia"/>
          <w:b/>
          <w:bCs/>
          <w:u w:val="single"/>
        </w:rPr>
        <w:t>売上を上げるためにクリック率や転換率</w:t>
      </w:r>
      <w:r w:rsidR="00535201">
        <w:rPr>
          <w:rFonts w:hint="eastAsia"/>
        </w:rPr>
        <w:t>を上げる方法も書いています。</w:t>
      </w:r>
    </w:p>
    <w:p w14:paraId="2647BCAB" w14:textId="77777777" w:rsidR="00776653" w:rsidRDefault="00776653" w:rsidP="00EE6B12">
      <w:pPr>
        <w:pStyle w:val="a9"/>
      </w:pPr>
    </w:p>
    <w:p w14:paraId="341F8DBE" w14:textId="61639186" w:rsidR="00DF2B42" w:rsidRDefault="00DF2B42" w:rsidP="00EE6B12">
      <w:pPr>
        <w:pStyle w:val="a9"/>
      </w:pPr>
    </w:p>
    <w:p w14:paraId="7515D20A" w14:textId="77777777" w:rsidR="00FE5AB2" w:rsidRDefault="003A498E" w:rsidP="002C0C34">
      <w:pPr>
        <w:pStyle w:val="a9"/>
      </w:pPr>
      <w:r>
        <w:rPr>
          <w:rFonts w:hint="eastAsia"/>
        </w:rPr>
        <w:t>受け身で情報を受け取るだけでなく</w:t>
      </w:r>
      <w:r w:rsidR="00E33668">
        <w:rPr>
          <w:rFonts w:hint="eastAsia"/>
        </w:rPr>
        <w:t>、</w:t>
      </w:r>
      <w:r>
        <w:rPr>
          <w:rFonts w:hint="eastAsia"/>
        </w:rPr>
        <w:t>自分の</w:t>
      </w:r>
      <w:r w:rsidR="008C22FD">
        <w:rPr>
          <w:rFonts w:hint="eastAsia"/>
        </w:rPr>
        <w:t>お店に合わせて考える</w:t>
      </w:r>
      <w:r>
        <w:rPr>
          <w:rFonts w:hint="eastAsia"/>
        </w:rPr>
        <w:t>ことでより力が高まります。そのためいくつか</w:t>
      </w:r>
      <w:r w:rsidR="00535201">
        <w:rPr>
          <w:rFonts w:hint="eastAsia"/>
        </w:rPr>
        <w:t>質問を</w:t>
      </w:r>
      <w:r w:rsidR="008C22FD">
        <w:rPr>
          <w:rFonts w:hint="eastAsia"/>
        </w:rPr>
        <w:t>入れています。</w:t>
      </w:r>
    </w:p>
    <w:p w14:paraId="1835EDEA" w14:textId="4A989A3C" w:rsidR="003A498E" w:rsidRDefault="00FE5AB2" w:rsidP="002C0C34">
      <w:pPr>
        <w:pStyle w:val="a9"/>
      </w:pPr>
      <w:r>
        <w:rPr>
          <w:rFonts w:hint="eastAsia"/>
        </w:rPr>
        <w:t>答えを考えながら</w:t>
      </w:r>
      <w:r w:rsidR="008C22FD">
        <w:rPr>
          <w:rFonts w:hint="eastAsia"/>
        </w:rPr>
        <w:t>前進して下さい。</w:t>
      </w:r>
    </w:p>
    <w:p w14:paraId="6147A51E" w14:textId="77777777" w:rsidR="003A498E" w:rsidRDefault="003A498E" w:rsidP="002C0C34">
      <w:pPr>
        <w:pStyle w:val="a9"/>
      </w:pPr>
    </w:p>
    <w:p w14:paraId="3796F315" w14:textId="7B044A47" w:rsidR="003A498E" w:rsidRDefault="003A498E" w:rsidP="002C0C34">
      <w:pPr>
        <w:pStyle w:val="a9"/>
      </w:pPr>
      <w:r>
        <w:rPr>
          <w:rFonts w:hint="eastAsia"/>
        </w:rPr>
        <w:t>文字情報だけでは理解し</w:t>
      </w:r>
      <w:r w:rsidR="00FE5AB2">
        <w:rPr>
          <w:rFonts w:hint="eastAsia"/>
        </w:rPr>
        <w:t>づ</w:t>
      </w:r>
      <w:r>
        <w:rPr>
          <w:rFonts w:hint="eastAsia"/>
        </w:rPr>
        <w:t>らいと思われたところには関連動画のリンク</w:t>
      </w:r>
      <w:r w:rsidR="00FE5AB2">
        <w:rPr>
          <w:rFonts w:hint="eastAsia"/>
        </w:rPr>
        <w:t>を入れました</w:t>
      </w:r>
      <w:r>
        <w:rPr>
          <w:rFonts w:hint="eastAsia"/>
        </w:rPr>
        <w:t>。動画も参考にして下さい。</w:t>
      </w:r>
    </w:p>
    <w:p w14:paraId="25D3D7DF" w14:textId="4B0D3D62" w:rsidR="003A498E" w:rsidRDefault="003A498E" w:rsidP="002C0C34">
      <w:pPr>
        <w:pStyle w:val="a9"/>
      </w:pPr>
    </w:p>
    <w:p w14:paraId="5E668178" w14:textId="77777777" w:rsidR="003A498E" w:rsidRDefault="003A498E" w:rsidP="002C0C34">
      <w:pPr>
        <w:pStyle w:val="a9"/>
      </w:pPr>
      <w:r>
        <w:rPr>
          <w:rFonts w:hint="eastAsia"/>
        </w:rPr>
        <w:t>動画や文字だけじゃわからない、個別に電話で相談したい、SEOだけでなく聞きたいことがある。</w:t>
      </w:r>
    </w:p>
    <w:p w14:paraId="55F8BB5B" w14:textId="6A551DD6" w:rsidR="003A498E" w:rsidRDefault="003A498E" w:rsidP="002C0C34">
      <w:pPr>
        <w:pStyle w:val="a9"/>
      </w:pPr>
      <w:r>
        <w:rPr>
          <w:rFonts w:hint="eastAsia"/>
        </w:rPr>
        <w:t>そんな方はこちらにお申し込みをお願いします。</w:t>
      </w:r>
    </w:p>
    <w:p w14:paraId="3ADBBD29" w14:textId="16A69061" w:rsidR="00A13699" w:rsidRDefault="00D6083E" w:rsidP="002C0C34">
      <w:pPr>
        <w:pStyle w:val="a9"/>
        <w:rPr>
          <w:rStyle w:val="ac"/>
        </w:rPr>
      </w:pPr>
      <w:r w:rsidRPr="00D6083E">
        <w:t>https://item.rakuten.co.jp/aquavinus/tencho-seo-school/</w:t>
      </w:r>
    </w:p>
    <w:p w14:paraId="3336129D" w14:textId="3C74DAB1" w:rsidR="00A13699" w:rsidRDefault="00A13699">
      <w:pPr>
        <w:widowControl/>
        <w:jc w:val="left"/>
        <w:rPr>
          <w:rStyle w:val="ac"/>
          <w:rFonts w:ascii="メイリオ" w:hAnsi="メイリオ" w:cs="メイリオ"/>
          <w:sz w:val="26"/>
          <w:szCs w:val="26"/>
        </w:rPr>
      </w:pPr>
      <w:r>
        <w:rPr>
          <w:rStyle w:val="ac"/>
        </w:rPr>
        <w:br w:type="page"/>
      </w:r>
    </w:p>
    <w:p w14:paraId="202F347E" w14:textId="71007EB3" w:rsidR="00193C22" w:rsidRDefault="00A13699" w:rsidP="00193C22">
      <w:pPr>
        <w:pStyle w:val="1"/>
        <w:spacing w:after="180"/>
      </w:pPr>
      <w:bookmarkStart w:id="4" w:name="_Toc111452128"/>
      <w:r>
        <w:rPr>
          <w:rFonts w:hint="eastAsia"/>
        </w:rPr>
        <w:lastRenderedPageBreak/>
        <w:t>サポートサイト</w:t>
      </w:r>
      <w:bookmarkEnd w:id="4"/>
    </w:p>
    <w:p w14:paraId="0525E0DE" w14:textId="0326FB25" w:rsidR="00433062" w:rsidRDefault="00433062" w:rsidP="00433062">
      <w:pPr>
        <w:pStyle w:val="a9"/>
      </w:pPr>
      <w:r>
        <w:rPr>
          <w:rFonts w:hint="eastAsia"/>
        </w:rPr>
        <w:t>基本無料ですが、ツールや</w:t>
      </w:r>
      <w:r w:rsidR="00312EA3">
        <w:rPr>
          <w:rFonts w:hint="eastAsia"/>
        </w:rPr>
        <w:t>一部の</w:t>
      </w:r>
      <w:r>
        <w:rPr>
          <w:rFonts w:hint="eastAsia"/>
        </w:rPr>
        <w:t>情報は有料になっています。</w:t>
      </w:r>
    </w:p>
    <w:p w14:paraId="097D6FA5" w14:textId="2C30BF13" w:rsidR="00BC0D0E" w:rsidRDefault="00BC0D0E" w:rsidP="00433062">
      <w:pPr>
        <w:pStyle w:val="a9"/>
      </w:pPr>
    </w:p>
    <w:p w14:paraId="4ADC5293" w14:textId="5E6DD13D" w:rsidR="00050C75" w:rsidRDefault="00050C75" w:rsidP="00050C75">
      <w:pPr>
        <w:pStyle w:val="a9"/>
      </w:pPr>
      <w:proofErr w:type="spellStart"/>
      <w:r>
        <w:rPr>
          <w:rFonts w:hint="eastAsia"/>
        </w:rPr>
        <w:t>Y</w:t>
      </w:r>
      <w:r>
        <w:t>outube</w:t>
      </w:r>
      <w:proofErr w:type="spellEnd"/>
      <w:r>
        <w:rPr>
          <w:rFonts w:hint="eastAsia"/>
        </w:rPr>
        <w:t>や</w:t>
      </w:r>
      <w:proofErr w:type="spellStart"/>
      <w:r>
        <w:rPr>
          <w:rFonts w:hint="eastAsia"/>
        </w:rPr>
        <w:t>f</w:t>
      </w:r>
      <w:r>
        <w:t>acebook</w:t>
      </w:r>
      <w:proofErr w:type="spellEnd"/>
      <w:r>
        <w:rPr>
          <w:rFonts w:hint="eastAsia"/>
        </w:rPr>
        <w:t>では情報をまとめにくいので</w:t>
      </w:r>
      <w:r w:rsidR="00AF216C">
        <w:rPr>
          <w:rFonts w:hint="eastAsia"/>
        </w:rPr>
        <w:t>、ここで</w:t>
      </w:r>
      <w:r>
        <w:rPr>
          <w:rFonts w:hint="eastAsia"/>
        </w:rPr>
        <w:t>情報をまとめています。</w:t>
      </w:r>
    </w:p>
    <w:p w14:paraId="13D8F65F" w14:textId="21683226" w:rsidR="00193C22" w:rsidRPr="00050C75" w:rsidRDefault="00193C22" w:rsidP="00193C22">
      <w:pPr>
        <w:pStyle w:val="a9"/>
      </w:pPr>
    </w:p>
    <w:p w14:paraId="35588DEF" w14:textId="52F436DC" w:rsidR="003F3366" w:rsidRDefault="00721A19" w:rsidP="00193C22">
      <w:pPr>
        <w:pStyle w:val="a9"/>
      </w:pPr>
      <w:r>
        <w:rPr>
          <w:rFonts w:hint="eastAsia"/>
        </w:rPr>
        <w:t>会員登録が必要です。</w:t>
      </w:r>
    </w:p>
    <w:p w14:paraId="057050B0" w14:textId="03D7E93C" w:rsidR="00193C22" w:rsidRDefault="0005775B" w:rsidP="00193C22">
      <w:pPr>
        <w:pStyle w:val="a9"/>
      </w:pPr>
      <w:hyperlink r:id="rId21" w:history="1">
        <w:r w:rsidR="00F563C0" w:rsidRPr="00F16084">
          <w:rPr>
            <w:rStyle w:val="ac"/>
          </w:rPr>
          <w:t>https://mba.o50.jp/advice/member/formadd/?group_id=4</w:t>
        </w:r>
      </w:hyperlink>
    </w:p>
    <w:p w14:paraId="6BE7C8B5" w14:textId="5BF16A8C" w:rsidR="00F563C0" w:rsidRDefault="00F563C0" w:rsidP="00193C22">
      <w:pPr>
        <w:pStyle w:val="a9"/>
      </w:pPr>
    </w:p>
    <w:p w14:paraId="57917531" w14:textId="1FB9A29C" w:rsidR="00AF2A49" w:rsidRDefault="00AF2A49" w:rsidP="00193C22">
      <w:pPr>
        <w:pStyle w:val="a9"/>
      </w:pPr>
      <w:r>
        <w:rPr>
          <w:noProof/>
        </w:rPr>
        <w:drawing>
          <wp:inline distT="0" distB="0" distL="0" distR="0" wp14:anchorId="2167F126" wp14:editId="7FD113D9">
            <wp:extent cx="1082650" cy="1082650"/>
            <wp:effectExtent l="0" t="0" r="3810" b="3810"/>
            <wp:docPr id="24" name="図 24" descr="QR コード&#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図 24" descr="QR コード&#10;&#10;自動的に生成された説明"/>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91387" cy="1091387"/>
                    </a:xfrm>
                    <a:prstGeom prst="rect">
                      <a:avLst/>
                    </a:prstGeom>
                    <a:noFill/>
                    <a:ln>
                      <a:noFill/>
                    </a:ln>
                  </pic:spPr>
                </pic:pic>
              </a:graphicData>
            </a:graphic>
          </wp:inline>
        </w:drawing>
      </w:r>
    </w:p>
    <w:p w14:paraId="6D8D044E" w14:textId="77777777" w:rsidR="00F563C0" w:rsidRPr="00F563C0" w:rsidRDefault="00F563C0" w:rsidP="00193C22">
      <w:pPr>
        <w:pStyle w:val="a9"/>
      </w:pPr>
    </w:p>
    <w:p w14:paraId="7199EA95" w14:textId="77777777" w:rsidR="004830AF" w:rsidRDefault="000D1613" w:rsidP="00193C22">
      <w:pPr>
        <w:pStyle w:val="a9"/>
      </w:pPr>
      <w:r>
        <w:rPr>
          <w:rFonts w:hint="eastAsia"/>
        </w:rPr>
        <w:t>スパム防止</w:t>
      </w:r>
      <w:r w:rsidR="004830AF">
        <w:rPr>
          <w:rFonts w:hint="eastAsia"/>
        </w:rPr>
        <w:t>のためにパスワードで保護しています。</w:t>
      </w:r>
    </w:p>
    <w:p w14:paraId="40D42FED" w14:textId="6CE9F5A0" w:rsidR="00193C22" w:rsidRDefault="003F3366" w:rsidP="00193C22">
      <w:pPr>
        <w:pStyle w:val="a9"/>
      </w:pPr>
      <w:r>
        <w:rPr>
          <w:rFonts w:hint="eastAsia"/>
        </w:rPr>
        <w:t>パスワードを入力して下さい。</w:t>
      </w:r>
      <w:r w:rsidR="004830AF">
        <w:rPr>
          <w:rFonts w:hint="eastAsia"/>
        </w:rPr>
        <w:t>「</w:t>
      </w:r>
      <w:r w:rsidR="004830AF" w:rsidRPr="003F3366">
        <w:rPr>
          <w:b/>
          <w:bCs/>
          <w:color w:val="0000FF"/>
        </w:rPr>
        <w:t>R123456</w:t>
      </w:r>
      <w:r w:rsidR="004830AF">
        <w:rPr>
          <w:rFonts w:hint="eastAsia"/>
        </w:rPr>
        <w:t>」</w:t>
      </w:r>
    </w:p>
    <w:p w14:paraId="3A687561" w14:textId="71371332" w:rsidR="000D1613" w:rsidRDefault="000D1613" w:rsidP="00193C22">
      <w:pPr>
        <w:pStyle w:val="a9"/>
      </w:pPr>
    </w:p>
    <w:p w14:paraId="68E855C7" w14:textId="342FB3CC" w:rsidR="00A84DE1" w:rsidRDefault="00A84DE1" w:rsidP="00193C22">
      <w:pPr>
        <w:pStyle w:val="a9"/>
      </w:pPr>
    </w:p>
    <w:p w14:paraId="2511604B" w14:textId="277C5763" w:rsidR="00A84DE1" w:rsidRDefault="00A84DE1" w:rsidP="00193C22">
      <w:pPr>
        <w:pStyle w:val="a9"/>
      </w:pPr>
      <w:r>
        <w:rPr>
          <w:rFonts w:hint="eastAsia"/>
        </w:rPr>
        <w:t>このサイトでSEOマニュアルの最新版をダウンロードできます</w:t>
      </w:r>
    </w:p>
    <w:p w14:paraId="05EBF765" w14:textId="209CEFB0" w:rsidR="00193C22" w:rsidRDefault="0005775B" w:rsidP="00193C22">
      <w:pPr>
        <w:pStyle w:val="a9"/>
      </w:pPr>
      <w:hyperlink r:id="rId23" w:history="1">
        <w:r w:rsidR="00A84DE1" w:rsidRPr="00F16084">
          <w:rPr>
            <w:rStyle w:val="ac"/>
          </w:rPr>
          <w:t>https://mba.o50.jp/advice/member/pg/seomanual</w:t>
        </w:r>
      </w:hyperlink>
    </w:p>
    <w:p w14:paraId="4166A82E" w14:textId="22B8E58F" w:rsidR="00A84DE1" w:rsidRPr="00A84DE1" w:rsidRDefault="00A84DE1" w:rsidP="00193C22">
      <w:pPr>
        <w:pStyle w:val="a9"/>
      </w:pPr>
      <w:r>
        <w:rPr>
          <w:rFonts w:hint="eastAsia"/>
        </w:rPr>
        <w:t>このページのパスワードは</w:t>
      </w:r>
      <w:r w:rsidR="00CA31CC">
        <w:rPr>
          <w:rFonts w:hint="eastAsia"/>
        </w:rPr>
        <w:t>4567</w:t>
      </w:r>
      <w:r w:rsidR="002352B4">
        <w:rPr>
          <w:rFonts w:hint="eastAsia"/>
        </w:rPr>
        <w:t>です。</w:t>
      </w:r>
    </w:p>
    <w:p w14:paraId="487E9942" w14:textId="15A4EF9D" w:rsidR="00193C22" w:rsidRDefault="00193C22" w:rsidP="00193C22">
      <w:pPr>
        <w:pStyle w:val="a9"/>
      </w:pPr>
    </w:p>
    <w:p w14:paraId="3BCA6254" w14:textId="77777777" w:rsidR="00193C22" w:rsidRPr="00A13699" w:rsidRDefault="00193C22" w:rsidP="00193C22"/>
    <w:p w14:paraId="5E2AF2D3" w14:textId="77777777" w:rsidR="00193C22" w:rsidRDefault="00193C22" w:rsidP="00193C22">
      <w:pPr>
        <w:pStyle w:val="a9"/>
      </w:pPr>
      <w:r>
        <w:br w:type="page"/>
      </w:r>
    </w:p>
    <w:p w14:paraId="01A7DF53" w14:textId="77777777" w:rsidR="00193C22" w:rsidRDefault="00193C22" w:rsidP="002C0C34">
      <w:pPr>
        <w:pStyle w:val="a9"/>
      </w:pPr>
    </w:p>
    <w:p w14:paraId="61774A9A" w14:textId="5E8A461F" w:rsidR="00FC245C" w:rsidRPr="00FE5AB2" w:rsidRDefault="00FC245C" w:rsidP="00FC245C">
      <w:pPr>
        <w:pStyle w:val="1"/>
        <w:spacing w:after="180"/>
      </w:pPr>
      <w:bookmarkStart w:id="5" w:name="_Toc111452130"/>
      <w:r>
        <w:rPr>
          <w:rFonts w:hint="eastAsia"/>
        </w:rPr>
        <w:t>絶対に覚えておいて欲しいこと</w:t>
      </w:r>
      <w:bookmarkEnd w:id="5"/>
    </w:p>
    <w:p w14:paraId="3875CFC9" w14:textId="1931FB81" w:rsidR="00FC245C" w:rsidRDefault="00FC245C" w:rsidP="00FC245C">
      <w:pPr>
        <w:pStyle w:val="a9"/>
      </w:pPr>
      <w:r>
        <w:rPr>
          <w:rFonts w:hint="eastAsia"/>
        </w:rPr>
        <w:t>多くの人がSEOに期待しているのは、ちょこちょこっと商品名をいじったら検索順位があがって、しかも売上があがることだと思います。</w:t>
      </w:r>
    </w:p>
    <w:p w14:paraId="1AB123B2" w14:textId="77777777" w:rsidR="00FC245C" w:rsidRDefault="00FC245C" w:rsidP="00FC245C">
      <w:pPr>
        <w:pStyle w:val="a9"/>
      </w:pPr>
    </w:p>
    <w:p w14:paraId="18B316B1" w14:textId="6FA6250B" w:rsidR="00FC245C" w:rsidRDefault="00FC245C" w:rsidP="00FC245C">
      <w:pPr>
        <w:pStyle w:val="a9"/>
      </w:pPr>
      <w:r>
        <w:rPr>
          <w:rFonts w:hint="eastAsia"/>
        </w:rPr>
        <w:t>今それを期待しても、単なるカモです。</w:t>
      </w:r>
    </w:p>
    <w:p w14:paraId="53E80ECE" w14:textId="4E3B9820" w:rsidR="00FC245C" w:rsidRDefault="00FC245C" w:rsidP="00FC245C">
      <w:pPr>
        <w:pStyle w:val="a9"/>
      </w:pPr>
      <w:r>
        <w:rPr>
          <w:rFonts w:hint="eastAsia"/>
        </w:rPr>
        <w:t>さんざん</w:t>
      </w:r>
      <w:r w:rsidR="00C51004">
        <w:rPr>
          <w:rFonts w:hint="eastAsia"/>
        </w:rPr>
        <w:t>「</w:t>
      </w:r>
      <w:r>
        <w:rPr>
          <w:rFonts w:hint="eastAsia"/>
        </w:rPr>
        <w:t>カモられた</w:t>
      </w:r>
      <w:r w:rsidR="00C51004">
        <w:rPr>
          <w:rFonts w:hint="eastAsia"/>
        </w:rPr>
        <w:t>」</w:t>
      </w:r>
      <w:r>
        <w:rPr>
          <w:rFonts w:hint="eastAsia"/>
        </w:rPr>
        <w:t>僕が言うので本当です</w:t>
      </w:r>
      <w:r w:rsidR="00B90D1D">
        <w:rPr>
          <w:rFonts w:hint="eastAsia"/>
        </w:rPr>
        <w:t>。</w:t>
      </w:r>
    </w:p>
    <w:p w14:paraId="2BB8E7EC" w14:textId="77777777" w:rsidR="00FC245C" w:rsidRDefault="00FC245C" w:rsidP="00FC245C">
      <w:pPr>
        <w:pStyle w:val="a9"/>
      </w:pPr>
    </w:p>
    <w:p w14:paraId="297A5287" w14:textId="77777777" w:rsidR="00FC245C" w:rsidRPr="00E9209E" w:rsidRDefault="00FC245C" w:rsidP="00FC245C">
      <w:pPr>
        <w:pStyle w:val="a9"/>
        <w:rPr>
          <w:b/>
          <w:bCs/>
          <w:color w:val="FF0000"/>
        </w:rPr>
      </w:pPr>
      <w:r>
        <w:rPr>
          <w:rFonts w:hint="eastAsia"/>
          <w:b/>
          <w:bCs/>
          <w:color w:val="FF0000"/>
        </w:rPr>
        <w:t>SEO詐欺に</w:t>
      </w:r>
      <w:r w:rsidRPr="00E9209E">
        <w:rPr>
          <w:rFonts w:hint="eastAsia"/>
          <w:b/>
          <w:bCs/>
          <w:color w:val="FF0000"/>
        </w:rPr>
        <w:t>カモられないで下さい。</w:t>
      </w:r>
    </w:p>
    <w:p w14:paraId="54BCD0CB" w14:textId="77777777" w:rsidR="00FC245C" w:rsidRDefault="00FC245C" w:rsidP="00FC245C">
      <w:pPr>
        <w:pStyle w:val="a9"/>
      </w:pPr>
      <w:r w:rsidRPr="003C602E">
        <w:rPr>
          <w:rFonts w:hint="eastAsia"/>
          <w:b/>
          <w:bCs/>
          <w:color w:val="FF0000"/>
          <w:highlight w:val="yellow"/>
        </w:rPr>
        <w:t>あなたに販売努力を求めない＝詐欺</w:t>
      </w:r>
      <w:r>
        <w:rPr>
          <w:rFonts w:hint="eastAsia"/>
        </w:rPr>
        <w:t>です</w:t>
      </w:r>
    </w:p>
    <w:p w14:paraId="6AA2EE16" w14:textId="77777777" w:rsidR="00FC245C" w:rsidRPr="00A2131D" w:rsidRDefault="00FC245C" w:rsidP="00FC245C">
      <w:pPr>
        <w:pStyle w:val="a9"/>
      </w:pPr>
    </w:p>
    <w:p w14:paraId="0794A2E1" w14:textId="77777777" w:rsidR="00FC245C" w:rsidRDefault="00FC245C" w:rsidP="00FC245C">
      <w:pPr>
        <w:pStyle w:val="a9"/>
      </w:pPr>
      <w:r>
        <w:rPr>
          <w:rFonts w:hint="eastAsia"/>
        </w:rPr>
        <w:t>検索順位を上げる＝売る工夫を自分でする</w:t>
      </w:r>
    </w:p>
    <w:p w14:paraId="6C393FE4" w14:textId="77777777" w:rsidR="00FC245C" w:rsidRDefault="00FC245C" w:rsidP="00FC245C">
      <w:pPr>
        <w:pStyle w:val="a9"/>
      </w:pPr>
    </w:p>
    <w:p w14:paraId="6B5509D5" w14:textId="77777777" w:rsidR="00FC245C" w:rsidRPr="00A2131D" w:rsidRDefault="00FC245C" w:rsidP="00FC245C">
      <w:pPr>
        <w:pStyle w:val="a9"/>
        <w:numPr>
          <w:ilvl w:val="0"/>
          <w:numId w:val="36"/>
        </w:numPr>
        <w:ind w:leftChars="0"/>
        <w:rPr>
          <w:b/>
          <w:bCs/>
        </w:rPr>
      </w:pPr>
      <w:r w:rsidRPr="00A2131D">
        <w:rPr>
          <w:rFonts w:hint="eastAsia"/>
          <w:b/>
          <w:bCs/>
        </w:rPr>
        <w:t>SEOに裏技はない</w:t>
      </w:r>
    </w:p>
    <w:p w14:paraId="386721E5" w14:textId="77777777" w:rsidR="00FC245C" w:rsidRPr="00A2131D" w:rsidRDefault="00FC245C" w:rsidP="00FC245C">
      <w:pPr>
        <w:pStyle w:val="a9"/>
        <w:numPr>
          <w:ilvl w:val="0"/>
          <w:numId w:val="36"/>
        </w:numPr>
        <w:ind w:leftChars="0"/>
        <w:rPr>
          <w:b/>
          <w:bCs/>
        </w:rPr>
      </w:pPr>
      <w:r w:rsidRPr="00A2131D">
        <w:rPr>
          <w:rFonts w:hint="eastAsia"/>
          <w:b/>
          <w:bCs/>
        </w:rPr>
        <w:t>キーワード＝市場</w:t>
      </w:r>
    </w:p>
    <w:p w14:paraId="678C2F39" w14:textId="77777777" w:rsidR="00FC245C" w:rsidRPr="00A2131D" w:rsidRDefault="00FC245C" w:rsidP="00FC245C">
      <w:pPr>
        <w:pStyle w:val="a9"/>
        <w:numPr>
          <w:ilvl w:val="0"/>
          <w:numId w:val="36"/>
        </w:numPr>
        <w:ind w:leftChars="0"/>
        <w:rPr>
          <w:b/>
          <w:bCs/>
        </w:rPr>
      </w:pPr>
      <w:r w:rsidRPr="00A2131D">
        <w:rPr>
          <w:rFonts w:hint="eastAsia"/>
          <w:b/>
          <w:bCs/>
        </w:rPr>
        <w:t>売れる商品ページを作ること</w:t>
      </w:r>
    </w:p>
    <w:p w14:paraId="07FC802B" w14:textId="77777777" w:rsidR="00FC245C" w:rsidRDefault="00FC245C" w:rsidP="00FC245C">
      <w:pPr>
        <w:pStyle w:val="a9"/>
      </w:pPr>
    </w:p>
    <w:p w14:paraId="7CCD98A8" w14:textId="1480E7B5" w:rsidR="00FC245C" w:rsidRDefault="00FC245C" w:rsidP="00FC245C">
      <w:pPr>
        <w:pStyle w:val="a9"/>
      </w:pPr>
      <w:r w:rsidRPr="00CC77A5">
        <w:rPr>
          <w:rFonts w:hint="eastAsia"/>
          <w:b/>
          <w:bCs/>
        </w:rPr>
        <w:t>SEOのための商品名</w:t>
      </w:r>
      <w:r>
        <w:rPr>
          <w:rFonts w:hint="eastAsia"/>
        </w:rPr>
        <w:t>をひと言で言えば、</w:t>
      </w:r>
      <w:r w:rsidRPr="00DB107E">
        <w:rPr>
          <w:rFonts w:hint="eastAsia"/>
          <w:b/>
          <w:bCs/>
          <w:highlight w:val="yellow"/>
        </w:rPr>
        <w:t>「お客様が商品を探すときに使う言葉です」</w:t>
      </w:r>
      <w:r w:rsidR="00DB107E">
        <w:rPr>
          <w:rFonts w:hint="eastAsia"/>
          <w:b/>
          <w:bCs/>
          <w:highlight w:val="yellow"/>
        </w:rPr>
        <w:t>、</w:t>
      </w:r>
      <w:r>
        <w:rPr>
          <w:rFonts w:hint="eastAsia"/>
        </w:rPr>
        <w:t>かっこいい言葉はSEO対策用ではありません。</w:t>
      </w:r>
    </w:p>
    <w:p w14:paraId="3045C86C" w14:textId="77777777" w:rsidR="00813E1D" w:rsidRDefault="00813E1D" w:rsidP="00FC245C">
      <w:pPr>
        <w:pStyle w:val="a9"/>
      </w:pPr>
    </w:p>
    <w:p w14:paraId="74972BA5" w14:textId="4790247E" w:rsidR="00B90D1D" w:rsidRDefault="00B90D1D" w:rsidP="00FC245C">
      <w:pPr>
        <w:pStyle w:val="a9"/>
      </w:pPr>
      <w:r w:rsidRPr="00F02DC8">
        <w:rPr>
          <w:rFonts w:hint="eastAsia"/>
        </w:rPr>
        <w:t>言葉は生き物で常に</w:t>
      </w:r>
      <w:r w:rsidR="00923254">
        <w:rPr>
          <w:rFonts w:hint="eastAsia"/>
        </w:rPr>
        <w:t>変化してい</w:t>
      </w:r>
      <w:r w:rsidR="00F02DC8" w:rsidRPr="00F02DC8">
        <w:rPr>
          <w:rFonts w:hint="eastAsia"/>
        </w:rPr>
        <w:t>ることにも注意して下さい。</w:t>
      </w:r>
    </w:p>
    <w:p w14:paraId="6DD2AC90" w14:textId="0535D813" w:rsidR="00910633" w:rsidRDefault="00910633" w:rsidP="00FC245C">
      <w:pPr>
        <w:pStyle w:val="a9"/>
      </w:pPr>
    </w:p>
    <w:p w14:paraId="7DAF0C04" w14:textId="77777777" w:rsidR="00813E1D" w:rsidRPr="00923254" w:rsidRDefault="00813E1D" w:rsidP="00FC245C">
      <w:pPr>
        <w:pStyle w:val="a9"/>
      </w:pPr>
    </w:p>
    <w:p w14:paraId="0B4BFB82" w14:textId="77777777" w:rsidR="00FC245C" w:rsidRDefault="00FC245C" w:rsidP="00FC245C">
      <w:pPr>
        <w:widowControl/>
        <w:jc w:val="left"/>
        <w:rPr>
          <w:rFonts w:ascii="Arial" w:eastAsia="ＭＳ ゴシック" w:hAnsi="Arial"/>
          <w:sz w:val="36"/>
          <w:szCs w:val="36"/>
        </w:rPr>
      </w:pPr>
      <w:r>
        <w:br w:type="page"/>
      </w:r>
    </w:p>
    <w:p w14:paraId="11E8FEF7" w14:textId="492F46BF" w:rsidR="00BA0074" w:rsidRDefault="00BA0074" w:rsidP="00471D63">
      <w:pPr>
        <w:pStyle w:val="1"/>
        <w:spacing w:after="180"/>
      </w:pPr>
      <w:bookmarkStart w:id="6" w:name="_Toc111452131"/>
      <w:r>
        <w:rPr>
          <w:rFonts w:hint="eastAsia"/>
        </w:rPr>
        <w:lastRenderedPageBreak/>
        <w:t>具体的なSEOテクニック</w:t>
      </w:r>
      <w:r w:rsidR="00030AB6">
        <w:rPr>
          <w:rFonts w:hint="eastAsia"/>
        </w:rPr>
        <w:t xml:space="preserve">　5選</w:t>
      </w:r>
      <w:bookmarkEnd w:id="6"/>
    </w:p>
    <w:p w14:paraId="069F2D99" w14:textId="1A047B8D" w:rsidR="00715B43" w:rsidRDefault="00B52306" w:rsidP="00715B43">
      <w:pPr>
        <w:pStyle w:val="a9"/>
      </w:pPr>
      <w:r>
        <w:rPr>
          <w:rFonts w:hint="eastAsia"/>
        </w:rPr>
        <w:t>理論は後回しにして、具体的な対策、テクニック、作戦だけを</w:t>
      </w:r>
      <w:r w:rsidR="00426A4C">
        <w:rPr>
          <w:rFonts w:hint="eastAsia"/>
        </w:rPr>
        <w:t>教えます。</w:t>
      </w:r>
      <w:r w:rsidR="00715B43">
        <w:rPr>
          <w:rFonts w:hint="eastAsia"/>
        </w:rPr>
        <w:t>簡単にできそうなことから書いていきます</w:t>
      </w:r>
      <w:r w:rsidR="004B418D">
        <w:rPr>
          <w:rFonts w:hint="eastAsia"/>
        </w:rPr>
        <w:t>から、ぜひ実践して下さい。</w:t>
      </w:r>
    </w:p>
    <w:p w14:paraId="39049C93" w14:textId="5D0E74BD" w:rsidR="00872BEB" w:rsidRDefault="00872BEB" w:rsidP="00715B43">
      <w:pPr>
        <w:pStyle w:val="a9"/>
      </w:pPr>
      <w:r>
        <w:rPr>
          <w:rFonts w:hint="eastAsia"/>
        </w:rPr>
        <w:t>この5つのテクニックが基本であとはそれを</w:t>
      </w:r>
      <w:r w:rsidR="005A7FD3">
        <w:rPr>
          <w:rFonts w:hint="eastAsia"/>
        </w:rPr>
        <w:t>どう使うか、R-</w:t>
      </w:r>
      <w:r w:rsidR="005A7FD3">
        <w:t>Karte</w:t>
      </w:r>
      <w:r w:rsidR="005A7FD3">
        <w:rPr>
          <w:rFonts w:hint="eastAsia"/>
        </w:rPr>
        <w:t>の数字と組み合わせると効果的かという話だけです。</w:t>
      </w:r>
    </w:p>
    <w:p w14:paraId="0EA15EE4" w14:textId="5FC1F757" w:rsidR="002276F2" w:rsidRDefault="002276F2" w:rsidP="00715B43">
      <w:pPr>
        <w:pStyle w:val="a9"/>
      </w:pPr>
    </w:p>
    <w:p w14:paraId="5BA8D5D2" w14:textId="3B954DF5" w:rsidR="002276F2" w:rsidRPr="00896720" w:rsidRDefault="002276F2" w:rsidP="00715B43">
      <w:pPr>
        <w:pStyle w:val="a9"/>
        <w:rPr>
          <w:b/>
          <w:bCs/>
        </w:rPr>
      </w:pPr>
      <w:r w:rsidRPr="00896720">
        <w:rPr>
          <w:rFonts w:hint="eastAsia"/>
          <w:b/>
          <w:bCs/>
        </w:rPr>
        <w:t>ジャンルとタグの改善</w:t>
      </w:r>
    </w:p>
    <w:p w14:paraId="2F3AAC62" w14:textId="06375D85" w:rsidR="002276F2" w:rsidRPr="00896720" w:rsidRDefault="002276F2" w:rsidP="00715B43">
      <w:pPr>
        <w:pStyle w:val="a9"/>
        <w:rPr>
          <w:b/>
          <w:bCs/>
        </w:rPr>
      </w:pPr>
      <w:r w:rsidRPr="00896720">
        <w:rPr>
          <w:rFonts w:hint="eastAsia"/>
          <w:b/>
          <w:bCs/>
        </w:rPr>
        <w:t>キーワードを指定して買わせる（買っていただく）</w:t>
      </w:r>
    </w:p>
    <w:p w14:paraId="150B5870" w14:textId="0C1D27E4" w:rsidR="00896720" w:rsidRDefault="00896720" w:rsidP="00715B43">
      <w:pPr>
        <w:pStyle w:val="a9"/>
      </w:pPr>
    </w:p>
    <w:p w14:paraId="55900E06" w14:textId="07592C24" w:rsidR="00896720" w:rsidRDefault="00896720" w:rsidP="00715B43">
      <w:pPr>
        <w:pStyle w:val="a9"/>
      </w:pPr>
      <w:r>
        <w:rPr>
          <w:rFonts w:hint="eastAsia"/>
        </w:rPr>
        <w:t>この2つは一番大切</w:t>
      </w:r>
      <w:r w:rsidR="009D43BB">
        <w:rPr>
          <w:rFonts w:hint="eastAsia"/>
        </w:rPr>
        <w:t>だ</w:t>
      </w:r>
      <w:r>
        <w:rPr>
          <w:rFonts w:hint="eastAsia"/>
        </w:rPr>
        <w:t>と思っています。</w:t>
      </w:r>
    </w:p>
    <w:p w14:paraId="02FF0F50" w14:textId="085888CE" w:rsidR="005C5C45" w:rsidRDefault="005C5C45" w:rsidP="00715B43">
      <w:pPr>
        <w:pStyle w:val="a9"/>
      </w:pPr>
      <w:r>
        <w:rPr>
          <w:rFonts w:hint="eastAsia"/>
        </w:rPr>
        <w:t>検索順位チェックツールなどを使って実験してみて下さい。</w:t>
      </w:r>
    </w:p>
    <w:p w14:paraId="64B4EE0C" w14:textId="77777777" w:rsidR="00896720" w:rsidRDefault="00896720" w:rsidP="00715B43">
      <w:pPr>
        <w:pStyle w:val="a9"/>
      </w:pPr>
    </w:p>
    <w:p w14:paraId="6D0087C9" w14:textId="77777777" w:rsidR="00426A4C" w:rsidRPr="000A5524" w:rsidRDefault="00426A4C" w:rsidP="00B52306"/>
    <w:p w14:paraId="6A88B132" w14:textId="77777777" w:rsidR="00B52306" w:rsidRPr="00B52306" w:rsidRDefault="00B52306" w:rsidP="00B52306"/>
    <w:p w14:paraId="782F791F" w14:textId="77777777" w:rsidR="00E7557C" w:rsidRDefault="00E7557C">
      <w:pPr>
        <w:widowControl/>
        <w:jc w:val="left"/>
        <w:rPr>
          <w:rFonts w:ascii="Arial" w:eastAsia="ＭＳ ゴシック" w:hAnsi="Arial"/>
          <w:sz w:val="36"/>
          <w:szCs w:val="36"/>
        </w:rPr>
      </w:pPr>
      <w:r>
        <w:br w:type="page"/>
      </w:r>
    </w:p>
    <w:p w14:paraId="08F80A2E" w14:textId="078C71A2" w:rsidR="0007676F" w:rsidRDefault="0007676F" w:rsidP="0007676F">
      <w:pPr>
        <w:pStyle w:val="2"/>
      </w:pPr>
      <w:bookmarkStart w:id="7" w:name="_Toc111452132"/>
      <w:r>
        <w:rPr>
          <w:rFonts w:hint="eastAsia"/>
        </w:rPr>
        <w:lastRenderedPageBreak/>
        <w:t>ジャンルとタグの改善</w:t>
      </w:r>
      <w:bookmarkEnd w:id="7"/>
    </w:p>
    <w:p w14:paraId="57F06A8D" w14:textId="593E7FEB" w:rsidR="0007676F" w:rsidRDefault="0007676F" w:rsidP="00500926">
      <w:pPr>
        <w:pStyle w:val="a9"/>
      </w:pPr>
      <w:r>
        <w:rPr>
          <w:rFonts w:hint="eastAsia"/>
        </w:rPr>
        <w:t>商品名に最低限のキーワードが入っているとして</w:t>
      </w:r>
      <w:r w:rsidR="00500926">
        <w:rPr>
          <w:rFonts w:hint="eastAsia"/>
        </w:rPr>
        <w:t>、あなたがもう一度チェックスべきはジャンルとタグです。</w:t>
      </w:r>
    </w:p>
    <w:p w14:paraId="161A0B48" w14:textId="0BDFC585" w:rsidR="003810E8" w:rsidRDefault="00FD49D0" w:rsidP="003810E8">
      <w:pPr>
        <w:pStyle w:val="a9"/>
      </w:pPr>
      <w:r>
        <w:rPr>
          <w:rFonts w:hint="eastAsia"/>
          <w:noProof/>
        </w:rPr>
        <mc:AlternateContent>
          <mc:Choice Requires="wps">
            <w:drawing>
              <wp:anchor distT="0" distB="0" distL="114300" distR="114300" simplePos="0" relativeHeight="251672576" behindDoc="0" locked="0" layoutInCell="1" allowOverlap="1" wp14:anchorId="22A92B3A" wp14:editId="4B1D595C">
                <wp:simplePos x="0" y="0"/>
                <wp:positionH relativeFrom="column">
                  <wp:posOffset>580390</wp:posOffset>
                </wp:positionH>
                <wp:positionV relativeFrom="paragraph">
                  <wp:posOffset>2968625</wp:posOffset>
                </wp:positionV>
                <wp:extent cx="2962275" cy="523875"/>
                <wp:effectExtent l="0" t="0" r="28575" b="28575"/>
                <wp:wrapNone/>
                <wp:docPr id="22" name="テキスト ボックス 22"/>
                <wp:cNvGraphicFramePr/>
                <a:graphic xmlns:a="http://schemas.openxmlformats.org/drawingml/2006/main">
                  <a:graphicData uri="http://schemas.microsoft.com/office/word/2010/wordprocessingShape">
                    <wps:wsp>
                      <wps:cNvSpPr txBox="1"/>
                      <wps:spPr>
                        <a:xfrm>
                          <a:off x="0" y="0"/>
                          <a:ext cx="2962275" cy="523875"/>
                        </a:xfrm>
                        <a:prstGeom prst="rect">
                          <a:avLst/>
                        </a:prstGeom>
                        <a:solidFill>
                          <a:srgbClr val="FFFF00"/>
                        </a:solidFill>
                        <a:ln w="6350">
                          <a:solidFill>
                            <a:prstClr val="black"/>
                          </a:solidFill>
                        </a:ln>
                      </wps:spPr>
                      <wps:txbx>
                        <w:txbxContent>
                          <w:p w14:paraId="452CCC75" w14:textId="5DC8D75F" w:rsidR="00FD49D0" w:rsidRDefault="00FD49D0" w:rsidP="00FD49D0">
                            <w:pPr>
                              <w:snapToGrid w:val="0"/>
                              <w:spacing w:line="192" w:lineRule="auto"/>
                            </w:pPr>
                            <w:r>
                              <w:rPr>
                                <w:rFonts w:hint="eastAsia"/>
                              </w:rPr>
                              <w:t>ライバル商品のジャンルを調べて参考にするのは簡単</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92B3A" id="_x0000_t202" coordsize="21600,21600" o:spt="202" path="m,l,21600r21600,l21600,xe">
                <v:stroke joinstyle="miter"/>
                <v:path gradientshapeok="t" o:connecttype="rect"/>
              </v:shapetype>
              <v:shape id="テキスト ボックス 22" o:spid="_x0000_s1026" type="#_x0000_t202" style="position:absolute;left:0;text-align:left;margin-left:45.7pt;margin-top:233.75pt;width:233.25pt;height:41.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" fillcolor="yellow" strokeweight=".5pt">
                <v:textbox>
                  <w:txbxContent>
                    <w:p w14:paraId="452CCC75" w14:textId="5DC8D75F" w:rsidR="00FD49D0" w:rsidRDefault="00FD49D0" w:rsidP="00FD49D0">
                      <w:pPr>
                        <w:snapToGrid w:val="0"/>
                        <w:spacing w:line="192" w:lineRule="auto"/>
                      </w:pPr>
                      <w:r>
                        <w:rPr>
                          <w:rFonts w:hint="eastAsia"/>
                        </w:rPr>
                        <w:t>ライバル商品のジャンルを調べて参考にするのは簡単</w:t>
                      </w:r>
                    </w:p>
                  </w:txbxContent>
                </v:textbox>
              </v:shape>
            </w:pict>
          </mc:Fallback>
        </mc:AlternateContent>
      </w:r>
      <w:r w:rsidR="00DC7773">
        <w:rPr>
          <w:rFonts w:hint="eastAsia"/>
          <w:noProof/>
        </w:rPr>
        <mc:AlternateContent>
          <mc:Choice Requires="wps">
            <w:drawing>
              <wp:anchor distT="0" distB="0" distL="114300" distR="114300" simplePos="0" relativeHeight="251670528" behindDoc="0" locked="0" layoutInCell="1" allowOverlap="1" wp14:anchorId="61746F46" wp14:editId="2951683E">
                <wp:simplePos x="0" y="0"/>
                <wp:positionH relativeFrom="column">
                  <wp:posOffset>3933190</wp:posOffset>
                </wp:positionH>
                <wp:positionV relativeFrom="paragraph">
                  <wp:posOffset>1254125</wp:posOffset>
                </wp:positionV>
                <wp:extent cx="1419225" cy="533400"/>
                <wp:effectExtent l="0" t="0" r="28575" b="19050"/>
                <wp:wrapNone/>
                <wp:docPr id="21" name="テキスト ボックス 21"/>
                <wp:cNvGraphicFramePr/>
                <a:graphic xmlns:a="http://schemas.openxmlformats.org/drawingml/2006/main">
                  <a:graphicData uri="http://schemas.microsoft.com/office/word/2010/wordprocessingShape">
                    <wps:wsp>
                      <wps:cNvSpPr txBox="1"/>
                      <wps:spPr>
                        <a:xfrm>
                          <a:off x="0" y="0"/>
                          <a:ext cx="1419225" cy="533400"/>
                        </a:xfrm>
                        <a:prstGeom prst="rect">
                          <a:avLst/>
                        </a:prstGeom>
                        <a:solidFill>
                          <a:srgbClr val="FFFF00"/>
                        </a:solidFill>
                        <a:ln w="6350">
                          <a:solidFill>
                            <a:prstClr val="black"/>
                          </a:solidFill>
                        </a:ln>
                      </wps:spPr>
                      <wps:txbx>
                        <w:txbxContent>
                          <w:p w14:paraId="7B1D755C" w14:textId="550E467C" w:rsidR="00DC7773" w:rsidRDefault="00CE36F2" w:rsidP="00CE36F2">
                            <w:pPr>
                              <w:snapToGrid w:val="0"/>
                              <w:spacing w:line="192" w:lineRule="auto"/>
                            </w:pPr>
                            <w:r>
                              <w:rPr>
                                <w:rFonts w:hint="eastAsia"/>
                              </w:rPr>
                              <w:t>楽天の検索結果に表示されるタグの一例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746F46" id="テキスト ボックス 21" o:spid="_x0000_s1027" type="#_x0000_t202" style="position:absolute;left:0;text-align:left;margin-left:309.7pt;margin-top:98.75pt;width:111.75pt;height:42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" fillcolor="yellow" strokeweight=".5pt">
                <v:textbox>
                  <w:txbxContent>
                    <w:p w14:paraId="7B1D755C" w14:textId="550E467C" w:rsidR="00DC7773" w:rsidRDefault="00CE36F2" w:rsidP="00CE36F2">
                      <w:pPr>
                        <w:snapToGrid w:val="0"/>
                        <w:spacing w:line="192" w:lineRule="auto"/>
                      </w:pPr>
                      <w:r>
                        <w:rPr>
                          <w:rFonts w:hint="eastAsia"/>
                        </w:rPr>
                        <w:t>楽天の検索結果に表示されるタグの一例</w:t>
                      </w:r>
                    </w:p>
                  </w:txbxContent>
                </v:textbox>
              </v:shape>
            </w:pict>
          </mc:Fallback>
        </mc:AlternateContent>
      </w:r>
      <w:r w:rsidR="003810E8">
        <w:rPr>
          <w:rFonts w:hint="eastAsia"/>
        </w:rPr>
        <w:t>あなたもインスタや</w:t>
      </w:r>
      <w:proofErr w:type="spellStart"/>
      <w:r w:rsidR="003810E8">
        <w:rPr>
          <w:rFonts w:hint="eastAsia"/>
        </w:rPr>
        <w:t>Y</w:t>
      </w:r>
      <w:r w:rsidR="003810E8">
        <w:t>outube</w:t>
      </w:r>
      <w:proofErr w:type="spellEnd"/>
      <w:r w:rsidR="003810E8">
        <w:rPr>
          <w:rFonts w:hint="eastAsia"/>
        </w:rPr>
        <w:t>のハッシュタグは利用していると思います。ググるよりタグる。時代と言われています。</w:t>
      </w:r>
    </w:p>
    <w:p w14:paraId="40E56A4A" w14:textId="5FB6490E" w:rsidR="00E7557C" w:rsidRDefault="00BD184F" w:rsidP="00500926">
      <w:pPr>
        <w:pStyle w:val="a9"/>
      </w:pPr>
      <w:r>
        <w:rPr>
          <w:noProof/>
        </w:rPr>
        <w:drawing>
          <wp:anchor distT="0" distB="0" distL="114300" distR="114300" simplePos="0" relativeHeight="251669504" behindDoc="0" locked="0" layoutInCell="1" allowOverlap="1" wp14:anchorId="2BE93DC6" wp14:editId="785399C8">
            <wp:simplePos x="0" y="0"/>
            <wp:positionH relativeFrom="column">
              <wp:posOffset>3933190</wp:posOffset>
            </wp:positionH>
            <wp:positionV relativeFrom="paragraph">
              <wp:posOffset>290195</wp:posOffset>
            </wp:positionV>
            <wp:extent cx="1504315" cy="5475605"/>
            <wp:effectExtent l="57150" t="57150" r="95885" b="86995"/>
            <wp:wrapSquare wrapText="bothSides"/>
            <wp:docPr id="20" name="図 20" descr="グラフィカル ユーザー インターフェイス,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図 20" descr="グラフィカル ユーザー インターフェイス, アプリケーション&#10;&#10;自動的に生成された説明"/>
                    <pic:cNvPicPr/>
                  </pic:nvPicPr>
                  <pic:blipFill>
                    <a:blip r:embed="rId24">
                      <a:extLst>
                        <a:ext uri="{28A0092B-C50C-407E-A947-70E740481C1C}">
                          <a14:useLocalDpi xmlns:a14="http://schemas.microsoft.com/office/drawing/2010/main" val="0"/>
                        </a:ext>
                      </a:extLst>
                    </a:blip>
                    <a:stretch>
                      <a:fillRect/>
                    </a:stretch>
                  </pic:blipFill>
                  <pic:spPr>
                    <a:xfrm>
                      <a:off x="0" y="0"/>
                      <a:ext cx="1504315" cy="5475605"/>
                    </a:xfrm>
                    <a:prstGeom prst="rect">
                      <a:avLst/>
                    </a:prstGeom>
                    <a:ln>
                      <a:solidFill>
                        <a:schemeClr val="bg2">
                          <a:lumMod val="90000"/>
                        </a:schemeClr>
                      </a:solidFill>
                    </a:ln>
                    <a:effectLst>
                      <a:outerShdw blurRad="50800" dist="38100" dir="2700000" algn="tl" rotWithShape="0">
                        <a:prstClr val="black">
                          <a:alpha val="40000"/>
                        </a:prstClr>
                      </a:outerShdw>
                    </a:effectLst>
                  </pic:spPr>
                </pic:pic>
              </a:graphicData>
            </a:graphic>
          </wp:anchor>
        </w:drawing>
      </w:r>
      <w:r>
        <w:rPr>
          <w:noProof/>
        </w:rPr>
        <w:drawing>
          <wp:anchor distT="0" distB="0" distL="114300" distR="114300" simplePos="0" relativeHeight="251667456" behindDoc="0" locked="0" layoutInCell="1" allowOverlap="1" wp14:anchorId="72FCC140" wp14:editId="3211AB40">
            <wp:simplePos x="0" y="0"/>
            <wp:positionH relativeFrom="column">
              <wp:posOffset>208915</wp:posOffset>
            </wp:positionH>
            <wp:positionV relativeFrom="paragraph">
              <wp:posOffset>290195</wp:posOffset>
            </wp:positionV>
            <wp:extent cx="3574415" cy="3124200"/>
            <wp:effectExtent l="0" t="0" r="6985" b="0"/>
            <wp:wrapSquare wrapText="bothSides"/>
            <wp:docPr id="18" name="図 18"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図 18" descr="テキスト&#10;&#10;自動的に生成された説明"/>
                    <pic:cNvPicPr/>
                  </pic:nvPicPr>
                  <pic:blipFill>
                    <a:blip r:embed="rId25">
                      <a:extLst>
                        <a:ext uri="{28A0092B-C50C-407E-A947-70E740481C1C}">
                          <a14:useLocalDpi xmlns:a14="http://schemas.microsoft.com/office/drawing/2010/main" val="0"/>
                        </a:ext>
                      </a:extLst>
                    </a:blip>
                    <a:stretch>
                      <a:fillRect/>
                    </a:stretch>
                  </pic:blipFill>
                  <pic:spPr>
                    <a:xfrm>
                      <a:off x="0" y="0"/>
                      <a:ext cx="3574415" cy="3124200"/>
                    </a:xfrm>
                    <a:prstGeom prst="rect">
                      <a:avLst/>
                    </a:prstGeom>
                  </pic:spPr>
                </pic:pic>
              </a:graphicData>
            </a:graphic>
            <wp14:sizeRelH relativeFrom="margin">
              <wp14:pctWidth>0</wp14:pctWidth>
            </wp14:sizeRelH>
            <wp14:sizeRelV relativeFrom="margin">
              <wp14:pctHeight>0</wp14:pctHeight>
            </wp14:sizeRelV>
          </wp:anchor>
        </w:drawing>
      </w:r>
    </w:p>
    <w:p w14:paraId="4D40FAA1" w14:textId="5667BA6E" w:rsidR="002E224D" w:rsidRDefault="003810E8" w:rsidP="00500926">
      <w:pPr>
        <w:pStyle w:val="a9"/>
      </w:pPr>
      <w:r>
        <w:rPr>
          <w:rFonts w:hint="eastAsia"/>
        </w:rPr>
        <w:t>ジャンルやタグが</w:t>
      </w:r>
      <w:r w:rsidR="00F176A0">
        <w:rPr>
          <w:rFonts w:hint="eastAsia"/>
        </w:rPr>
        <w:t>適切に入っていないと、表示されない可能性もあります。タグは可能な限り</w:t>
      </w:r>
      <w:r w:rsidR="00AA38CF">
        <w:rPr>
          <w:rFonts w:hint="eastAsia"/>
        </w:rPr>
        <w:t>たくさん入れましょう。</w:t>
      </w:r>
    </w:p>
    <w:p w14:paraId="1C70F639" w14:textId="2984A004" w:rsidR="002E224D" w:rsidRDefault="002E224D" w:rsidP="00500926">
      <w:pPr>
        <w:pStyle w:val="a9"/>
      </w:pPr>
    </w:p>
    <w:p w14:paraId="29D2A06F" w14:textId="0EA6EFCA" w:rsidR="00EC580B" w:rsidRDefault="00F42EE4" w:rsidP="00BD184F">
      <w:pPr>
        <w:pStyle w:val="a9"/>
      </w:pPr>
      <w:r>
        <w:rPr>
          <w:rFonts w:hint="eastAsia"/>
        </w:rPr>
        <w:t>すぐに結果（数十分程度）がでます</w:t>
      </w:r>
      <w:r w:rsidR="00803E9B">
        <w:rPr>
          <w:rFonts w:hint="eastAsia"/>
        </w:rPr>
        <w:t>。</w:t>
      </w:r>
    </w:p>
    <w:p w14:paraId="4D6F4634" w14:textId="77777777" w:rsidR="00BB4FEF" w:rsidRDefault="00BB4FEF">
      <w:pPr>
        <w:widowControl/>
        <w:jc w:val="left"/>
        <w:rPr>
          <w:rFonts w:ascii="Arial" w:eastAsia="ＭＳ ゴシック" w:hAnsi="Arial"/>
          <w:sz w:val="36"/>
          <w:szCs w:val="36"/>
        </w:rPr>
      </w:pPr>
      <w:r>
        <w:br w:type="page"/>
      </w:r>
    </w:p>
    <w:p w14:paraId="7CE05B2F" w14:textId="7DE175C0" w:rsidR="00EC580B" w:rsidRDefault="00EC580B" w:rsidP="00EC580B">
      <w:pPr>
        <w:pStyle w:val="2"/>
      </w:pPr>
      <w:bookmarkStart w:id="8" w:name="_Toc111452133"/>
      <w:r>
        <w:rPr>
          <w:rFonts w:hint="eastAsia"/>
        </w:rPr>
        <w:lastRenderedPageBreak/>
        <w:t>キーワードを指定して買わせる（買っていただく）</w:t>
      </w:r>
      <w:bookmarkEnd w:id="8"/>
    </w:p>
    <w:p w14:paraId="4C3B1053" w14:textId="009938F3" w:rsidR="00410EB6" w:rsidRDefault="00A61693" w:rsidP="00A61693">
      <w:pPr>
        <w:pStyle w:val="3"/>
      </w:pPr>
      <w:r>
        <w:rPr>
          <w:rFonts w:hint="eastAsia"/>
        </w:rPr>
        <w:t>検索してから買ってもらう</w:t>
      </w:r>
    </w:p>
    <w:p w14:paraId="46171D46" w14:textId="7EF65C2C" w:rsidR="00EC580B" w:rsidRDefault="00670174" w:rsidP="00EC580B">
      <w:pPr>
        <w:pStyle w:val="a9"/>
      </w:pPr>
      <w:r>
        <w:rPr>
          <w:rFonts w:hint="eastAsia"/>
        </w:rPr>
        <w:t>ダイレクトにURLを</w:t>
      </w:r>
      <w:r w:rsidR="00EC580B">
        <w:rPr>
          <w:rFonts w:hint="eastAsia"/>
        </w:rPr>
        <w:t>指定して</w:t>
      </w:r>
      <w:r>
        <w:rPr>
          <w:rFonts w:hint="eastAsia"/>
        </w:rPr>
        <w:t>買ってもらうより、キーワードを指定して</w:t>
      </w:r>
      <w:r w:rsidR="00D26A2D">
        <w:rPr>
          <w:rFonts w:hint="eastAsia"/>
        </w:rPr>
        <w:t>検索してもらって購入していただく方がSEO的には圧倒的に有利です。</w:t>
      </w:r>
    </w:p>
    <w:p w14:paraId="68658280" w14:textId="77777777" w:rsidR="007E1153" w:rsidRDefault="007E1153" w:rsidP="00EC580B">
      <w:pPr>
        <w:pStyle w:val="a9"/>
      </w:pPr>
    </w:p>
    <w:p w14:paraId="255B051E" w14:textId="50D20840" w:rsidR="00EC580B" w:rsidRDefault="00BF6B26" w:rsidP="00EC580B">
      <w:pPr>
        <w:pStyle w:val="a9"/>
      </w:pPr>
      <w:r>
        <w:rPr>
          <w:rFonts w:hint="eastAsia"/>
        </w:rPr>
        <w:t>一番確実なのは店舗関係者以外で、面倒を聞いてくれる友人・家族に</w:t>
      </w:r>
      <w:r w:rsidR="00D06074">
        <w:rPr>
          <w:rFonts w:hint="eastAsia"/>
        </w:rPr>
        <w:t>あなたが上位表示したいキーワードを教えて購入してもらうことです。</w:t>
      </w:r>
    </w:p>
    <w:p w14:paraId="249372F1" w14:textId="1E750702" w:rsidR="00BB606F" w:rsidRDefault="00BB606F" w:rsidP="00EC580B">
      <w:pPr>
        <w:pStyle w:val="a9"/>
      </w:pPr>
    </w:p>
    <w:p w14:paraId="32FB957D" w14:textId="78A2B9BA" w:rsidR="00D06074" w:rsidRDefault="00D06074" w:rsidP="00EC580B">
      <w:pPr>
        <w:pStyle w:val="a9"/>
      </w:pPr>
    </w:p>
    <w:p w14:paraId="15BC02E8" w14:textId="35D56F4A" w:rsidR="00D06074" w:rsidRDefault="00473EA1" w:rsidP="00EC580B">
      <w:pPr>
        <w:pStyle w:val="a9"/>
      </w:pPr>
      <w:r>
        <w:rPr>
          <w:rFonts w:hint="eastAsia"/>
        </w:rPr>
        <w:t>「XXXで検索して</w:t>
      </w:r>
      <w:r w:rsidR="00C100A6">
        <w:rPr>
          <w:rFonts w:hint="eastAsia"/>
        </w:rPr>
        <w:t>！</w:t>
      </w:r>
      <w:r w:rsidR="00D06074">
        <w:rPr>
          <w:rFonts w:hint="eastAsia"/>
        </w:rPr>
        <w:t>3ページ目の</w:t>
      </w:r>
      <w:r>
        <w:rPr>
          <w:rFonts w:hint="eastAsia"/>
        </w:rPr>
        <w:t>下の方か、4ページの上の方にある</w:t>
      </w:r>
      <w:r w:rsidR="00C100A6">
        <w:rPr>
          <w:rFonts w:hint="eastAsia"/>
        </w:rPr>
        <w:t>でしょ</w:t>
      </w:r>
      <w:r>
        <w:rPr>
          <w:rFonts w:hint="eastAsia"/>
        </w:rPr>
        <w:t>、それを買って</w:t>
      </w:r>
      <w:r w:rsidR="007E1153">
        <w:rPr>
          <w:rFonts w:hint="eastAsia"/>
        </w:rPr>
        <w:t>」と言って買わせる。</w:t>
      </w:r>
    </w:p>
    <w:p w14:paraId="2FE02924" w14:textId="77777777" w:rsidR="00EC580B" w:rsidRDefault="00EC580B" w:rsidP="00EC580B">
      <w:pPr>
        <w:pStyle w:val="a9"/>
      </w:pPr>
    </w:p>
    <w:p w14:paraId="13400D4F" w14:textId="2073703D" w:rsidR="008A5C98" w:rsidRDefault="008A5C98" w:rsidP="003D3484">
      <w:pPr>
        <w:pStyle w:val="a9"/>
      </w:pPr>
      <w:r>
        <w:rPr>
          <w:rFonts w:hint="eastAsia"/>
        </w:rPr>
        <w:t>楽天的にはグレーっぽい方法ですが、店舗関係者のレビューは禁止ですが、</w:t>
      </w:r>
      <w:r w:rsidR="004C1312">
        <w:rPr>
          <w:rFonts w:hint="eastAsia"/>
        </w:rPr>
        <w:t>家族・友人の購入方法に関しては罰則がありません。</w:t>
      </w:r>
    </w:p>
    <w:p w14:paraId="07A586F7" w14:textId="7BACD484" w:rsidR="004C1312" w:rsidRDefault="004C1312" w:rsidP="003D3484">
      <w:pPr>
        <w:pStyle w:val="a9"/>
      </w:pPr>
    </w:p>
    <w:p w14:paraId="1642CB4D" w14:textId="262BC499" w:rsidR="006B2FD0" w:rsidRDefault="006B2FD0" w:rsidP="006B2FD0">
      <w:pPr>
        <w:pStyle w:val="a9"/>
      </w:pPr>
      <w:r>
        <w:rPr>
          <w:rFonts w:hint="eastAsia"/>
        </w:rPr>
        <w:t>人に何かを頼むことが苦にならなければ簡単です。</w:t>
      </w:r>
    </w:p>
    <w:p w14:paraId="3061BA19" w14:textId="70686C56" w:rsidR="006B2FD0" w:rsidRDefault="006B2FD0" w:rsidP="003D3484">
      <w:pPr>
        <w:pStyle w:val="a9"/>
      </w:pPr>
    </w:p>
    <w:p w14:paraId="39D06013" w14:textId="4813CB12" w:rsidR="006B2FD0" w:rsidRDefault="006B2FD0" w:rsidP="006B2FD0">
      <w:pPr>
        <w:pStyle w:val="a9"/>
      </w:pPr>
      <w:r>
        <w:rPr>
          <w:rFonts w:hint="eastAsia"/>
        </w:rPr>
        <w:t>もうちょっと正当</w:t>
      </w:r>
      <w:r w:rsidR="0029363F">
        <w:rPr>
          <w:rFonts w:hint="eastAsia"/>
        </w:rPr>
        <w:t>（？）</w:t>
      </w:r>
      <w:r>
        <w:rPr>
          <w:rFonts w:hint="eastAsia"/>
        </w:rPr>
        <w:t>な方法としてメルマガにURLを入れたりする方法</w:t>
      </w:r>
      <w:r w:rsidR="008314C2">
        <w:rPr>
          <w:rFonts w:hint="eastAsia"/>
        </w:rPr>
        <w:t>があります</w:t>
      </w:r>
      <w:r>
        <w:rPr>
          <w:rFonts w:hint="eastAsia"/>
        </w:rPr>
        <w:t>。</w:t>
      </w:r>
    </w:p>
    <w:p w14:paraId="4CECDFAA" w14:textId="77777777" w:rsidR="0029363F" w:rsidRDefault="0029363F" w:rsidP="006B2FD0">
      <w:pPr>
        <w:pStyle w:val="a9"/>
      </w:pPr>
    </w:p>
    <w:p w14:paraId="4FEB705F" w14:textId="10320A7F" w:rsidR="006B2FD0" w:rsidRDefault="0005775B" w:rsidP="003D3484">
      <w:pPr>
        <w:pStyle w:val="a9"/>
        <w:rPr>
          <w:rStyle w:val="ac"/>
        </w:rPr>
      </w:pPr>
      <w:hyperlink r:id="rId26" w:history="1">
        <w:r w:rsidR="00BB4FEF" w:rsidRPr="005554CF">
          <w:rPr>
            <w:rStyle w:val="ac"/>
          </w:rPr>
          <w:t>https://youtu.be/m5EigjEFhZ4</w:t>
        </w:r>
      </w:hyperlink>
    </w:p>
    <w:p w14:paraId="6AC97570" w14:textId="4DAB3895" w:rsidR="00DD069E" w:rsidRDefault="00DD069E" w:rsidP="003D3484">
      <w:pPr>
        <w:pStyle w:val="a9"/>
        <w:rPr>
          <w:rStyle w:val="ac"/>
        </w:rPr>
      </w:pPr>
    </w:p>
    <w:p w14:paraId="494F6E37" w14:textId="0B4FEFC1" w:rsidR="00410EB6" w:rsidRDefault="00410EB6">
      <w:pPr>
        <w:widowControl/>
        <w:jc w:val="left"/>
        <w:rPr>
          <w:rFonts w:ascii="メイリオ" w:hAnsi="メイリオ" w:cs="メイリオ"/>
          <w:sz w:val="26"/>
          <w:szCs w:val="26"/>
        </w:rPr>
      </w:pPr>
      <w:r>
        <w:br w:type="page"/>
      </w:r>
    </w:p>
    <w:p w14:paraId="14AD6421" w14:textId="4D061B82" w:rsidR="00DD069E" w:rsidRDefault="00410EB6" w:rsidP="00A61693">
      <w:pPr>
        <w:pStyle w:val="3"/>
      </w:pPr>
      <w:r>
        <w:rPr>
          <w:rFonts w:hint="eastAsia"/>
        </w:rPr>
        <w:lastRenderedPageBreak/>
        <w:t>店舗内のリンクをSEOリンクに変える</w:t>
      </w:r>
    </w:p>
    <w:p w14:paraId="248941C4" w14:textId="5812FFFF" w:rsidR="001F1408" w:rsidRDefault="009C391E" w:rsidP="003D3484">
      <w:pPr>
        <w:pStyle w:val="a9"/>
      </w:pPr>
      <w:r>
        <w:rPr>
          <w:rFonts w:hint="eastAsia"/>
        </w:rPr>
        <w:t>「</w:t>
      </w:r>
      <w:r w:rsidR="001F1408" w:rsidRPr="001F1408">
        <w:rPr>
          <w:rFonts w:hint="eastAsia"/>
        </w:rPr>
        <w:t>検索してから買ってもらう</w:t>
      </w:r>
      <w:r>
        <w:rPr>
          <w:rFonts w:hint="eastAsia"/>
        </w:rPr>
        <w:t>」</w:t>
      </w:r>
      <w:r w:rsidR="001F1408">
        <w:rPr>
          <w:rFonts w:hint="eastAsia"/>
        </w:rPr>
        <w:t>をホワイトに行う方法です。</w:t>
      </w:r>
    </w:p>
    <w:p w14:paraId="3D5AC6AF" w14:textId="77777777" w:rsidR="001F1408" w:rsidRDefault="001F1408" w:rsidP="003D3484">
      <w:pPr>
        <w:pStyle w:val="a9"/>
      </w:pPr>
    </w:p>
    <w:p w14:paraId="7E5A1DC5" w14:textId="5B69E295" w:rsidR="00410EB6" w:rsidRDefault="001F1408" w:rsidP="003D3484">
      <w:pPr>
        <w:pStyle w:val="a9"/>
      </w:pPr>
      <w:r>
        <w:rPr>
          <w:rFonts w:hint="eastAsia"/>
        </w:rPr>
        <w:t>リンクを</w:t>
      </w:r>
      <w:r w:rsidR="00B77B1A">
        <w:rPr>
          <w:rFonts w:hint="eastAsia"/>
        </w:rPr>
        <w:t>あらゆるところに貼りまくる</w:t>
      </w:r>
    </w:p>
    <w:p w14:paraId="082662A5" w14:textId="431D5F68" w:rsidR="00C0483E" w:rsidRDefault="00C0483E" w:rsidP="003D3484">
      <w:pPr>
        <w:pStyle w:val="a9"/>
      </w:pPr>
      <w:r>
        <w:rPr>
          <w:rFonts w:hint="eastAsia"/>
        </w:rPr>
        <w:t>例えばスマホ共通バナーのリンク</w:t>
      </w:r>
      <w:r w:rsidR="00F00232">
        <w:rPr>
          <w:rFonts w:hint="eastAsia"/>
        </w:rPr>
        <w:t>に自分の店の商品が必ず表示されるリンクにする</w:t>
      </w:r>
      <w:r w:rsidR="005C5C45">
        <w:rPr>
          <w:rFonts w:hint="eastAsia"/>
        </w:rPr>
        <w:t>。</w:t>
      </w:r>
    </w:p>
    <w:p w14:paraId="42C93F7F" w14:textId="77777777" w:rsidR="00C0483E" w:rsidRDefault="00C0483E" w:rsidP="003D3484">
      <w:pPr>
        <w:pStyle w:val="a9"/>
      </w:pPr>
    </w:p>
    <w:p w14:paraId="2B54CC8E" w14:textId="11C29519" w:rsidR="00B77B1A" w:rsidRDefault="00B05059" w:rsidP="003D3484">
      <w:pPr>
        <w:pStyle w:val="a9"/>
      </w:pPr>
      <w:r>
        <w:rPr>
          <w:noProof/>
        </w:rPr>
        <w:drawing>
          <wp:inline distT="0" distB="0" distL="0" distR="0" wp14:anchorId="70DE8BEA" wp14:editId="2BED1971">
            <wp:extent cx="5436235" cy="1795145"/>
            <wp:effectExtent l="0" t="0" r="0" b="0"/>
            <wp:docPr id="7" name="図 7" descr="グラフィカル ユーザー インターフェイス,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図 7" descr="グラフィカル ユーザー インターフェイス, アプリケーション&#10;&#10;自動的に生成された説明"/>
                    <pic:cNvPicPr/>
                  </pic:nvPicPr>
                  <pic:blipFill>
                    <a:blip r:embed="rId27"/>
                    <a:stretch>
                      <a:fillRect/>
                    </a:stretch>
                  </pic:blipFill>
                  <pic:spPr>
                    <a:xfrm>
                      <a:off x="0" y="0"/>
                      <a:ext cx="5436235" cy="1795145"/>
                    </a:xfrm>
                    <a:prstGeom prst="rect">
                      <a:avLst/>
                    </a:prstGeom>
                  </pic:spPr>
                </pic:pic>
              </a:graphicData>
            </a:graphic>
          </wp:inline>
        </w:drawing>
      </w:r>
    </w:p>
    <w:p w14:paraId="576EE040" w14:textId="2AAD3A15" w:rsidR="00B77B1A" w:rsidRDefault="00B77B1A" w:rsidP="003D3484">
      <w:pPr>
        <w:pStyle w:val="a9"/>
      </w:pPr>
    </w:p>
    <w:p w14:paraId="5299EE67" w14:textId="436C7ACF" w:rsidR="00C0483E" w:rsidRDefault="00C0483E" w:rsidP="003D3484">
      <w:pPr>
        <w:pStyle w:val="a9"/>
      </w:pPr>
      <w:r>
        <w:rPr>
          <w:noProof/>
        </w:rPr>
        <w:drawing>
          <wp:inline distT="0" distB="0" distL="0" distR="0" wp14:anchorId="7D230DEE" wp14:editId="0C7D6E05">
            <wp:extent cx="5318150" cy="2427676"/>
            <wp:effectExtent l="0" t="0" r="0" b="0"/>
            <wp:docPr id="8" name="図 8" descr="グラフィカル ユーザー インターフェイス, テキスト, アプリケーション, メー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8" descr="グラフィカル ユーザー インターフェイス, テキスト, アプリケーション, メール&#10;&#10;自動的に生成された説明"/>
                    <pic:cNvPicPr/>
                  </pic:nvPicPr>
                  <pic:blipFill>
                    <a:blip r:embed="rId28"/>
                    <a:stretch>
                      <a:fillRect/>
                    </a:stretch>
                  </pic:blipFill>
                  <pic:spPr>
                    <a:xfrm>
                      <a:off x="0" y="0"/>
                      <a:ext cx="5319940" cy="2428493"/>
                    </a:xfrm>
                    <a:prstGeom prst="rect">
                      <a:avLst/>
                    </a:prstGeom>
                  </pic:spPr>
                </pic:pic>
              </a:graphicData>
            </a:graphic>
          </wp:inline>
        </w:drawing>
      </w:r>
    </w:p>
    <w:p w14:paraId="33B02E58" w14:textId="08EEA2F7" w:rsidR="00B41A68" w:rsidRDefault="00B41A68" w:rsidP="003D3484">
      <w:pPr>
        <w:pStyle w:val="a9"/>
      </w:pPr>
    </w:p>
    <w:p w14:paraId="45EE8BA9" w14:textId="19F9EEAC" w:rsidR="00B41A68" w:rsidRDefault="00B41A68" w:rsidP="003D3484">
      <w:pPr>
        <w:pStyle w:val="a9"/>
      </w:pPr>
      <w:r>
        <w:rPr>
          <w:noProof/>
        </w:rPr>
        <w:drawing>
          <wp:inline distT="0" distB="0" distL="0" distR="0" wp14:anchorId="76190362" wp14:editId="2AA88CFE">
            <wp:extent cx="5436235" cy="869950"/>
            <wp:effectExtent l="0" t="0" r="0" b="6350"/>
            <wp:docPr id="10" name="図 10" descr="グラフィカル ユーザー インターフェイス,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10" descr="グラフィカル ユーザー インターフェイス, アプリケーション&#10;&#10;自動的に生成された説明"/>
                    <pic:cNvPicPr/>
                  </pic:nvPicPr>
                  <pic:blipFill>
                    <a:blip r:embed="rId29"/>
                    <a:stretch>
                      <a:fillRect/>
                    </a:stretch>
                  </pic:blipFill>
                  <pic:spPr>
                    <a:xfrm>
                      <a:off x="0" y="0"/>
                      <a:ext cx="5436235" cy="869950"/>
                    </a:xfrm>
                    <a:prstGeom prst="rect">
                      <a:avLst/>
                    </a:prstGeom>
                  </pic:spPr>
                </pic:pic>
              </a:graphicData>
            </a:graphic>
          </wp:inline>
        </w:drawing>
      </w:r>
    </w:p>
    <w:p w14:paraId="7B850C07" w14:textId="3B51C00E" w:rsidR="008F75C3" w:rsidRDefault="008B0C36" w:rsidP="008F75C3">
      <w:pPr>
        <w:pStyle w:val="a9"/>
      </w:pPr>
      <w:proofErr w:type="spellStart"/>
      <w:r>
        <w:rPr>
          <w:rFonts w:hint="eastAsia"/>
        </w:rPr>
        <w:t>s</w:t>
      </w:r>
      <w:r>
        <w:t>id</w:t>
      </w:r>
      <w:proofErr w:type="spellEnd"/>
      <w:r>
        <w:rPr>
          <w:rFonts w:hint="eastAsia"/>
        </w:rPr>
        <w:t>はショップi</w:t>
      </w:r>
      <w:r>
        <w:t>d</w:t>
      </w:r>
      <w:r>
        <w:rPr>
          <w:rFonts w:hint="eastAsia"/>
        </w:rPr>
        <w:t>です。</w:t>
      </w:r>
      <w:r w:rsidR="00A4379D">
        <w:rPr>
          <w:rFonts w:hint="eastAsia"/>
        </w:rPr>
        <w:t>自店舗の検索窓で検索したり、あるいは</w:t>
      </w:r>
      <w:r w:rsidR="008F75C3">
        <w:rPr>
          <w:rFonts w:hint="eastAsia"/>
        </w:rPr>
        <w:t>自分</w:t>
      </w:r>
      <w:r w:rsidR="008F75C3">
        <w:rPr>
          <w:rFonts w:hint="eastAsia"/>
        </w:rPr>
        <w:lastRenderedPageBreak/>
        <w:t>で?</w:t>
      </w:r>
      <w:proofErr w:type="spellStart"/>
      <w:r w:rsidR="008F75C3">
        <w:t>sid</w:t>
      </w:r>
      <w:proofErr w:type="spellEnd"/>
      <w:r w:rsidR="008F75C3">
        <w:t>=</w:t>
      </w:r>
      <w:r w:rsidR="008F75C3">
        <w:rPr>
          <w:rFonts w:hint="eastAsia"/>
        </w:rPr>
        <w:t>受注番号の先頭6桁</w:t>
      </w:r>
      <w:r w:rsidR="006749BE">
        <w:rPr>
          <w:rFonts w:hint="eastAsia"/>
        </w:rPr>
        <w:t>。</w:t>
      </w:r>
    </w:p>
    <w:p w14:paraId="4A41A882" w14:textId="77777777" w:rsidR="00C368B1" w:rsidRDefault="00C368B1" w:rsidP="008F75C3">
      <w:pPr>
        <w:pStyle w:val="a9"/>
      </w:pPr>
    </w:p>
    <w:p w14:paraId="093AB732" w14:textId="77777777" w:rsidR="00023773" w:rsidRDefault="00CF778B" w:rsidP="008F75C3">
      <w:pPr>
        <w:pStyle w:val="a9"/>
        <w:rPr>
          <w:b/>
          <w:bCs/>
        </w:rPr>
      </w:pPr>
      <w:r w:rsidRPr="00023773">
        <w:rPr>
          <w:rFonts w:hint="eastAsia"/>
          <w:b/>
          <w:bCs/>
        </w:rPr>
        <w:t>あるいは自社の</w:t>
      </w:r>
      <w:r w:rsidR="00470500" w:rsidRPr="00023773">
        <w:rPr>
          <w:rFonts w:hint="eastAsia"/>
          <w:b/>
          <w:bCs/>
        </w:rPr>
        <w:t>独自の商品名　当店であれば「スルスル」「セドナの魔法」</w:t>
      </w:r>
      <w:r w:rsidR="0016072E" w:rsidRPr="00023773">
        <w:rPr>
          <w:rFonts w:hint="eastAsia"/>
          <w:b/>
          <w:bCs/>
        </w:rPr>
        <w:t>を入れるなどします</w:t>
      </w:r>
      <w:r w:rsidR="00C0342E" w:rsidRPr="00023773">
        <w:rPr>
          <w:rFonts w:hint="eastAsia"/>
          <w:b/>
          <w:bCs/>
        </w:rPr>
        <w:t>。</w:t>
      </w:r>
    </w:p>
    <w:p w14:paraId="5AED207E" w14:textId="197B28CF" w:rsidR="00C0342E" w:rsidRPr="00023773" w:rsidRDefault="00023773" w:rsidP="008F75C3">
      <w:pPr>
        <w:pStyle w:val="a9"/>
        <w:rPr>
          <w:b/>
          <w:bCs/>
          <w:color w:val="FF0000"/>
        </w:rPr>
      </w:pPr>
      <w:r>
        <w:rPr>
          <w:rFonts w:hint="eastAsia"/>
          <w:b/>
          <w:bCs/>
          <w:color w:val="FF0000"/>
        </w:rPr>
        <w:t>これは2</w:t>
      </w:r>
      <w:r>
        <w:rPr>
          <w:b/>
          <w:bCs/>
          <w:color w:val="FF0000"/>
        </w:rPr>
        <w:t>022</w:t>
      </w:r>
      <w:r>
        <w:rPr>
          <w:rFonts w:hint="eastAsia"/>
          <w:b/>
          <w:bCs/>
          <w:color w:val="FF0000"/>
        </w:rPr>
        <w:t>年後半から目立っています。</w:t>
      </w:r>
    </w:p>
    <w:p w14:paraId="03494489" w14:textId="06FF887C" w:rsidR="00C0342E" w:rsidRDefault="00C0342E" w:rsidP="008F75C3">
      <w:pPr>
        <w:pStyle w:val="a9"/>
      </w:pPr>
    </w:p>
    <w:p w14:paraId="08AC674F" w14:textId="53EA71BF" w:rsidR="006749BE" w:rsidRDefault="00C368B1" w:rsidP="008F75C3">
      <w:pPr>
        <w:pStyle w:val="a9"/>
      </w:pPr>
      <w:r>
        <w:rPr>
          <w:rFonts w:hint="eastAsia"/>
          <w:noProof/>
        </w:rPr>
        <w:drawing>
          <wp:inline distT="0" distB="0" distL="0" distR="0" wp14:anchorId="378F524B" wp14:editId="5E407021">
            <wp:extent cx="5434965" cy="4952365"/>
            <wp:effectExtent l="0" t="0" r="0" b="635"/>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34965" cy="4952365"/>
                    </a:xfrm>
                    <a:prstGeom prst="rect">
                      <a:avLst/>
                    </a:prstGeom>
                    <a:noFill/>
                    <a:ln>
                      <a:noFill/>
                    </a:ln>
                  </pic:spPr>
                </pic:pic>
              </a:graphicData>
            </a:graphic>
          </wp:inline>
        </w:drawing>
      </w:r>
    </w:p>
    <w:p w14:paraId="641A8327" w14:textId="6826560B" w:rsidR="00C368B1" w:rsidRDefault="00C368B1" w:rsidP="008F75C3">
      <w:pPr>
        <w:pStyle w:val="a9"/>
      </w:pPr>
    </w:p>
    <w:p w14:paraId="21BFCCE6" w14:textId="655A664A" w:rsidR="00C368B1" w:rsidRDefault="00C368B1" w:rsidP="008F75C3">
      <w:pPr>
        <w:pStyle w:val="a9"/>
      </w:pPr>
      <w:r>
        <w:rPr>
          <w:rFonts w:hint="eastAsia"/>
        </w:rPr>
        <w:t>サジェストワードに乗るかも知れません。</w:t>
      </w:r>
      <w:r w:rsidR="003E0AA6">
        <w:rPr>
          <w:rFonts w:hint="eastAsia"/>
        </w:rPr>
        <w:t>（買ってもらえれば）</w:t>
      </w:r>
    </w:p>
    <w:p w14:paraId="2B33CFAC" w14:textId="77777777" w:rsidR="0053739F" w:rsidRDefault="0053739F">
      <w:pPr>
        <w:widowControl/>
        <w:jc w:val="left"/>
        <w:rPr>
          <w:rFonts w:ascii="Arial" w:eastAsia="ＭＳ ゴシック" w:hAnsi="Arial"/>
          <w:sz w:val="36"/>
          <w:szCs w:val="36"/>
        </w:rPr>
      </w:pPr>
      <w:r>
        <w:br w:type="page"/>
      </w:r>
    </w:p>
    <w:p w14:paraId="4E3F3B99" w14:textId="7C897ADB" w:rsidR="0053739F" w:rsidRDefault="00623EC1" w:rsidP="0053739F">
      <w:pPr>
        <w:pStyle w:val="2"/>
      </w:pPr>
      <w:r>
        <w:rPr>
          <w:rFonts w:hint="eastAsia"/>
        </w:rPr>
        <w:lastRenderedPageBreak/>
        <w:t>転換率を上げる</w:t>
      </w:r>
    </w:p>
    <w:p w14:paraId="12737D36" w14:textId="798DA791" w:rsidR="00623EC1" w:rsidRDefault="00623EC1" w:rsidP="002801D4">
      <w:pPr>
        <w:pStyle w:val="a9"/>
      </w:pPr>
      <w:r>
        <w:rPr>
          <w:rFonts w:hint="eastAsia"/>
        </w:rPr>
        <w:t>転換率と検索順位に</w:t>
      </w:r>
      <w:r w:rsidR="00467BBC">
        <w:rPr>
          <w:rFonts w:hint="eastAsia"/>
        </w:rPr>
        <w:t>は大きな関係性があります。</w:t>
      </w:r>
    </w:p>
    <w:p w14:paraId="4A626F2B" w14:textId="77777777" w:rsidR="00467BBC" w:rsidRDefault="00467BBC" w:rsidP="002801D4">
      <w:pPr>
        <w:pStyle w:val="a9"/>
      </w:pPr>
    </w:p>
    <w:p w14:paraId="4EE0BA27" w14:textId="413B13CD" w:rsidR="0053739F" w:rsidRDefault="0053739F" w:rsidP="002801D4">
      <w:pPr>
        <w:pStyle w:val="a9"/>
      </w:pPr>
      <w:r>
        <w:rPr>
          <w:rFonts w:hint="eastAsia"/>
        </w:rPr>
        <w:t>ある</w:t>
      </w:r>
      <w:r w:rsidRPr="00467BBC">
        <w:rPr>
          <w:rFonts w:hint="eastAsia"/>
          <w:b/>
          <w:bCs/>
          <w:color w:val="FF0000"/>
        </w:rPr>
        <w:t>大失敗をして検索順位を圏外に飛ばした</w:t>
      </w:r>
      <w:r w:rsidR="00637C62">
        <w:rPr>
          <w:rFonts w:hint="eastAsia"/>
        </w:rPr>
        <w:t>経験から調べました。</w:t>
      </w:r>
    </w:p>
    <w:p w14:paraId="18245BF1" w14:textId="45E7ED97" w:rsidR="002801D4" w:rsidRDefault="002801D4" w:rsidP="002801D4">
      <w:pPr>
        <w:pStyle w:val="a9"/>
      </w:pPr>
    </w:p>
    <w:p w14:paraId="6D9286CE" w14:textId="77777777" w:rsidR="002801D4" w:rsidRDefault="002801D4" w:rsidP="002801D4">
      <w:pPr>
        <w:pStyle w:val="a9"/>
      </w:pPr>
    </w:p>
    <w:p w14:paraId="1F504865" w14:textId="294A7B95" w:rsidR="00637C62" w:rsidRDefault="00637C62" w:rsidP="002801D4">
      <w:pPr>
        <w:pStyle w:val="a9"/>
      </w:pPr>
      <w:r>
        <w:rPr>
          <w:rFonts w:hint="eastAsia"/>
        </w:rPr>
        <w:t>転換率が低いと検索順位は上がりません、下手にアクセスを集めて</w:t>
      </w:r>
      <w:r w:rsidRPr="00467BBC">
        <w:rPr>
          <w:rFonts w:hint="eastAsia"/>
          <w:b/>
          <w:bCs/>
          <w:color w:val="FF0000"/>
        </w:rPr>
        <w:t>転換しないとスパム扱い</w:t>
      </w:r>
      <w:r>
        <w:rPr>
          <w:rFonts w:hint="eastAsia"/>
        </w:rPr>
        <w:t>して</w:t>
      </w:r>
      <w:r w:rsidR="002801D4">
        <w:rPr>
          <w:rFonts w:hint="eastAsia"/>
        </w:rPr>
        <w:t>、検索順位は圏外になります。</w:t>
      </w:r>
    </w:p>
    <w:p w14:paraId="2973C897" w14:textId="59E30AF1" w:rsidR="002801D4" w:rsidRDefault="002801D4" w:rsidP="002801D4">
      <w:pPr>
        <w:pStyle w:val="a9"/>
      </w:pPr>
    </w:p>
    <w:p w14:paraId="7627A154" w14:textId="6EDCB46B" w:rsidR="002801D4" w:rsidRDefault="002801D4" w:rsidP="002801D4">
      <w:pPr>
        <w:pStyle w:val="a9"/>
      </w:pPr>
      <w:r>
        <w:rPr>
          <w:rFonts w:hint="eastAsia"/>
        </w:rPr>
        <w:t>転換率を上げる方法は、</w:t>
      </w:r>
      <w:r w:rsidR="00FD75E4">
        <w:rPr>
          <w:rFonts w:hint="eastAsia"/>
        </w:rPr>
        <w:t>いくつもありますが、いちばん重要なのは商品ページの質を上げることです。</w:t>
      </w:r>
    </w:p>
    <w:p w14:paraId="24026A01" w14:textId="6988E4E2" w:rsidR="00FD75E4" w:rsidRDefault="009A0845" w:rsidP="002801D4">
      <w:pPr>
        <w:pStyle w:val="a9"/>
      </w:pPr>
      <w:r>
        <w:rPr>
          <w:rFonts w:hint="eastAsia"/>
        </w:rPr>
        <w:t>何をすればいいか、</w:t>
      </w:r>
    </w:p>
    <w:p w14:paraId="7D2F0203" w14:textId="7FF549DF" w:rsidR="00FD75E4" w:rsidRDefault="00FD75E4" w:rsidP="002801D4">
      <w:pPr>
        <w:pStyle w:val="a9"/>
      </w:pPr>
    </w:p>
    <w:p w14:paraId="001FF29E" w14:textId="6AF7D5C6" w:rsidR="006D7C2C" w:rsidRDefault="006D7C2C" w:rsidP="002801D4">
      <w:pPr>
        <w:pStyle w:val="a9"/>
      </w:pPr>
      <w:r>
        <w:rPr>
          <w:rFonts w:hint="eastAsia"/>
        </w:rPr>
        <w:t>これが一つのアイデアです。</w:t>
      </w:r>
    </w:p>
    <w:p w14:paraId="5E17DEAC" w14:textId="0CBAFB95" w:rsidR="004E64A8" w:rsidRDefault="0005775B" w:rsidP="002801D4">
      <w:pPr>
        <w:pStyle w:val="a9"/>
      </w:pPr>
      <w:hyperlink r:id="rId31" w:history="1">
        <w:r w:rsidR="004E64A8" w:rsidRPr="00726011">
          <w:rPr>
            <w:rStyle w:val="ac"/>
          </w:rPr>
          <w:t>https://youtu.be/uWVrDyymUpk</w:t>
        </w:r>
      </w:hyperlink>
    </w:p>
    <w:p w14:paraId="42FC8A01" w14:textId="37942C28" w:rsidR="004E64A8" w:rsidRDefault="004E64A8" w:rsidP="002801D4">
      <w:pPr>
        <w:pStyle w:val="a9"/>
      </w:pPr>
    </w:p>
    <w:p w14:paraId="4A6EBBCB" w14:textId="77777777" w:rsidR="004E64A8" w:rsidRPr="004E64A8" w:rsidRDefault="004E64A8" w:rsidP="002801D4">
      <w:pPr>
        <w:pStyle w:val="a9"/>
      </w:pPr>
    </w:p>
    <w:p w14:paraId="76696252" w14:textId="77777777" w:rsidR="00A60440" w:rsidRDefault="00A60440">
      <w:pPr>
        <w:widowControl/>
        <w:jc w:val="left"/>
        <w:rPr>
          <w:rFonts w:ascii="Arial" w:eastAsia="ＭＳ ゴシック" w:hAnsi="Arial"/>
          <w:sz w:val="36"/>
          <w:szCs w:val="36"/>
        </w:rPr>
      </w:pPr>
      <w:r>
        <w:br w:type="page"/>
      </w:r>
    </w:p>
    <w:p w14:paraId="382220C1" w14:textId="7D711617" w:rsidR="004B418D" w:rsidRDefault="004B418D" w:rsidP="004B418D">
      <w:pPr>
        <w:pStyle w:val="2"/>
      </w:pPr>
      <w:bookmarkStart w:id="9" w:name="_Toc111452134"/>
      <w:r>
        <w:rPr>
          <w:rFonts w:hint="eastAsia"/>
        </w:rPr>
        <w:lastRenderedPageBreak/>
        <w:t>RPP</w:t>
      </w:r>
      <w:r>
        <w:rPr>
          <w:rFonts w:hint="eastAsia"/>
        </w:rPr>
        <w:t>の改善</w:t>
      </w:r>
      <w:bookmarkEnd w:id="9"/>
    </w:p>
    <w:p w14:paraId="104F5506" w14:textId="6387FC80" w:rsidR="004B418D" w:rsidRDefault="004B418D" w:rsidP="004B418D">
      <w:pPr>
        <w:pStyle w:val="a9"/>
      </w:pPr>
      <w:r>
        <w:rPr>
          <w:rFonts w:hint="eastAsia"/>
        </w:rPr>
        <w:t>キーワード指定してRPP広告を使います。</w:t>
      </w:r>
    </w:p>
    <w:p w14:paraId="72EEA006" w14:textId="2D22AFFA" w:rsidR="00E752B6" w:rsidRDefault="00E752B6" w:rsidP="004B418D">
      <w:pPr>
        <w:pStyle w:val="a9"/>
      </w:pPr>
    </w:p>
    <w:p w14:paraId="26C5DD98" w14:textId="738CFE0E" w:rsidR="008A0F1B" w:rsidRDefault="008A0F1B" w:rsidP="004B418D">
      <w:pPr>
        <w:pStyle w:val="a9"/>
      </w:pPr>
      <w:r>
        <w:rPr>
          <w:noProof/>
        </w:rPr>
        <w:drawing>
          <wp:inline distT="0" distB="0" distL="0" distR="0" wp14:anchorId="02FB642A" wp14:editId="562ECA6D">
            <wp:extent cx="5436235" cy="2454910"/>
            <wp:effectExtent l="0" t="0" r="0" b="2540"/>
            <wp:docPr id="9" name="図 9"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図 9" descr="テーブル&#10;&#10;自動的に生成された説明"/>
                    <pic:cNvPicPr/>
                  </pic:nvPicPr>
                  <pic:blipFill>
                    <a:blip r:embed="rId32"/>
                    <a:stretch>
                      <a:fillRect/>
                    </a:stretch>
                  </pic:blipFill>
                  <pic:spPr>
                    <a:xfrm>
                      <a:off x="0" y="0"/>
                      <a:ext cx="5436235" cy="2454910"/>
                    </a:xfrm>
                    <a:prstGeom prst="rect">
                      <a:avLst/>
                    </a:prstGeom>
                  </pic:spPr>
                </pic:pic>
              </a:graphicData>
            </a:graphic>
          </wp:inline>
        </w:drawing>
      </w:r>
    </w:p>
    <w:p w14:paraId="37BA7C12" w14:textId="3CAF75CA" w:rsidR="00E752B6" w:rsidRDefault="00E752B6" w:rsidP="004B418D">
      <w:pPr>
        <w:pStyle w:val="a9"/>
      </w:pPr>
    </w:p>
    <w:p w14:paraId="30BFFB94" w14:textId="77777777" w:rsidR="00E752B6" w:rsidRDefault="00E752B6" w:rsidP="004B418D">
      <w:pPr>
        <w:pStyle w:val="a9"/>
      </w:pPr>
    </w:p>
    <w:p w14:paraId="4E7D708A" w14:textId="5C1890FC" w:rsidR="004B418D" w:rsidRDefault="004B418D" w:rsidP="004B418D">
      <w:pPr>
        <w:pStyle w:val="a9"/>
      </w:pPr>
      <w:r>
        <w:rPr>
          <w:rFonts w:hint="eastAsia"/>
        </w:rPr>
        <w:t>金額が高いキーワードも2，3ワード重ねれば安いものがあります。</w:t>
      </w:r>
    </w:p>
    <w:p w14:paraId="357F0823" w14:textId="10BA20A8" w:rsidR="008A0F1B" w:rsidRDefault="008A0F1B" w:rsidP="004B418D">
      <w:pPr>
        <w:pStyle w:val="a9"/>
      </w:pPr>
      <w:r>
        <w:rPr>
          <w:rFonts w:hint="eastAsia"/>
        </w:rPr>
        <w:t>この場合次亜塩素酸水と除菌スプレー</w:t>
      </w:r>
    </w:p>
    <w:p w14:paraId="5FCDB192" w14:textId="77777777" w:rsidR="008A0F1B" w:rsidRDefault="008A0F1B" w:rsidP="004B418D">
      <w:pPr>
        <w:pStyle w:val="a9"/>
      </w:pPr>
    </w:p>
    <w:p w14:paraId="3D53422A" w14:textId="77777777" w:rsidR="004B418D" w:rsidRDefault="004B418D" w:rsidP="004B418D">
      <w:pPr>
        <w:pStyle w:val="a9"/>
      </w:pPr>
      <w:r>
        <w:rPr>
          <w:rFonts w:hint="eastAsia"/>
        </w:rPr>
        <w:t>宝さがしと思って探して下さい。</w:t>
      </w:r>
    </w:p>
    <w:p w14:paraId="3E1E0B8A" w14:textId="1D863E8E" w:rsidR="004B418D" w:rsidRDefault="0005775B" w:rsidP="004B418D">
      <w:pPr>
        <w:pStyle w:val="a9"/>
      </w:pPr>
      <w:hyperlink r:id="rId33" w:history="1">
        <w:r w:rsidR="00FD49D0" w:rsidRPr="005554CF">
          <w:rPr>
            <w:rStyle w:val="ac"/>
          </w:rPr>
          <w:t>https://youtu.be/h76ijscoemA</w:t>
        </w:r>
      </w:hyperlink>
    </w:p>
    <w:p w14:paraId="0CF1AC24" w14:textId="77777777" w:rsidR="00FD49D0" w:rsidRPr="00FD49D0" w:rsidRDefault="00FD49D0" w:rsidP="004B418D">
      <w:pPr>
        <w:pStyle w:val="a9"/>
      </w:pPr>
    </w:p>
    <w:p w14:paraId="0773670A" w14:textId="77777777" w:rsidR="00A60440" w:rsidRPr="004B418D" w:rsidRDefault="00A60440" w:rsidP="004B418D">
      <w:pPr>
        <w:pStyle w:val="a9"/>
      </w:pPr>
    </w:p>
    <w:p w14:paraId="0D500232" w14:textId="233C158F" w:rsidR="004B418D" w:rsidRPr="004B418D" w:rsidRDefault="004B418D" w:rsidP="003D3484">
      <w:pPr>
        <w:pStyle w:val="a9"/>
      </w:pPr>
    </w:p>
    <w:p w14:paraId="5313C2B9" w14:textId="77777777" w:rsidR="004B418D" w:rsidRPr="00EC580B" w:rsidRDefault="004B418D" w:rsidP="003D3484">
      <w:pPr>
        <w:pStyle w:val="a9"/>
      </w:pPr>
    </w:p>
    <w:p w14:paraId="38B01E21" w14:textId="77777777" w:rsidR="00F2751C" w:rsidRDefault="00F2751C">
      <w:pPr>
        <w:widowControl/>
        <w:jc w:val="left"/>
        <w:rPr>
          <w:rFonts w:ascii="Arial" w:eastAsia="ＭＳ ゴシック" w:hAnsi="Arial"/>
          <w:sz w:val="36"/>
          <w:szCs w:val="36"/>
        </w:rPr>
      </w:pPr>
      <w:r>
        <w:br w:type="page"/>
      </w:r>
    </w:p>
    <w:p w14:paraId="4CA9DF5F" w14:textId="02B7E333" w:rsidR="004B418D" w:rsidRDefault="004B418D" w:rsidP="004B418D">
      <w:pPr>
        <w:pStyle w:val="2"/>
      </w:pPr>
      <w:bookmarkStart w:id="10" w:name="_Toc111452136"/>
      <w:r>
        <w:rPr>
          <w:rFonts w:hint="eastAsia"/>
        </w:rPr>
        <w:lastRenderedPageBreak/>
        <w:t>商品第一画像（サムネイル）の改善</w:t>
      </w:r>
      <w:bookmarkEnd w:id="10"/>
    </w:p>
    <w:p w14:paraId="2BEB196D" w14:textId="098BA206" w:rsidR="004B418D" w:rsidRDefault="004B418D" w:rsidP="004B418D">
      <w:pPr>
        <w:pStyle w:val="a9"/>
      </w:pPr>
      <w:r>
        <w:rPr>
          <w:rFonts w:hint="eastAsia"/>
        </w:rPr>
        <w:t>検索結果が一覧で表示されたときに</w:t>
      </w:r>
      <w:r w:rsidR="00A415F4">
        <w:rPr>
          <w:rFonts w:hint="eastAsia"/>
        </w:rPr>
        <w:t>選ばれることが検索順位アップの秘訣</w:t>
      </w:r>
      <w:r>
        <w:rPr>
          <w:rFonts w:hint="eastAsia"/>
        </w:rPr>
        <w:t>。もちろんジャンルに合わせた「かっこよさ」も求められます。</w:t>
      </w:r>
    </w:p>
    <w:p w14:paraId="753B433C" w14:textId="77777777" w:rsidR="004B418D" w:rsidRDefault="004B418D" w:rsidP="004B418D">
      <w:pPr>
        <w:pStyle w:val="a9"/>
      </w:pPr>
      <w:r>
        <w:rPr>
          <w:rFonts w:hint="eastAsia"/>
        </w:rPr>
        <w:t>しかし、デザインセンスも撮影やデザイナーに頼むお金もなければ「とにかく目立て」です。</w:t>
      </w:r>
    </w:p>
    <w:p w14:paraId="7D8F506D" w14:textId="77777777" w:rsidR="004B418D" w:rsidRDefault="004B418D" w:rsidP="004B418D">
      <w:pPr>
        <w:pStyle w:val="a9"/>
      </w:pPr>
    </w:p>
    <w:p w14:paraId="7E0D5AB5" w14:textId="2D3D3F40" w:rsidR="004B418D" w:rsidRDefault="004B418D" w:rsidP="004B418D">
      <w:pPr>
        <w:pStyle w:val="a9"/>
      </w:pPr>
      <w:r>
        <w:rPr>
          <w:rFonts w:hint="eastAsia"/>
        </w:rPr>
        <w:t>悪目立ちではないレベルで目立って下さい。</w:t>
      </w:r>
      <w:r w:rsidR="00C54BCB">
        <w:rPr>
          <w:rFonts w:hint="eastAsia"/>
        </w:rPr>
        <w:t>調べて△ならSEOには問題がありません</w:t>
      </w:r>
    </w:p>
    <w:p w14:paraId="4DD39742" w14:textId="1EF9DB96" w:rsidR="00817C80" w:rsidRDefault="0029363F" w:rsidP="004B418D">
      <w:pPr>
        <w:pStyle w:val="a9"/>
      </w:pPr>
      <w:r>
        <w:rPr>
          <w:noProof/>
        </w:rPr>
        <w:drawing>
          <wp:anchor distT="0" distB="0" distL="114300" distR="114300" simplePos="0" relativeHeight="251664384" behindDoc="0" locked="0" layoutInCell="1" allowOverlap="1" wp14:anchorId="6ACACD3C" wp14:editId="69117DFD">
            <wp:simplePos x="0" y="0"/>
            <wp:positionH relativeFrom="column">
              <wp:posOffset>3813785</wp:posOffset>
            </wp:positionH>
            <wp:positionV relativeFrom="paragraph">
              <wp:posOffset>294462</wp:posOffset>
            </wp:positionV>
            <wp:extent cx="1504950" cy="1504950"/>
            <wp:effectExtent l="0" t="0" r="0" b="0"/>
            <wp:wrapNone/>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504950" cy="15049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968CE">
        <w:rPr>
          <w:noProof/>
        </w:rPr>
        <w:drawing>
          <wp:anchor distT="0" distB="0" distL="114300" distR="114300" simplePos="0" relativeHeight="251661312" behindDoc="1" locked="0" layoutInCell="1" allowOverlap="1" wp14:anchorId="12FC8387" wp14:editId="188E8A3F">
            <wp:simplePos x="0" y="0"/>
            <wp:positionH relativeFrom="column">
              <wp:posOffset>2052727</wp:posOffset>
            </wp:positionH>
            <wp:positionV relativeFrom="paragraph">
              <wp:posOffset>227254</wp:posOffset>
            </wp:positionV>
            <wp:extent cx="1457325" cy="1457325"/>
            <wp:effectExtent l="0" t="0" r="9525" b="9525"/>
            <wp:wrapTight wrapText="bothSides">
              <wp:wrapPolygon edited="0">
                <wp:start x="0" y="0"/>
                <wp:lineTo x="0" y="21459"/>
                <wp:lineTo x="21459" y="21459"/>
                <wp:lineTo x="21459" y="0"/>
                <wp:lineTo x="0" y="0"/>
              </wp:wrapPolygon>
            </wp:wrapTight>
            <wp:docPr id="12" name="図 12" descr="カウンターに置いている数々の瓶&#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図 12" descr="カウンターに置いている数々の瓶&#10;&#10;自動的に生成された説明"/>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457325" cy="1457325"/>
                    </a:xfrm>
                    <a:prstGeom prst="rect">
                      <a:avLst/>
                    </a:prstGeom>
                    <a:noFill/>
                    <a:ln>
                      <a:noFill/>
                    </a:ln>
                  </pic:spPr>
                </pic:pic>
              </a:graphicData>
            </a:graphic>
          </wp:anchor>
        </w:drawing>
      </w:r>
      <w:r w:rsidR="00A5767F">
        <w:rPr>
          <w:noProof/>
        </w:rPr>
        <w:drawing>
          <wp:anchor distT="0" distB="0" distL="114300" distR="114300" simplePos="0" relativeHeight="251665408" behindDoc="0" locked="0" layoutInCell="1" allowOverlap="1" wp14:anchorId="79BCF44A" wp14:editId="129C88B5">
            <wp:simplePos x="0" y="0"/>
            <wp:positionH relativeFrom="column">
              <wp:posOffset>247015</wp:posOffset>
            </wp:positionH>
            <wp:positionV relativeFrom="paragraph">
              <wp:posOffset>128270</wp:posOffset>
            </wp:positionV>
            <wp:extent cx="1552575" cy="1552575"/>
            <wp:effectExtent l="0" t="0" r="9525" b="9525"/>
            <wp:wrapThrough wrapText="bothSides">
              <wp:wrapPolygon edited="0">
                <wp:start x="0" y="0"/>
                <wp:lineTo x="0" y="21467"/>
                <wp:lineTo x="21467" y="21467"/>
                <wp:lineTo x="21467" y="0"/>
                <wp:lineTo x="0" y="0"/>
              </wp:wrapPolygon>
            </wp:wrapThrough>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552575" cy="15525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BC6F9FD" w14:textId="11CF994E" w:rsidR="00817C80" w:rsidRDefault="00D968CE" w:rsidP="004B418D">
      <w:pPr>
        <w:pStyle w:val="a9"/>
      </w:pPr>
      <w:r w:rsidRPr="00D968CE">
        <w:rPr>
          <w:rFonts w:ascii="Times New Roman" w:eastAsia="Times New Roman" w:hAnsi="Times New Roman" w:cs="Times New Roman"/>
          <w:snapToGrid w:val="0"/>
          <w:color w:val="000000"/>
          <w:w w:val="0"/>
          <w:kern w:val="0"/>
          <w:sz w:val="0"/>
          <w:szCs w:val="0"/>
          <w:u w:color="000000"/>
          <w:bdr w:val="none" w:sz="0" w:space="0" w:color="000000"/>
          <w:shd w:val="clear" w:color="000000" w:fill="000000"/>
          <w:lang w:val="x-none" w:eastAsia="x-none" w:bidi="x-none"/>
        </w:rPr>
        <w:t xml:space="preserve"> </w:t>
      </w:r>
    </w:p>
    <w:p w14:paraId="7D3BDA51" w14:textId="0BA7AF13" w:rsidR="00F2751C" w:rsidRDefault="00F2751C" w:rsidP="004B418D">
      <w:pPr>
        <w:pStyle w:val="a9"/>
      </w:pPr>
    </w:p>
    <w:p w14:paraId="731CC382" w14:textId="4FC68348" w:rsidR="00D968CE" w:rsidRDefault="00D968CE" w:rsidP="004B418D">
      <w:pPr>
        <w:pStyle w:val="a9"/>
      </w:pPr>
    </w:p>
    <w:p w14:paraId="6264BB88" w14:textId="18D3FE15" w:rsidR="00D968CE" w:rsidRDefault="00D968CE" w:rsidP="004B418D">
      <w:pPr>
        <w:pStyle w:val="a9"/>
      </w:pPr>
    </w:p>
    <w:p w14:paraId="0BBF85A7" w14:textId="177F0D5C" w:rsidR="00D968CE" w:rsidRDefault="00D968CE" w:rsidP="004B418D">
      <w:pPr>
        <w:pStyle w:val="a9"/>
      </w:pPr>
    </w:p>
    <w:p w14:paraId="51199B82" w14:textId="708F973E" w:rsidR="00F9458F" w:rsidRDefault="0029363F" w:rsidP="004B418D">
      <w:pPr>
        <w:pStyle w:val="a9"/>
      </w:pPr>
      <w:r>
        <w:rPr>
          <w:noProof/>
        </w:rPr>
        <w:drawing>
          <wp:anchor distT="0" distB="0" distL="114300" distR="114300" simplePos="0" relativeHeight="251666432" behindDoc="0" locked="0" layoutInCell="1" allowOverlap="1" wp14:anchorId="66B36251" wp14:editId="5118FE56">
            <wp:simplePos x="0" y="0"/>
            <wp:positionH relativeFrom="column">
              <wp:posOffset>2054937</wp:posOffset>
            </wp:positionH>
            <wp:positionV relativeFrom="paragraph">
              <wp:posOffset>167640</wp:posOffset>
            </wp:positionV>
            <wp:extent cx="1447800" cy="1447800"/>
            <wp:effectExtent l="0" t="0" r="0" b="0"/>
            <wp:wrapThrough wrapText="bothSides">
              <wp:wrapPolygon edited="0">
                <wp:start x="0" y="0"/>
                <wp:lineTo x="0" y="21316"/>
                <wp:lineTo x="21316" y="21316"/>
                <wp:lineTo x="21316" y="0"/>
                <wp:lineTo x="0" y="0"/>
              </wp:wrapPolygon>
            </wp:wrapThrough>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447800" cy="14478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360" behindDoc="0" locked="0" layoutInCell="1" allowOverlap="1" wp14:anchorId="044FBB26" wp14:editId="5BA0EF2B">
            <wp:simplePos x="0" y="0"/>
            <wp:positionH relativeFrom="column">
              <wp:posOffset>307442</wp:posOffset>
            </wp:positionH>
            <wp:positionV relativeFrom="paragraph">
              <wp:posOffset>167640</wp:posOffset>
            </wp:positionV>
            <wp:extent cx="1447800" cy="1447800"/>
            <wp:effectExtent l="0" t="0" r="0" b="0"/>
            <wp:wrapThrough wrapText="bothSides">
              <wp:wrapPolygon edited="0">
                <wp:start x="0" y="0"/>
                <wp:lineTo x="0" y="21316"/>
                <wp:lineTo x="21316" y="21316"/>
                <wp:lineTo x="21316" y="0"/>
                <wp:lineTo x="0" y="0"/>
              </wp:wrapPolygon>
            </wp:wrapThrough>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47800" cy="1447800"/>
                    </a:xfrm>
                    <a:prstGeom prst="rect">
                      <a:avLst/>
                    </a:prstGeom>
                    <a:noFill/>
                    <a:ln>
                      <a:noFill/>
                    </a:ln>
                  </pic:spPr>
                </pic:pic>
              </a:graphicData>
            </a:graphic>
          </wp:anchor>
        </w:drawing>
      </w:r>
    </w:p>
    <w:p w14:paraId="7F292CFC" w14:textId="56001F43" w:rsidR="00F9458F" w:rsidRDefault="00F9458F" w:rsidP="004B418D">
      <w:pPr>
        <w:pStyle w:val="a9"/>
      </w:pPr>
    </w:p>
    <w:p w14:paraId="188101E0" w14:textId="5F38098E" w:rsidR="00F9458F" w:rsidRDefault="00F9458F" w:rsidP="004B418D">
      <w:pPr>
        <w:pStyle w:val="a9"/>
      </w:pPr>
    </w:p>
    <w:p w14:paraId="0676EDFD" w14:textId="065627D4" w:rsidR="00287361" w:rsidRDefault="00287361" w:rsidP="004B418D">
      <w:pPr>
        <w:pStyle w:val="a9"/>
      </w:pPr>
    </w:p>
    <w:p w14:paraId="5E31A493" w14:textId="4217F5EA" w:rsidR="00287361" w:rsidRDefault="00287361" w:rsidP="004B418D">
      <w:pPr>
        <w:pStyle w:val="a9"/>
      </w:pPr>
    </w:p>
    <w:p w14:paraId="36BB3D3C" w14:textId="77777777" w:rsidR="00A5767F" w:rsidRDefault="00A5767F" w:rsidP="004B418D">
      <w:pPr>
        <w:pStyle w:val="a9"/>
      </w:pPr>
    </w:p>
    <w:p w14:paraId="69495088" w14:textId="4AC7E9D8" w:rsidR="00A5767F" w:rsidRDefault="00F453CD" w:rsidP="004B418D">
      <w:pPr>
        <w:pStyle w:val="a9"/>
      </w:pPr>
      <w:r>
        <w:rPr>
          <w:rFonts w:hint="eastAsia"/>
        </w:rPr>
        <w:t>周りのライバルと比べて選んでもらえる画像を選んで下さい</w:t>
      </w:r>
      <w:r w:rsidR="000F13EA">
        <w:rPr>
          <w:rFonts w:hint="eastAsia"/>
        </w:rPr>
        <w:t>。</w:t>
      </w:r>
    </w:p>
    <w:p w14:paraId="7262EF5D" w14:textId="3F81D4C9" w:rsidR="000F13EA" w:rsidRDefault="00A415F4" w:rsidP="004B418D">
      <w:pPr>
        <w:pStyle w:val="a9"/>
      </w:pPr>
      <w:r>
        <w:rPr>
          <w:rFonts w:hint="eastAsia"/>
        </w:rPr>
        <w:t>自分の例では</w:t>
      </w:r>
      <w:r w:rsidR="000F13EA">
        <w:rPr>
          <w:rFonts w:hint="eastAsia"/>
        </w:rPr>
        <w:t>あす楽マークをサムネイルに入れてからあす楽が目立って増えました。</w:t>
      </w:r>
    </w:p>
    <w:p w14:paraId="43AD543D" w14:textId="77777777" w:rsidR="00E0563E" w:rsidRDefault="00E0563E" w:rsidP="004B418D">
      <w:pPr>
        <w:pStyle w:val="a9"/>
      </w:pPr>
    </w:p>
    <w:p w14:paraId="572F8168" w14:textId="7024FAB0" w:rsidR="00F2751C" w:rsidRDefault="0005775B" w:rsidP="004B418D">
      <w:pPr>
        <w:pStyle w:val="a9"/>
        <w:rPr>
          <w:rStyle w:val="ac"/>
        </w:rPr>
      </w:pPr>
      <w:hyperlink r:id="rId39" w:history="1">
        <w:r w:rsidR="00FD49D0" w:rsidRPr="005554CF">
          <w:rPr>
            <w:rStyle w:val="ac"/>
          </w:rPr>
          <w:t>https://youtu.be/4O-uL8pAjIU</w:t>
        </w:r>
      </w:hyperlink>
    </w:p>
    <w:p w14:paraId="55B21717" w14:textId="2C2CAF97" w:rsidR="00F216B9" w:rsidRDefault="00F216B9" w:rsidP="004B418D">
      <w:pPr>
        <w:pStyle w:val="a9"/>
        <w:rPr>
          <w:rStyle w:val="ac"/>
        </w:rPr>
      </w:pPr>
    </w:p>
    <w:p w14:paraId="737010E2" w14:textId="472D0C03" w:rsidR="00F216B9" w:rsidRDefault="00F216B9" w:rsidP="00F216B9">
      <w:pPr>
        <w:pStyle w:val="3"/>
      </w:pPr>
      <w:bookmarkStart w:id="11" w:name="_Toc111452135"/>
      <w:r>
        <w:rPr>
          <w:rFonts w:hint="eastAsia"/>
        </w:rPr>
        <w:t>クーポン、JANコード、あす楽、39ショップ</w:t>
      </w:r>
      <w:bookmarkEnd w:id="11"/>
    </w:p>
    <w:p w14:paraId="2D44A64A" w14:textId="03E8BDB4" w:rsidR="00F216B9" w:rsidRDefault="00F216B9" w:rsidP="00F216B9">
      <w:pPr>
        <w:pStyle w:val="a9"/>
      </w:pPr>
      <w:r>
        <w:rPr>
          <w:rFonts w:hint="eastAsia"/>
        </w:rPr>
        <w:t>サムネイルを変えるのが</w:t>
      </w:r>
      <w:r w:rsidR="0053739F">
        <w:rPr>
          <w:rFonts w:hint="eastAsia"/>
        </w:rPr>
        <w:t>苦手な方に、次善策があります。</w:t>
      </w:r>
    </w:p>
    <w:p w14:paraId="12C25472" w14:textId="1A0124D5" w:rsidR="0053739F" w:rsidRDefault="0053739F" w:rsidP="00F216B9">
      <w:pPr>
        <w:pStyle w:val="a9"/>
      </w:pPr>
      <w:r>
        <w:rPr>
          <w:rFonts w:hint="eastAsia"/>
        </w:rPr>
        <w:t>あくまでも次善です。</w:t>
      </w:r>
    </w:p>
    <w:p w14:paraId="38EEC7C3" w14:textId="7AD4A100" w:rsidR="0053739F" w:rsidRDefault="0053739F" w:rsidP="00F216B9">
      <w:pPr>
        <w:pStyle w:val="a9"/>
      </w:pPr>
    </w:p>
    <w:p w14:paraId="6043DE1D" w14:textId="263299A5" w:rsidR="0053739F" w:rsidRDefault="0053739F" w:rsidP="00F216B9">
      <w:pPr>
        <w:pStyle w:val="a9"/>
      </w:pPr>
      <w:r>
        <w:rPr>
          <w:noProof/>
        </w:rPr>
        <w:drawing>
          <wp:anchor distT="0" distB="0" distL="114300" distR="114300" simplePos="0" relativeHeight="251674624" behindDoc="0" locked="0" layoutInCell="1" allowOverlap="1" wp14:anchorId="2A011D56" wp14:editId="26A0C3CE">
            <wp:simplePos x="0" y="0"/>
            <wp:positionH relativeFrom="column">
              <wp:posOffset>159334</wp:posOffset>
            </wp:positionH>
            <wp:positionV relativeFrom="paragraph">
              <wp:posOffset>24054</wp:posOffset>
            </wp:positionV>
            <wp:extent cx="5429250" cy="3076575"/>
            <wp:effectExtent l="0" t="0" r="0" b="9525"/>
            <wp:wrapNone/>
            <wp:docPr id="4" name="図 4" descr="新聞の記事&#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4" descr="新聞の記事&#10;&#10;中程度の精度で自動的に生成された説明"/>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429250" cy="3076575"/>
                    </a:xfrm>
                    <a:prstGeom prst="rect">
                      <a:avLst/>
                    </a:prstGeom>
                    <a:noFill/>
                    <a:ln>
                      <a:noFill/>
                    </a:ln>
                  </pic:spPr>
                </pic:pic>
              </a:graphicData>
            </a:graphic>
          </wp:anchor>
        </w:drawing>
      </w:r>
    </w:p>
    <w:p w14:paraId="518DDA2F" w14:textId="77777777" w:rsidR="0053739F" w:rsidRDefault="0053739F" w:rsidP="00F216B9">
      <w:pPr>
        <w:pStyle w:val="a9"/>
      </w:pPr>
    </w:p>
    <w:p w14:paraId="3DAC25D9" w14:textId="77777777" w:rsidR="00F216B9" w:rsidRDefault="00F216B9" w:rsidP="00F216B9">
      <w:pPr>
        <w:pStyle w:val="a9"/>
      </w:pPr>
    </w:p>
    <w:p w14:paraId="1034BBD1" w14:textId="77777777" w:rsidR="00F216B9" w:rsidRDefault="00F216B9" w:rsidP="00F216B9">
      <w:pPr>
        <w:pStyle w:val="a9"/>
      </w:pPr>
      <w:r>
        <w:rPr>
          <w:rFonts w:hint="eastAsia"/>
        </w:rPr>
        <w:t>クーポンを入れると目立ちます、JANコードを入れると最安値リンクが出てきてなんとなく目立ちます。ポイントをアップさせるとやはりちょっと目立ちます。あす楽設定して翌日配送だとちょっと目立ちます。</w:t>
      </w:r>
    </w:p>
    <w:p w14:paraId="52160D6D" w14:textId="77777777" w:rsidR="00F216B9" w:rsidRDefault="00F216B9" w:rsidP="00F216B9">
      <w:pPr>
        <w:pStyle w:val="a9"/>
      </w:pPr>
    </w:p>
    <w:p w14:paraId="330DF9E5" w14:textId="77777777" w:rsidR="00F216B9" w:rsidRDefault="0005775B" w:rsidP="00F216B9">
      <w:pPr>
        <w:pStyle w:val="a9"/>
      </w:pPr>
      <w:hyperlink r:id="rId41" w:history="1">
        <w:r w:rsidR="00F216B9" w:rsidRPr="005554CF">
          <w:rPr>
            <w:rStyle w:val="ac"/>
          </w:rPr>
          <w:t>https://youtu.be/OoVuVUFX2qA</w:t>
        </w:r>
      </w:hyperlink>
    </w:p>
    <w:p w14:paraId="3A38A43A" w14:textId="77777777" w:rsidR="00F216B9" w:rsidRPr="00FD49D0" w:rsidRDefault="00F216B9" w:rsidP="00F216B9">
      <w:pPr>
        <w:pStyle w:val="a9"/>
      </w:pPr>
    </w:p>
    <w:p w14:paraId="4958EC5A" w14:textId="77777777" w:rsidR="00F216B9" w:rsidRPr="00F216B9" w:rsidRDefault="00F216B9" w:rsidP="004B418D">
      <w:pPr>
        <w:pStyle w:val="a9"/>
      </w:pPr>
    </w:p>
    <w:p w14:paraId="615DCE5C" w14:textId="77777777" w:rsidR="004B418D" w:rsidRDefault="004B418D" w:rsidP="004B418D">
      <w:pPr>
        <w:pStyle w:val="a9"/>
      </w:pPr>
    </w:p>
    <w:p w14:paraId="09C8840D" w14:textId="77777777" w:rsidR="0053739F" w:rsidRDefault="0053739F">
      <w:pPr>
        <w:widowControl/>
        <w:jc w:val="left"/>
        <w:rPr>
          <w:rFonts w:ascii="メイリオ" w:hAnsi="メイリオ" w:cs="メイリオ"/>
          <w:color w:val="002060"/>
          <w:sz w:val="44"/>
          <w:szCs w:val="80"/>
        </w:rPr>
      </w:pPr>
      <w:bookmarkStart w:id="12" w:name="_Toc111452137"/>
      <w:r>
        <w:br w:type="page"/>
      </w:r>
    </w:p>
    <w:p w14:paraId="0D1580CD" w14:textId="7E3D1E83" w:rsidR="00142635" w:rsidRPr="004C3D62" w:rsidRDefault="00DB29BF" w:rsidP="004C3D62">
      <w:pPr>
        <w:pStyle w:val="1"/>
        <w:spacing w:after="180"/>
        <w:rPr>
          <w:sz w:val="26"/>
          <w:szCs w:val="26"/>
        </w:rPr>
      </w:pPr>
      <w:r>
        <w:lastRenderedPageBreak/>
        <w:t>楽天SEOの</w:t>
      </w:r>
      <w:r w:rsidR="00C64FE7">
        <w:rPr>
          <w:rFonts w:hint="eastAsia"/>
        </w:rPr>
        <w:t>基礎知識</w:t>
      </w:r>
      <w:bookmarkEnd w:id="12"/>
    </w:p>
    <w:p w14:paraId="77098166" w14:textId="5D40F539" w:rsidR="00A02AFB" w:rsidRDefault="00A02AFB" w:rsidP="00A02AFB">
      <w:pPr>
        <w:pStyle w:val="2"/>
      </w:pPr>
      <w:bookmarkStart w:id="13" w:name="_Toc111452138"/>
      <w:r>
        <w:rPr>
          <w:rFonts w:hint="eastAsia"/>
        </w:rPr>
        <w:t>販売するキーワードを決める</w:t>
      </w:r>
    </w:p>
    <w:p w14:paraId="05507771" w14:textId="0CC94095" w:rsidR="00AF2EF7" w:rsidRDefault="00AF2EF7" w:rsidP="00AF2EF7">
      <w:pPr>
        <w:pStyle w:val="a9"/>
      </w:pPr>
      <w:r>
        <w:rPr>
          <w:rFonts w:hint="eastAsia"/>
        </w:rPr>
        <w:t>新商品を販売する時、今でも密かに悩むのが商品名の付け方</w:t>
      </w:r>
    </w:p>
    <w:p w14:paraId="1FBF576B" w14:textId="55DD8F10" w:rsidR="00AF2EF7" w:rsidRDefault="00AF2EF7" w:rsidP="00AF2EF7">
      <w:pPr>
        <w:pStyle w:val="a9"/>
      </w:pPr>
      <w:r>
        <w:rPr>
          <w:rFonts w:hint="eastAsia"/>
        </w:rPr>
        <w:t>メーカーCSVを</w:t>
      </w:r>
      <w:r w:rsidR="00B76A44">
        <w:rPr>
          <w:rFonts w:hint="eastAsia"/>
        </w:rPr>
        <w:t>流せば終わりではありません。</w:t>
      </w:r>
    </w:p>
    <w:p w14:paraId="2FC63D71" w14:textId="46BE118C" w:rsidR="00B76A44" w:rsidRDefault="00B76A44" w:rsidP="00AF2EF7">
      <w:pPr>
        <w:pStyle w:val="a9"/>
      </w:pPr>
      <w:r>
        <w:rPr>
          <w:rFonts w:hint="eastAsia"/>
        </w:rPr>
        <w:t>本気で売るなら商品名</w:t>
      </w:r>
      <w:r w:rsidR="00E65067">
        <w:rPr>
          <w:rFonts w:hint="eastAsia"/>
        </w:rPr>
        <w:t>（入れ込むキーワード）</w:t>
      </w:r>
      <w:r>
        <w:rPr>
          <w:rFonts w:hint="eastAsia"/>
        </w:rPr>
        <w:t>の工夫が必要です。</w:t>
      </w:r>
    </w:p>
    <w:p w14:paraId="7FC9E065" w14:textId="693DD311" w:rsidR="00B76A44" w:rsidRDefault="00B76A44" w:rsidP="00AF2EF7">
      <w:pPr>
        <w:pStyle w:val="a9"/>
      </w:pPr>
    </w:p>
    <w:p w14:paraId="528F7B81" w14:textId="2F774B95" w:rsidR="00AF2EF7" w:rsidRDefault="00E65067" w:rsidP="00AF2EF7">
      <w:pPr>
        <w:pStyle w:val="a9"/>
      </w:pPr>
      <w:r>
        <w:rPr>
          <w:rFonts w:hint="eastAsia"/>
        </w:rPr>
        <w:t>ほんの一例です</w:t>
      </w:r>
    </w:p>
    <w:p w14:paraId="536FA99F" w14:textId="20AC3429" w:rsidR="00A02AFB" w:rsidRDefault="0005775B" w:rsidP="00AF2EF7">
      <w:pPr>
        <w:pStyle w:val="a9"/>
      </w:pPr>
      <w:hyperlink r:id="rId42" w:history="1">
        <w:r w:rsidR="002945FE" w:rsidRPr="00726011">
          <w:rPr>
            <w:rStyle w:val="ac"/>
          </w:rPr>
          <w:t>https://youtu.be/M-CH7tjHlms</w:t>
        </w:r>
      </w:hyperlink>
    </w:p>
    <w:p w14:paraId="0E5E9FEE" w14:textId="36EC5328" w:rsidR="002945FE" w:rsidRDefault="002945FE" w:rsidP="00AF2EF7">
      <w:pPr>
        <w:pStyle w:val="a9"/>
      </w:pPr>
    </w:p>
    <w:p w14:paraId="233EE705" w14:textId="77777777" w:rsidR="00E65067" w:rsidRDefault="00E65067" w:rsidP="00AF2EF7">
      <w:pPr>
        <w:pStyle w:val="a9"/>
      </w:pPr>
    </w:p>
    <w:p w14:paraId="4292217C" w14:textId="54A75C97" w:rsidR="002945FE" w:rsidRDefault="002945FE" w:rsidP="00AF2EF7">
      <w:pPr>
        <w:pStyle w:val="a9"/>
      </w:pPr>
      <w:r>
        <w:rPr>
          <w:rFonts w:hint="eastAsia"/>
        </w:rPr>
        <w:t>さらに言えば、類似のキーワードでも商品のジャンルが異なる場合があります。</w:t>
      </w:r>
    </w:p>
    <w:p w14:paraId="0FC0E7F4" w14:textId="77777777" w:rsidR="00A877A7" w:rsidRDefault="00935B1A" w:rsidP="00AF2EF7">
      <w:pPr>
        <w:pStyle w:val="a9"/>
      </w:pPr>
      <w:r>
        <w:rPr>
          <w:rFonts w:hint="eastAsia"/>
        </w:rPr>
        <w:t>どちらのキーワードが売れ</w:t>
      </w:r>
      <w:r w:rsidR="00073450">
        <w:rPr>
          <w:rFonts w:hint="eastAsia"/>
        </w:rPr>
        <w:t>そう</w:t>
      </w:r>
      <w:r>
        <w:rPr>
          <w:rFonts w:hint="eastAsia"/>
        </w:rPr>
        <w:t>か、</w:t>
      </w:r>
    </w:p>
    <w:p w14:paraId="3398002C" w14:textId="768F363B" w:rsidR="002945FE" w:rsidRDefault="00935B1A" w:rsidP="00AF2EF7">
      <w:pPr>
        <w:pStyle w:val="a9"/>
      </w:pPr>
      <w:r>
        <w:rPr>
          <w:rFonts w:hint="eastAsia"/>
        </w:rPr>
        <w:t>どちらの</w:t>
      </w:r>
      <w:r w:rsidR="00AD6BD7">
        <w:rPr>
          <w:rFonts w:hint="eastAsia"/>
        </w:rPr>
        <w:t>ジャンル</w:t>
      </w:r>
      <w:r>
        <w:rPr>
          <w:rFonts w:hint="eastAsia"/>
        </w:rPr>
        <w:t>がランキング</w:t>
      </w:r>
      <w:r w:rsidR="000639ED">
        <w:rPr>
          <w:rFonts w:hint="eastAsia"/>
        </w:rPr>
        <w:t>を取れそう</w:t>
      </w:r>
      <w:r>
        <w:rPr>
          <w:rFonts w:hint="eastAsia"/>
        </w:rPr>
        <w:t>か</w:t>
      </w:r>
    </w:p>
    <w:p w14:paraId="7B596E67" w14:textId="77777777" w:rsidR="006F57D5" w:rsidRDefault="006F57D5" w:rsidP="00AF2EF7">
      <w:pPr>
        <w:pStyle w:val="a9"/>
      </w:pPr>
    </w:p>
    <w:p w14:paraId="6636D2FA" w14:textId="649320AD" w:rsidR="00073450" w:rsidRDefault="006F57D5" w:rsidP="00AF2EF7">
      <w:pPr>
        <w:pStyle w:val="a9"/>
      </w:pPr>
      <w:r>
        <w:rPr>
          <w:rFonts w:hint="eastAsia"/>
        </w:rPr>
        <w:t>総合的に考えて決定して下さい。</w:t>
      </w:r>
    </w:p>
    <w:p w14:paraId="0BBCBB76" w14:textId="77777777" w:rsidR="002945FE" w:rsidRPr="002945FE" w:rsidRDefault="002945FE" w:rsidP="00AF2EF7">
      <w:pPr>
        <w:pStyle w:val="a9"/>
      </w:pPr>
    </w:p>
    <w:p w14:paraId="7DCB1525" w14:textId="77777777" w:rsidR="00A02AFB" w:rsidRPr="00A02AFB" w:rsidRDefault="00A02AFB" w:rsidP="00A02AFB"/>
    <w:p w14:paraId="1B7AB7E1" w14:textId="77777777" w:rsidR="006F57D5" w:rsidRDefault="006F57D5">
      <w:pPr>
        <w:widowControl/>
        <w:jc w:val="left"/>
        <w:rPr>
          <w:rFonts w:ascii="Arial" w:eastAsia="ＭＳ ゴシック" w:hAnsi="Arial"/>
          <w:sz w:val="36"/>
          <w:szCs w:val="36"/>
        </w:rPr>
      </w:pPr>
      <w:r>
        <w:br w:type="page"/>
      </w:r>
    </w:p>
    <w:p w14:paraId="778BE13B" w14:textId="2E1F55D5" w:rsidR="006B7E08" w:rsidRDefault="00A02AFB" w:rsidP="006B7E08">
      <w:pPr>
        <w:pStyle w:val="2"/>
      </w:pPr>
      <w:r>
        <w:rPr>
          <w:rFonts w:hint="eastAsia"/>
        </w:rPr>
        <w:lastRenderedPageBreak/>
        <w:t>買わせる（</w:t>
      </w:r>
      <w:r w:rsidR="00D53CAF">
        <w:rPr>
          <w:rFonts w:hint="eastAsia"/>
        </w:rPr>
        <w:t>できればキーワード指定で</w:t>
      </w:r>
      <w:r>
        <w:rPr>
          <w:rFonts w:hint="eastAsia"/>
        </w:rPr>
        <w:t>）</w:t>
      </w:r>
      <w:bookmarkEnd w:id="13"/>
    </w:p>
    <w:p w14:paraId="1612B06A" w14:textId="032C9D28" w:rsidR="006B7E08" w:rsidRDefault="006B7E08" w:rsidP="006B7E08">
      <w:pPr>
        <w:pStyle w:val="a9"/>
      </w:pPr>
      <w:r>
        <w:rPr>
          <w:rFonts w:hint="eastAsia"/>
        </w:rPr>
        <w:t>とにかく買わせれば、一時的に検索順位が上がります。</w:t>
      </w:r>
    </w:p>
    <w:p w14:paraId="6195B3AA" w14:textId="77777777" w:rsidR="00D53CAF" w:rsidRDefault="00D53CAF" w:rsidP="006B7E08">
      <w:pPr>
        <w:pStyle w:val="a9"/>
      </w:pPr>
    </w:p>
    <w:p w14:paraId="55CE53BE" w14:textId="33153711" w:rsidR="006B7E08" w:rsidRDefault="006B7E08" w:rsidP="006B7E08">
      <w:pPr>
        <w:pStyle w:val="a9"/>
      </w:pPr>
      <w:r>
        <w:rPr>
          <w:rFonts w:hint="eastAsia"/>
        </w:rPr>
        <w:t>クーポン、ポイント、</w:t>
      </w:r>
      <w:r w:rsidR="004E3773">
        <w:rPr>
          <w:rFonts w:hint="eastAsia"/>
        </w:rPr>
        <w:t>赤字でも広告代と思って買わせる。</w:t>
      </w:r>
      <w:r w:rsidR="00221870">
        <w:rPr>
          <w:rFonts w:hint="eastAsia"/>
        </w:rPr>
        <w:t>SNSでも家族でも友達でも使って</w:t>
      </w:r>
      <w:r w:rsidR="00DC7779">
        <w:rPr>
          <w:rFonts w:hint="eastAsia"/>
        </w:rPr>
        <w:t>。</w:t>
      </w:r>
    </w:p>
    <w:p w14:paraId="4FEE539A" w14:textId="174061DE" w:rsidR="00D53CAF" w:rsidRDefault="00D53CAF" w:rsidP="006B7E08">
      <w:pPr>
        <w:pStyle w:val="a9"/>
      </w:pPr>
    </w:p>
    <w:p w14:paraId="1BF73C18" w14:textId="77777777" w:rsidR="006E2AF4" w:rsidRDefault="006E2AF4" w:rsidP="006B7E08">
      <w:pPr>
        <w:pStyle w:val="a9"/>
      </w:pPr>
    </w:p>
    <w:p w14:paraId="705EA295" w14:textId="73C3C7DC" w:rsidR="00D53CAF" w:rsidRDefault="00D53CAF" w:rsidP="006B7E08">
      <w:pPr>
        <w:pStyle w:val="a9"/>
      </w:pPr>
      <w:r>
        <w:rPr>
          <w:rFonts w:hint="eastAsia"/>
        </w:rPr>
        <w:t>その時にはぜひキーワード検索</w:t>
      </w:r>
      <w:r w:rsidR="00AC663D">
        <w:rPr>
          <w:rFonts w:hint="eastAsia"/>
        </w:rPr>
        <w:t>をしてから購入をお願いして下さい。</w:t>
      </w:r>
    </w:p>
    <w:p w14:paraId="5372B1F1" w14:textId="2C33FC7D" w:rsidR="00325DFD" w:rsidRDefault="00325DFD" w:rsidP="00325DFD">
      <w:pPr>
        <w:pStyle w:val="a9"/>
      </w:pPr>
      <w:r>
        <w:rPr>
          <w:rFonts w:hint="eastAsia"/>
        </w:rPr>
        <w:t>商品リンクをダイレクトに指定して購入するのではなく、検索結果から</w:t>
      </w:r>
      <w:r w:rsidR="006B201E">
        <w:rPr>
          <w:rFonts w:hint="eastAsia"/>
        </w:rPr>
        <w:t>購入するのが</w:t>
      </w:r>
      <w:r w:rsidR="006E2AF4">
        <w:rPr>
          <w:rFonts w:hint="eastAsia"/>
        </w:rPr>
        <w:t>一番効果があります。</w:t>
      </w:r>
    </w:p>
    <w:p w14:paraId="6B4309BB" w14:textId="23B64549" w:rsidR="00DC7779" w:rsidRDefault="00DC7779" w:rsidP="006B7E08">
      <w:pPr>
        <w:pStyle w:val="a9"/>
      </w:pPr>
    </w:p>
    <w:p w14:paraId="228CC3FC" w14:textId="377A5F5D" w:rsidR="004C0ED5" w:rsidRDefault="004C0ED5" w:rsidP="006B7E08">
      <w:pPr>
        <w:pStyle w:val="a9"/>
      </w:pPr>
      <w:r>
        <w:rPr>
          <w:noProof/>
        </w:rPr>
        <w:drawing>
          <wp:inline distT="0" distB="0" distL="0" distR="0" wp14:anchorId="6CA95490" wp14:editId="3F1546B1">
            <wp:extent cx="3291562" cy="3650285"/>
            <wp:effectExtent l="0" t="0" r="4445" b="7620"/>
            <wp:docPr id="2" name="図 2" descr="グラフィカル ユーザー インターフェイス, Web サイ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descr="グラフィカル ユーザー インターフェイス, Web サイト&#10;&#10;自動的に生成された説明"/>
                    <pic:cNvPicPr/>
                  </pic:nvPicPr>
                  <pic:blipFill>
                    <a:blip r:embed="rId43"/>
                    <a:stretch>
                      <a:fillRect/>
                    </a:stretch>
                  </pic:blipFill>
                  <pic:spPr>
                    <a:xfrm>
                      <a:off x="0" y="0"/>
                      <a:ext cx="3299447" cy="3659029"/>
                    </a:xfrm>
                    <a:prstGeom prst="rect">
                      <a:avLst/>
                    </a:prstGeom>
                  </pic:spPr>
                </pic:pic>
              </a:graphicData>
            </a:graphic>
          </wp:inline>
        </w:drawing>
      </w:r>
    </w:p>
    <w:p w14:paraId="144F3226" w14:textId="35443D23" w:rsidR="00DD1854" w:rsidRPr="001C6F6E" w:rsidRDefault="0005775B" w:rsidP="006B7E08">
      <w:pPr>
        <w:pStyle w:val="a9"/>
        <w:rPr>
          <w:sz w:val="22"/>
          <w:szCs w:val="22"/>
        </w:rPr>
      </w:pPr>
      <w:hyperlink r:id="rId44" w:history="1">
        <w:r w:rsidR="004C0ED5" w:rsidRPr="001C6F6E">
          <w:rPr>
            <w:rStyle w:val="ac"/>
            <w:sz w:val="22"/>
            <w:szCs w:val="22"/>
          </w:rPr>
          <w:t>https://search.rakuten.co.jp/search/mall/%E3%83%9A%E3%83%B3%E3%83%87%E3%83%A5%E3%83%A9%E3%83%A0+pen-isis/</w:t>
        </w:r>
      </w:hyperlink>
    </w:p>
    <w:p w14:paraId="443EEC90" w14:textId="15EA3B7D" w:rsidR="004C0ED5" w:rsidRPr="001C6F6E" w:rsidRDefault="004C0ED5" w:rsidP="006B7E08">
      <w:pPr>
        <w:pStyle w:val="a9"/>
        <w:rPr>
          <w:sz w:val="22"/>
          <w:szCs w:val="22"/>
        </w:rPr>
      </w:pPr>
    </w:p>
    <w:p w14:paraId="55F8E0BB" w14:textId="1068BE4F" w:rsidR="004C0ED5" w:rsidRDefault="00B65438" w:rsidP="006B7E08">
      <w:pPr>
        <w:pStyle w:val="a9"/>
      </w:pPr>
      <w:r w:rsidRPr="001C3F85">
        <w:lastRenderedPageBreak/>
        <w:t>https://search.rakuten.co.jp/search/mall/キーワード</w:t>
      </w:r>
      <w:r>
        <w:rPr>
          <w:rFonts w:hint="eastAsia"/>
        </w:rPr>
        <w:t xml:space="preserve"> 商品番号</w:t>
      </w:r>
    </w:p>
    <w:p w14:paraId="181C7850" w14:textId="61ED2641" w:rsidR="006E2AF4" w:rsidRDefault="00236131" w:rsidP="006B7E08">
      <w:pPr>
        <w:pStyle w:val="a9"/>
        <w:rPr>
          <w:sz w:val="24"/>
          <w:szCs w:val="24"/>
        </w:rPr>
      </w:pPr>
      <w:r w:rsidRPr="00EA6C35">
        <w:rPr>
          <w:sz w:val="24"/>
          <w:szCs w:val="24"/>
        </w:rPr>
        <w:t>https://search.rakuten.co.jp/search/mall/</w:t>
      </w:r>
      <w:r w:rsidRPr="00EA6C35">
        <w:rPr>
          <w:rFonts w:hint="eastAsia"/>
          <w:sz w:val="24"/>
          <w:szCs w:val="24"/>
        </w:rPr>
        <w:t>キーワード</w:t>
      </w:r>
      <w:r w:rsidR="001C3F85" w:rsidRPr="00EA6C35">
        <w:rPr>
          <w:sz w:val="24"/>
          <w:szCs w:val="24"/>
        </w:rPr>
        <w:t>/?</w:t>
      </w:r>
      <w:proofErr w:type="spellStart"/>
      <w:r w:rsidR="001C3F85" w:rsidRPr="00EA6C35">
        <w:rPr>
          <w:sz w:val="24"/>
          <w:szCs w:val="24"/>
        </w:rPr>
        <w:t>sid</w:t>
      </w:r>
      <w:proofErr w:type="spellEnd"/>
      <w:r w:rsidR="001C3F85" w:rsidRPr="00EA6C35">
        <w:rPr>
          <w:sz w:val="24"/>
          <w:szCs w:val="24"/>
        </w:rPr>
        <w:t>=</w:t>
      </w:r>
      <w:r w:rsidR="00EA6C35">
        <w:rPr>
          <w:rFonts w:hint="eastAsia"/>
          <w:sz w:val="24"/>
          <w:szCs w:val="24"/>
        </w:rPr>
        <w:t>店舗ID</w:t>
      </w:r>
    </w:p>
    <w:p w14:paraId="61E16EF7" w14:textId="206AF464" w:rsidR="00064C08" w:rsidRDefault="00064C08" w:rsidP="006B7E08">
      <w:pPr>
        <w:pStyle w:val="a9"/>
        <w:rPr>
          <w:sz w:val="24"/>
          <w:szCs w:val="24"/>
        </w:rPr>
      </w:pPr>
    </w:p>
    <w:p w14:paraId="084EA09F" w14:textId="7518DC52" w:rsidR="00064C08" w:rsidRDefault="00064C08" w:rsidP="00064C08">
      <w:pPr>
        <w:pStyle w:val="a9"/>
      </w:pPr>
      <w:r>
        <w:rPr>
          <w:rFonts w:hint="eastAsia"/>
        </w:rPr>
        <w:t>あなたの商品だけが表示されると思います。</w:t>
      </w:r>
    </w:p>
    <w:p w14:paraId="55C92D99" w14:textId="70ED1EB9" w:rsidR="00064C08" w:rsidRDefault="00064C08" w:rsidP="00064C08">
      <w:pPr>
        <w:pStyle w:val="a9"/>
      </w:pPr>
      <w:r>
        <w:rPr>
          <w:rFonts w:hint="eastAsia"/>
        </w:rPr>
        <w:t>買う時にこれをクリックさせる。</w:t>
      </w:r>
    </w:p>
    <w:p w14:paraId="53C0A27B" w14:textId="383DAA25" w:rsidR="006D0A2F" w:rsidRDefault="006D0A2F" w:rsidP="00064C08">
      <w:pPr>
        <w:pStyle w:val="a9"/>
      </w:pPr>
    </w:p>
    <w:p w14:paraId="30B5227C" w14:textId="5EF5536A" w:rsidR="006D0A2F" w:rsidRDefault="006D0A2F" w:rsidP="00064C08">
      <w:pPr>
        <w:pStyle w:val="a9"/>
      </w:pPr>
      <w:r>
        <w:rPr>
          <w:rFonts w:hint="eastAsia"/>
        </w:rPr>
        <w:t>するとこのキーワードから商品を買ったことになります。</w:t>
      </w:r>
    </w:p>
    <w:p w14:paraId="772E1366" w14:textId="77777777" w:rsidR="006D0A2F" w:rsidRDefault="006D0A2F" w:rsidP="00064C08">
      <w:pPr>
        <w:pStyle w:val="a9"/>
      </w:pPr>
    </w:p>
    <w:p w14:paraId="3DE33C1C" w14:textId="1F599B87" w:rsidR="004E3773" w:rsidRDefault="006E2AF4" w:rsidP="006B7E08">
      <w:pPr>
        <w:pStyle w:val="a9"/>
      </w:pPr>
      <w:r>
        <w:rPr>
          <w:rFonts w:hint="eastAsia"/>
        </w:rPr>
        <w:t>その結果、</w:t>
      </w:r>
      <w:r w:rsidR="004E3773">
        <w:rPr>
          <w:rFonts w:hint="eastAsia"/>
        </w:rPr>
        <w:t>あなたの商品が一時的にでもライバル店に</w:t>
      </w:r>
      <w:r w:rsidR="00287381">
        <w:rPr>
          <w:rFonts w:hint="eastAsia"/>
        </w:rPr>
        <w:t>勝てば、検索順位は爆上がりします。</w:t>
      </w:r>
    </w:p>
    <w:p w14:paraId="7BD3EA02" w14:textId="0BC545B7" w:rsidR="00DC7779" w:rsidRDefault="00DC7779" w:rsidP="006B7E08">
      <w:pPr>
        <w:pStyle w:val="a9"/>
      </w:pPr>
    </w:p>
    <w:p w14:paraId="2A10420B" w14:textId="10EF9BD0" w:rsidR="00DC7779" w:rsidRDefault="00F37CED" w:rsidP="006B7E08">
      <w:pPr>
        <w:pStyle w:val="a9"/>
      </w:pPr>
      <w:r>
        <w:rPr>
          <w:rFonts w:hint="eastAsia"/>
        </w:rPr>
        <w:t>ただし、</w:t>
      </w:r>
      <w:r w:rsidR="00DC7779">
        <w:rPr>
          <w:rFonts w:hint="eastAsia"/>
        </w:rPr>
        <w:t>押し上げた検索順位を維持できるかどうかは、商品ページの</w:t>
      </w:r>
      <w:r w:rsidR="002B0109">
        <w:rPr>
          <w:rFonts w:hint="eastAsia"/>
        </w:rPr>
        <w:t>出来次第</w:t>
      </w:r>
      <w:r w:rsidR="006E2AF4">
        <w:rPr>
          <w:rFonts w:hint="eastAsia"/>
        </w:rPr>
        <w:t>（転換率）</w:t>
      </w:r>
      <w:r w:rsidR="00DC7779">
        <w:rPr>
          <w:rFonts w:hint="eastAsia"/>
        </w:rPr>
        <w:t>です</w:t>
      </w:r>
      <w:r w:rsidR="001C6F6E">
        <w:rPr>
          <w:rFonts w:hint="eastAsia"/>
        </w:rPr>
        <w:t>が</w:t>
      </w:r>
      <w:r w:rsidR="00DC7779">
        <w:rPr>
          <w:rFonts w:hint="eastAsia"/>
        </w:rPr>
        <w:t>。</w:t>
      </w:r>
      <w:r>
        <w:rPr>
          <w:rFonts w:hint="eastAsia"/>
        </w:rPr>
        <w:t>RPPを使いながら検索順位を下支えする</w:t>
      </w:r>
      <w:r w:rsidR="001C6F6E">
        <w:rPr>
          <w:rFonts w:hint="eastAsia"/>
        </w:rPr>
        <w:t>というのがよくある戦い方です。</w:t>
      </w:r>
    </w:p>
    <w:p w14:paraId="02B98AD1" w14:textId="39FC0BE5" w:rsidR="00777327" w:rsidRDefault="00777327" w:rsidP="006B7E08">
      <w:pPr>
        <w:pStyle w:val="a9"/>
      </w:pPr>
    </w:p>
    <w:p w14:paraId="156123BD" w14:textId="77777777" w:rsidR="007D6D5C" w:rsidRDefault="007D6D5C" w:rsidP="006B7E08">
      <w:pPr>
        <w:pStyle w:val="a9"/>
      </w:pPr>
    </w:p>
    <w:p w14:paraId="25CB688D" w14:textId="5CBAA478" w:rsidR="00777327" w:rsidRDefault="002B0109" w:rsidP="006B7E08">
      <w:pPr>
        <w:pStyle w:val="a9"/>
      </w:pPr>
      <w:r>
        <w:rPr>
          <w:rFonts w:hint="eastAsia"/>
        </w:rPr>
        <w:t>ベテラン店長は</w:t>
      </w:r>
      <w:r w:rsidR="00777327">
        <w:rPr>
          <w:rFonts w:hint="eastAsia"/>
        </w:rPr>
        <w:t>メルマガ、予約販売</w:t>
      </w:r>
      <w:r w:rsidR="00221870">
        <w:rPr>
          <w:rFonts w:hint="eastAsia"/>
        </w:rPr>
        <w:t>、広告</w:t>
      </w:r>
      <w:r w:rsidR="00F15B6C">
        <w:rPr>
          <w:rFonts w:hint="eastAsia"/>
        </w:rPr>
        <w:t>、あらゆる手段を使</w:t>
      </w:r>
      <w:r w:rsidR="007D6D5C">
        <w:rPr>
          <w:rFonts w:hint="eastAsia"/>
        </w:rPr>
        <w:t>って来ます</w:t>
      </w:r>
      <w:r w:rsidR="00F15B6C">
        <w:rPr>
          <w:rFonts w:hint="eastAsia"/>
        </w:rPr>
        <w:t>。</w:t>
      </w:r>
      <w:r w:rsidR="002F3725">
        <w:rPr>
          <w:rFonts w:hint="eastAsia"/>
        </w:rPr>
        <w:t>まずはできることこから、腕を磨いて</w:t>
      </w:r>
      <w:r w:rsidR="00CE7C92">
        <w:rPr>
          <w:rFonts w:hint="eastAsia"/>
        </w:rPr>
        <w:t>自分の武器を作るのが楽天での戦い方です。</w:t>
      </w:r>
    </w:p>
    <w:p w14:paraId="0AC82E1D" w14:textId="77777777" w:rsidR="00F15B6C" w:rsidRDefault="00F15B6C" w:rsidP="006B7E08">
      <w:pPr>
        <w:pStyle w:val="a9"/>
      </w:pPr>
    </w:p>
    <w:p w14:paraId="1EAE4CEF" w14:textId="77777777" w:rsidR="006B7E08" w:rsidRDefault="006B7E08" w:rsidP="006B7E08">
      <w:pPr>
        <w:pStyle w:val="a9"/>
      </w:pPr>
    </w:p>
    <w:p w14:paraId="139F0549" w14:textId="77777777" w:rsidR="006F57D5" w:rsidRDefault="006F57D5">
      <w:pPr>
        <w:widowControl/>
        <w:jc w:val="left"/>
        <w:rPr>
          <w:rFonts w:ascii="Arial" w:eastAsia="ＭＳ ゴシック" w:hAnsi="Arial"/>
          <w:sz w:val="36"/>
          <w:szCs w:val="36"/>
        </w:rPr>
      </w:pPr>
      <w:bookmarkStart w:id="14" w:name="_Toc111452139"/>
      <w:r>
        <w:br w:type="page"/>
      </w:r>
    </w:p>
    <w:p w14:paraId="77CE6ABE" w14:textId="4DECE1CB" w:rsidR="007747BF" w:rsidRDefault="00671644" w:rsidP="00FE5AB2">
      <w:pPr>
        <w:pStyle w:val="2"/>
      </w:pPr>
      <w:r>
        <w:rPr>
          <w:rFonts w:hint="eastAsia"/>
        </w:rPr>
        <w:lastRenderedPageBreak/>
        <w:t>キーワードを埋め込む場所</w:t>
      </w:r>
      <w:bookmarkEnd w:id="14"/>
    </w:p>
    <w:p w14:paraId="44E1EF89" w14:textId="77777777" w:rsidR="00142635" w:rsidRDefault="00142635" w:rsidP="00565329">
      <w:pPr>
        <w:pStyle w:val="a9"/>
      </w:pPr>
      <w:r>
        <w:rPr>
          <w:rFonts w:hint="eastAsia"/>
        </w:rPr>
        <w:t>１．</w:t>
      </w:r>
      <w:r w:rsidR="00C963AC">
        <w:rPr>
          <w:rFonts w:hint="eastAsia"/>
        </w:rPr>
        <w:t>検索対象は６</w:t>
      </w:r>
      <w:r>
        <w:rPr>
          <w:rFonts w:hint="eastAsia"/>
        </w:rPr>
        <w:t>箇所の</w:t>
      </w:r>
      <w:r>
        <w:t>文章</w:t>
      </w:r>
      <w:r w:rsidR="00C963AC">
        <w:t>だけ</w:t>
      </w:r>
    </w:p>
    <w:p w14:paraId="22347A8B" w14:textId="77777777" w:rsidR="000E445C" w:rsidRDefault="00142635" w:rsidP="004E0264">
      <w:pPr>
        <w:pStyle w:val="a9"/>
        <w:numPr>
          <w:ilvl w:val="0"/>
          <w:numId w:val="31"/>
        </w:numPr>
        <w:ind w:leftChars="0"/>
      </w:pPr>
      <w:r>
        <w:rPr>
          <w:rFonts w:hint="eastAsia"/>
        </w:rPr>
        <w:t>商品名</w:t>
      </w:r>
    </w:p>
    <w:p w14:paraId="211CF858" w14:textId="39AC4DE1" w:rsidR="00142635" w:rsidRDefault="00142635" w:rsidP="004E0264">
      <w:pPr>
        <w:pStyle w:val="a9"/>
        <w:numPr>
          <w:ilvl w:val="0"/>
          <w:numId w:val="31"/>
        </w:numPr>
        <w:ind w:leftChars="0"/>
      </w:pPr>
      <w:r>
        <w:rPr>
          <w:rFonts w:hint="eastAsia"/>
        </w:rPr>
        <w:t>キャッチコピー</w:t>
      </w:r>
    </w:p>
    <w:p w14:paraId="6F6FFDFD" w14:textId="77777777" w:rsidR="00142635" w:rsidRDefault="00142635" w:rsidP="001B6537">
      <w:pPr>
        <w:pStyle w:val="a9"/>
        <w:numPr>
          <w:ilvl w:val="0"/>
          <w:numId w:val="31"/>
        </w:numPr>
        <w:ind w:leftChars="0"/>
      </w:pPr>
      <w:r>
        <w:rPr>
          <w:rFonts w:hint="eastAsia"/>
        </w:rPr>
        <w:t>商品説明文</w:t>
      </w:r>
    </w:p>
    <w:p w14:paraId="366FD1B1" w14:textId="77777777" w:rsidR="00142635" w:rsidRDefault="00142635" w:rsidP="001B6537">
      <w:pPr>
        <w:pStyle w:val="a9"/>
        <w:numPr>
          <w:ilvl w:val="0"/>
          <w:numId w:val="31"/>
        </w:numPr>
        <w:ind w:leftChars="0"/>
      </w:pPr>
      <w:r>
        <w:rPr>
          <w:rFonts w:hint="eastAsia"/>
        </w:rPr>
        <w:t>販売説明文</w:t>
      </w:r>
    </w:p>
    <w:p w14:paraId="06E6DBB9" w14:textId="77777777" w:rsidR="00C963AC" w:rsidRPr="00BD4DEB" w:rsidRDefault="00C963AC" w:rsidP="008F2C11">
      <w:pPr>
        <w:pStyle w:val="a9"/>
        <w:numPr>
          <w:ilvl w:val="0"/>
          <w:numId w:val="31"/>
        </w:numPr>
        <w:tabs>
          <w:tab w:val="left" w:pos="4844"/>
        </w:tabs>
        <w:ind w:leftChars="0"/>
      </w:pPr>
      <w:r w:rsidRPr="00BD4DEB">
        <w:t>店舗名</w:t>
      </w:r>
    </w:p>
    <w:p w14:paraId="61880F76" w14:textId="77777777" w:rsidR="00BD4DEB" w:rsidRPr="00BD4DEB" w:rsidRDefault="00BD4DEB" w:rsidP="008F2C11">
      <w:pPr>
        <w:pStyle w:val="a9"/>
        <w:numPr>
          <w:ilvl w:val="0"/>
          <w:numId w:val="31"/>
        </w:numPr>
        <w:tabs>
          <w:tab w:val="left" w:pos="4844"/>
        </w:tabs>
        <w:ind w:leftChars="0"/>
      </w:pPr>
      <w:r w:rsidRPr="00BD4DEB">
        <w:t>商品番号</w:t>
      </w:r>
    </w:p>
    <w:p w14:paraId="3BC6181B" w14:textId="77777777" w:rsidR="00BD4DEB" w:rsidRDefault="00BD4DEB" w:rsidP="00565329">
      <w:pPr>
        <w:pStyle w:val="a9"/>
      </w:pPr>
    </w:p>
    <w:p w14:paraId="20B981D8" w14:textId="57B4F354" w:rsidR="000E445C" w:rsidRDefault="00142635" w:rsidP="00565329">
      <w:pPr>
        <w:pStyle w:val="a9"/>
      </w:pPr>
      <w:r>
        <w:rPr>
          <w:rFonts w:hint="eastAsia"/>
        </w:rPr>
        <w:t>この</w:t>
      </w:r>
      <w:r w:rsidR="008F2C11">
        <w:rPr>
          <w:rFonts w:hint="eastAsia"/>
        </w:rPr>
        <w:t>6</w:t>
      </w:r>
      <w:r>
        <w:t>箇所にキーワードを埋め込</w:t>
      </w:r>
      <w:r w:rsidR="003C2164">
        <w:rPr>
          <w:rFonts w:hint="eastAsia"/>
        </w:rPr>
        <w:t>んで下さい</w:t>
      </w:r>
      <w:r w:rsidR="000E445C">
        <w:rPr>
          <w:rFonts w:hint="eastAsia"/>
        </w:rPr>
        <w:t>。</w:t>
      </w:r>
    </w:p>
    <w:p w14:paraId="39978F69" w14:textId="7AFC6B1C" w:rsidR="00142635" w:rsidRDefault="000E445C" w:rsidP="00565329">
      <w:pPr>
        <w:pStyle w:val="a9"/>
      </w:pPr>
      <w:r>
        <w:rPr>
          <w:rFonts w:hint="eastAsia"/>
        </w:rPr>
        <w:t>それ以外の場所</w:t>
      </w:r>
      <w:r w:rsidR="00827CF7">
        <w:rPr>
          <w:rFonts w:hint="eastAsia"/>
        </w:rPr>
        <w:t>はG</w:t>
      </w:r>
      <w:r w:rsidR="00827CF7">
        <w:t>oogle</w:t>
      </w:r>
      <w:r w:rsidR="00D516D4">
        <w:rPr>
          <w:rFonts w:hint="eastAsia"/>
        </w:rPr>
        <w:t>のSEO</w:t>
      </w:r>
      <w:r w:rsidR="00827CF7">
        <w:rPr>
          <w:rFonts w:hint="eastAsia"/>
        </w:rPr>
        <w:t>には意味があっても</w:t>
      </w:r>
      <w:r w:rsidR="00D516D4">
        <w:rPr>
          <w:rFonts w:hint="eastAsia"/>
        </w:rPr>
        <w:t>、楽天のSEOには</w:t>
      </w:r>
      <w:r w:rsidR="00EF0912">
        <w:rPr>
          <w:rFonts w:hint="eastAsia"/>
        </w:rPr>
        <w:t>何も影響しません。</w:t>
      </w:r>
    </w:p>
    <w:p w14:paraId="0665938D" w14:textId="77777777" w:rsidR="00BD4DEB" w:rsidRDefault="00BD4DEB" w:rsidP="00565329">
      <w:pPr>
        <w:pStyle w:val="a9"/>
      </w:pPr>
    </w:p>
    <w:p w14:paraId="01DA4AFD" w14:textId="15E4DC49" w:rsidR="007747BF" w:rsidRDefault="00C963AC" w:rsidP="00565329">
      <w:pPr>
        <w:pStyle w:val="a9"/>
      </w:pPr>
      <w:r>
        <w:t>ほとんどのお店が</w:t>
      </w:r>
      <w:r w:rsidR="00BD4DEB">
        <w:t>意識していませんが</w:t>
      </w:r>
      <w:r w:rsidRPr="00C963AC">
        <w:t>店舗名</w:t>
      </w:r>
      <w:r w:rsidR="001B6537">
        <w:t>、商品番号</w:t>
      </w:r>
      <w:r w:rsidRPr="00C963AC">
        <w:t>も検索対象です</w:t>
      </w:r>
      <w:r w:rsidR="007747BF">
        <w:t>。</w:t>
      </w:r>
      <w:r w:rsidR="007747BF" w:rsidRPr="004009A8">
        <w:rPr>
          <w:b/>
          <w:bCs/>
        </w:rPr>
        <w:t>店舗名に主力商品のキーワードを入れると安定します</w:t>
      </w:r>
      <w:r w:rsidR="007747BF">
        <w:t>。</w:t>
      </w:r>
    </w:p>
    <w:p w14:paraId="07E3AAAC" w14:textId="44174D45" w:rsidR="00696C00" w:rsidRDefault="00696C00" w:rsidP="00565329">
      <w:pPr>
        <w:pStyle w:val="a9"/>
      </w:pPr>
    </w:p>
    <w:p w14:paraId="781E406F" w14:textId="3B9ACE12" w:rsidR="00D440B7" w:rsidRDefault="00D440B7" w:rsidP="00565329">
      <w:pPr>
        <w:pStyle w:val="a9"/>
      </w:pPr>
    </w:p>
    <w:p w14:paraId="7319BE02" w14:textId="737742D1" w:rsidR="00D440B7" w:rsidRPr="00671644" w:rsidRDefault="00D440B7" w:rsidP="00D440B7">
      <w:pPr>
        <w:pStyle w:val="a9"/>
        <w:rPr>
          <w:b/>
          <w:bCs/>
        </w:rPr>
      </w:pPr>
      <w:r w:rsidRPr="00671644">
        <w:rPr>
          <w:rFonts w:hint="eastAsia"/>
          <w:b/>
          <w:bCs/>
        </w:rPr>
        <w:t>大切なキーワードは商品名の前の方にいれます。</w:t>
      </w:r>
    </w:p>
    <w:p w14:paraId="3D9B4DFC" w14:textId="10C3D644" w:rsidR="00D440B7" w:rsidRDefault="00D440B7" w:rsidP="00D440B7">
      <w:pPr>
        <w:pStyle w:val="a9"/>
      </w:pPr>
      <w:r>
        <w:rPr>
          <w:rFonts w:hint="eastAsia"/>
        </w:rPr>
        <w:t>商品名に書ける文字数は半角2</w:t>
      </w:r>
      <w:r>
        <w:t>55</w:t>
      </w:r>
      <w:r>
        <w:rPr>
          <w:rFonts w:hint="eastAsia"/>
        </w:rPr>
        <w:t>文字までです。</w:t>
      </w:r>
    </w:p>
    <w:p w14:paraId="43FFB702" w14:textId="1F32D462" w:rsidR="00D440B7" w:rsidRDefault="004D0344" w:rsidP="00D440B7">
      <w:pPr>
        <w:pStyle w:val="a9"/>
      </w:pPr>
      <w:r>
        <w:rPr>
          <w:rFonts w:hint="eastAsia"/>
        </w:rPr>
        <w:t>以前は書きすぎるなと言われていましたが、現在ではあまり関係がありません。</w:t>
      </w:r>
      <w:r w:rsidR="004729C8">
        <w:rPr>
          <w:rFonts w:hint="eastAsia"/>
        </w:rPr>
        <w:t>重要なキーワードは</w:t>
      </w:r>
      <w:r w:rsidR="00A23D01">
        <w:rPr>
          <w:rFonts w:hint="eastAsia"/>
        </w:rPr>
        <w:t>しっかり入れておいて大丈夫です。</w:t>
      </w:r>
    </w:p>
    <w:p w14:paraId="7C0A66A0" w14:textId="1187F523" w:rsidR="00A23D01" w:rsidRDefault="00A23D01" w:rsidP="00D440B7">
      <w:pPr>
        <w:pStyle w:val="a9"/>
      </w:pPr>
      <w:r>
        <w:rPr>
          <w:rFonts w:hint="eastAsia"/>
        </w:rPr>
        <w:t>（</w:t>
      </w:r>
      <w:r w:rsidR="00C2434C">
        <w:rPr>
          <w:rFonts w:hint="eastAsia"/>
        </w:rPr>
        <w:t>以前は短いほど検索順位が上げやすかったことがありますので、</w:t>
      </w:r>
      <w:r>
        <w:rPr>
          <w:rFonts w:hint="eastAsia"/>
        </w:rPr>
        <w:t>そのうちにまた変わるかも知れません）</w:t>
      </w:r>
    </w:p>
    <w:p w14:paraId="0F80F947" w14:textId="77777777" w:rsidR="004729C8" w:rsidRDefault="004729C8" w:rsidP="00D440B7">
      <w:pPr>
        <w:pStyle w:val="a9"/>
      </w:pPr>
    </w:p>
    <w:p w14:paraId="52D98938" w14:textId="40CFC14E" w:rsidR="00C4282F" w:rsidRDefault="00C2434C" w:rsidP="00D440B7">
      <w:pPr>
        <w:pStyle w:val="a9"/>
      </w:pPr>
      <w:r>
        <w:rPr>
          <w:rFonts w:hint="eastAsia"/>
        </w:rPr>
        <w:t>キーワードを入れて有効な場所が</w:t>
      </w:r>
      <w:r w:rsidR="004009A8">
        <w:rPr>
          <w:rFonts w:hint="eastAsia"/>
        </w:rPr>
        <w:t>「わかって」いれば</w:t>
      </w:r>
      <w:r w:rsidR="003C7994">
        <w:rPr>
          <w:rFonts w:hint="eastAsia"/>
        </w:rPr>
        <w:t>後は具体的な方法</w:t>
      </w:r>
      <w:r w:rsidR="003C7994">
        <w:rPr>
          <w:rFonts w:hint="eastAsia"/>
        </w:rPr>
        <w:lastRenderedPageBreak/>
        <w:t>になります。</w:t>
      </w:r>
    </w:p>
    <w:p w14:paraId="08F492AD" w14:textId="6F198010" w:rsidR="00C2434C" w:rsidRDefault="00C2434C" w:rsidP="00D440B7">
      <w:pPr>
        <w:pStyle w:val="a9"/>
      </w:pPr>
    </w:p>
    <w:p w14:paraId="4ED7F8D0" w14:textId="77777777" w:rsidR="0052111B" w:rsidRDefault="0052111B">
      <w:pPr>
        <w:widowControl/>
        <w:jc w:val="left"/>
        <w:rPr>
          <w:rFonts w:ascii="Arial" w:eastAsia="ＭＳ ゴシック" w:hAnsi="Arial"/>
          <w:sz w:val="36"/>
          <w:szCs w:val="36"/>
        </w:rPr>
      </w:pPr>
      <w:r>
        <w:br w:type="page"/>
      </w:r>
    </w:p>
    <w:p w14:paraId="20FB87E5" w14:textId="49C012D7" w:rsidR="00671644" w:rsidRDefault="00C4282F" w:rsidP="00FE5AB2">
      <w:pPr>
        <w:pStyle w:val="2"/>
      </w:pPr>
      <w:bookmarkStart w:id="15" w:name="_Toc111452140"/>
      <w:r>
        <w:rPr>
          <w:rFonts w:hint="eastAsia"/>
        </w:rPr>
        <w:lastRenderedPageBreak/>
        <w:t>RMS</w:t>
      </w:r>
      <w:r>
        <w:rPr>
          <w:rFonts w:hint="eastAsia"/>
        </w:rPr>
        <w:t>ツール</w:t>
      </w:r>
      <w:r w:rsidR="00C2434C">
        <w:rPr>
          <w:rFonts w:hint="eastAsia"/>
        </w:rPr>
        <w:t>を使</w:t>
      </w:r>
      <w:r w:rsidR="00984331">
        <w:rPr>
          <w:rFonts w:hint="eastAsia"/>
        </w:rPr>
        <w:t>って効率的に検索順位を上げる</w:t>
      </w:r>
      <w:bookmarkEnd w:id="15"/>
    </w:p>
    <w:p w14:paraId="6ECCC151" w14:textId="7F55994F" w:rsidR="00335E97" w:rsidRDefault="00644BA9" w:rsidP="00DA2FC3">
      <w:pPr>
        <w:pStyle w:val="3"/>
      </w:pPr>
      <w:bookmarkStart w:id="16" w:name="_Toc111452141"/>
      <w:r w:rsidRPr="00644BA9">
        <w:rPr>
          <w:rFonts w:hint="eastAsia"/>
        </w:rPr>
        <w:t>参照元・検索キーワード分析</w:t>
      </w:r>
      <w:bookmarkEnd w:id="16"/>
    </w:p>
    <w:p w14:paraId="74FD566B" w14:textId="77777777" w:rsidR="00397AD0" w:rsidRDefault="00397AD0" w:rsidP="00397AD0">
      <w:pPr>
        <w:pStyle w:val="a9"/>
      </w:pPr>
      <w:r w:rsidRPr="00B33F13">
        <w:t>https://datatool.rms.rakuten.co.jp/access/shop/inflow</w:t>
      </w:r>
    </w:p>
    <w:p w14:paraId="35E9347E" w14:textId="77777777" w:rsidR="00397AD0" w:rsidRDefault="00397AD0" w:rsidP="00397AD0">
      <w:pPr>
        <w:pStyle w:val="a9"/>
      </w:pPr>
      <w:r>
        <w:rPr>
          <w:rFonts w:hint="eastAsia"/>
        </w:rPr>
        <w:t>自分のお店全体でアクセスが多いキーワードがわかります。</w:t>
      </w:r>
    </w:p>
    <w:p w14:paraId="4E8F95B9" w14:textId="77777777" w:rsidR="00397AD0" w:rsidRDefault="00397AD0" w:rsidP="00397AD0">
      <w:pPr>
        <w:pStyle w:val="a9"/>
      </w:pPr>
      <w:r>
        <w:rPr>
          <w:rFonts w:hint="eastAsia"/>
        </w:rPr>
        <w:t>使えるキーワードのさんこうにします。</w:t>
      </w:r>
    </w:p>
    <w:p w14:paraId="62993345" w14:textId="3EBA8AC7" w:rsidR="00397AD0" w:rsidRDefault="00397AD0" w:rsidP="00397AD0">
      <w:pPr>
        <w:pStyle w:val="a9"/>
      </w:pPr>
      <w:r>
        <w:rPr>
          <w:noProof/>
        </w:rPr>
        <w:drawing>
          <wp:anchor distT="0" distB="0" distL="114300" distR="114300" simplePos="0" relativeHeight="251658240" behindDoc="0" locked="0" layoutInCell="1" allowOverlap="1" wp14:anchorId="39969D4A" wp14:editId="78DB10EB">
            <wp:simplePos x="0" y="0"/>
            <wp:positionH relativeFrom="column">
              <wp:posOffset>751840</wp:posOffset>
            </wp:positionH>
            <wp:positionV relativeFrom="paragraph">
              <wp:posOffset>547370</wp:posOffset>
            </wp:positionV>
            <wp:extent cx="3895090" cy="4467225"/>
            <wp:effectExtent l="0" t="0" r="0" b="9525"/>
            <wp:wrapTopAndBottom/>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b="8672"/>
                    <a:stretch/>
                  </pic:blipFill>
                  <pic:spPr bwMode="auto">
                    <a:xfrm>
                      <a:off x="0" y="0"/>
                      <a:ext cx="3895090" cy="4467225"/>
                    </a:xfrm>
                    <a:prstGeom prst="rect">
                      <a:avLst/>
                    </a:prstGeom>
                    <a:noFill/>
                    <a:ln>
                      <a:noFill/>
                    </a:ln>
                    <a:extLst>
                      <a:ext uri="{53640926-AAD7-44D8-BBD7-CCE9431645EC}">
                        <a14:shadowObscured xmlns:a14="http://schemas.microsoft.com/office/drawing/2010/main"/>
                      </a:ext>
                    </a:extLst>
                  </pic:spPr>
                </pic:pic>
              </a:graphicData>
            </a:graphic>
          </wp:anchor>
        </w:drawing>
      </w:r>
      <w:r>
        <w:rPr>
          <w:rFonts w:hint="eastAsia"/>
        </w:rPr>
        <w:t>お客様があなたのお店に期待していることがわかる。</w:t>
      </w:r>
    </w:p>
    <w:p w14:paraId="7724A002" w14:textId="20F6FFA8" w:rsidR="00397AD0" w:rsidRDefault="00397AD0" w:rsidP="00335E97">
      <w:pPr>
        <w:pStyle w:val="a9"/>
      </w:pPr>
    </w:p>
    <w:p w14:paraId="5FD62160" w14:textId="77777777" w:rsidR="00B33F13" w:rsidRDefault="00B33F13" w:rsidP="00335E97">
      <w:pPr>
        <w:pStyle w:val="a9"/>
      </w:pPr>
    </w:p>
    <w:p w14:paraId="6A6965DA" w14:textId="34CB5C1B" w:rsidR="00DA2FC3" w:rsidRDefault="003E5D59" w:rsidP="00335E97">
      <w:pPr>
        <w:pStyle w:val="a9"/>
      </w:pPr>
      <w:r>
        <w:t>Google</w:t>
      </w:r>
      <w:r>
        <w:rPr>
          <w:rFonts w:hint="eastAsia"/>
        </w:rPr>
        <w:t>やヤフーの検索</w:t>
      </w:r>
      <w:r w:rsidR="008153BF">
        <w:rPr>
          <w:rFonts w:hint="eastAsia"/>
        </w:rPr>
        <w:t>で</w:t>
      </w:r>
      <w:r>
        <w:rPr>
          <w:rFonts w:hint="eastAsia"/>
        </w:rPr>
        <w:t>は</w:t>
      </w:r>
      <w:r w:rsidR="008153BF">
        <w:rPr>
          <w:rFonts w:hint="eastAsia"/>
        </w:rPr>
        <w:t>検索キーワードが取れませんので、ここで</w:t>
      </w:r>
      <w:r w:rsidR="008153BF">
        <w:rPr>
          <w:rFonts w:hint="eastAsia"/>
        </w:rPr>
        <w:lastRenderedPageBreak/>
        <w:t>表示されているキーワードはほぼすべて楽天での検索になるでしょう。</w:t>
      </w:r>
    </w:p>
    <w:p w14:paraId="789957CA" w14:textId="2DC9D460" w:rsidR="00B33F13" w:rsidRDefault="00B33F13" w:rsidP="00335E97">
      <w:pPr>
        <w:pStyle w:val="a9"/>
      </w:pPr>
    </w:p>
    <w:p w14:paraId="125543A3" w14:textId="5DBAD7E8" w:rsidR="00B33F13" w:rsidRDefault="00DB2230" w:rsidP="00B33F13">
      <w:pPr>
        <w:pStyle w:val="3"/>
      </w:pPr>
      <w:bookmarkStart w:id="17" w:name="_Toc111452142"/>
      <w:r>
        <w:rPr>
          <w:rFonts w:hint="eastAsia"/>
        </w:rPr>
        <w:t>関連キーワード・ユーザートレンド</w:t>
      </w:r>
      <w:bookmarkEnd w:id="17"/>
    </w:p>
    <w:p w14:paraId="7C9EBD7A" w14:textId="5BE4B2D2" w:rsidR="00B33F13" w:rsidRDefault="0005775B" w:rsidP="00335E97">
      <w:pPr>
        <w:pStyle w:val="a9"/>
      </w:pPr>
      <w:hyperlink r:id="rId46" w:history="1">
        <w:r w:rsidR="00343022" w:rsidRPr="00192F1E">
          <w:rPr>
            <w:rStyle w:val="ac"/>
          </w:rPr>
          <w:t>https://datatool.rms.rakuten.co.jp/actionlist/step/3</w:t>
        </w:r>
      </w:hyperlink>
    </w:p>
    <w:p w14:paraId="760CF9AE" w14:textId="32F72D6E" w:rsidR="00343022" w:rsidRDefault="00343022" w:rsidP="00335E97">
      <w:pPr>
        <w:pStyle w:val="a9"/>
      </w:pPr>
      <w:r>
        <w:rPr>
          <w:rFonts w:hint="eastAsia"/>
        </w:rPr>
        <w:t>あなたのお店のアクセスが多いキーワードとそれを絞り込む時によく使われるキーワード。</w:t>
      </w:r>
    </w:p>
    <w:p w14:paraId="727EA108" w14:textId="14FB1780" w:rsidR="00343022" w:rsidRDefault="00343022" w:rsidP="00335E97">
      <w:pPr>
        <w:pStyle w:val="a9"/>
      </w:pPr>
      <w:r>
        <w:rPr>
          <w:noProof/>
        </w:rPr>
        <w:drawing>
          <wp:anchor distT="0" distB="0" distL="114300" distR="114300" simplePos="0" relativeHeight="251659264" behindDoc="0" locked="0" layoutInCell="1" allowOverlap="1" wp14:anchorId="426BEC8F" wp14:editId="21BA24B0">
            <wp:simplePos x="0" y="0"/>
            <wp:positionH relativeFrom="column">
              <wp:posOffset>408940</wp:posOffset>
            </wp:positionH>
            <wp:positionV relativeFrom="paragraph">
              <wp:posOffset>326390</wp:posOffset>
            </wp:positionV>
            <wp:extent cx="4029075" cy="4400550"/>
            <wp:effectExtent l="0" t="0" r="9525" b="0"/>
            <wp:wrapTopAndBottom/>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b="48609"/>
                    <a:stretch/>
                  </pic:blipFill>
                  <pic:spPr bwMode="auto">
                    <a:xfrm>
                      <a:off x="0" y="0"/>
                      <a:ext cx="4029075" cy="4400550"/>
                    </a:xfrm>
                    <a:prstGeom prst="rect">
                      <a:avLst/>
                    </a:prstGeom>
                    <a:noFill/>
                    <a:ln>
                      <a:noFill/>
                    </a:ln>
                    <a:extLst>
                      <a:ext uri="{53640926-AAD7-44D8-BBD7-CCE9431645EC}">
                        <a14:shadowObscured xmlns:a14="http://schemas.microsoft.com/office/drawing/2010/main"/>
                      </a:ext>
                    </a:extLst>
                  </pic:spPr>
                </pic:pic>
              </a:graphicData>
            </a:graphic>
          </wp:anchor>
        </w:drawing>
      </w:r>
    </w:p>
    <w:p w14:paraId="0A9D8D2A" w14:textId="340E7577" w:rsidR="00343022" w:rsidRPr="00343022" w:rsidRDefault="00343022" w:rsidP="00335E97">
      <w:pPr>
        <w:pStyle w:val="a9"/>
      </w:pPr>
    </w:p>
    <w:p w14:paraId="4CC1EA75" w14:textId="3ADB71F7" w:rsidR="00175EE4" w:rsidRDefault="00175EE4">
      <w:pPr>
        <w:widowControl/>
        <w:jc w:val="left"/>
      </w:pPr>
      <w:r>
        <w:br w:type="page"/>
      </w:r>
    </w:p>
    <w:p w14:paraId="4502561E" w14:textId="77777777" w:rsidR="004D4D84" w:rsidRDefault="004D4D84" w:rsidP="004D4D84">
      <w:pPr>
        <w:pStyle w:val="3"/>
      </w:pPr>
      <w:bookmarkStart w:id="18" w:name="_Toc111452143"/>
      <w:r w:rsidRPr="006F7C79">
        <w:rPr>
          <w:rFonts w:hint="eastAsia"/>
        </w:rPr>
        <w:lastRenderedPageBreak/>
        <w:t>楽天サーチ流入改善</w:t>
      </w:r>
      <w:r>
        <w:rPr>
          <w:rFonts w:hint="eastAsia"/>
        </w:rPr>
        <w:t>（</w:t>
      </w:r>
      <w:hyperlink r:id="rId48" w:history="1">
        <w:r w:rsidRPr="003E4323">
          <w:rPr>
            <w:rStyle w:val="ac"/>
            <w:rFonts w:hint="eastAsia"/>
          </w:rPr>
          <w:t>関連動画</w:t>
        </w:r>
      </w:hyperlink>
      <w:r>
        <w:rPr>
          <w:rFonts w:hint="eastAsia"/>
        </w:rPr>
        <w:t>）</w:t>
      </w:r>
      <w:bookmarkEnd w:id="18"/>
    </w:p>
    <w:p w14:paraId="05AE9252" w14:textId="77777777" w:rsidR="004D4D84" w:rsidRDefault="004D4D84" w:rsidP="004D4D84">
      <w:pPr>
        <w:pStyle w:val="a9"/>
      </w:pPr>
      <w:r w:rsidRPr="002F0480">
        <w:rPr>
          <w:rFonts w:hint="eastAsia"/>
        </w:rPr>
        <w:t>商品別</w:t>
      </w:r>
      <w:r>
        <w:rPr>
          <w:rFonts w:hint="eastAsia"/>
        </w:rPr>
        <w:t>のSEO対策をする時に役に立ちます。</w:t>
      </w:r>
    </w:p>
    <w:p w14:paraId="153009F7" w14:textId="77777777" w:rsidR="004D4D84" w:rsidRDefault="004D4D84" w:rsidP="004D4D84">
      <w:pPr>
        <w:pStyle w:val="a9"/>
      </w:pPr>
      <w:r>
        <w:rPr>
          <w:rFonts w:hint="eastAsia"/>
        </w:rPr>
        <w:t>RMSにログインしてここ↓をクリックして下さい。</w:t>
      </w:r>
    </w:p>
    <w:p w14:paraId="6EFB08B7" w14:textId="77777777" w:rsidR="004D4D84" w:rsidRDefault="0005775B" w:rsidP="004D4D84">
      <w:pPr>
        <w:pStyle w:val="a9"/>
      </w:pPr>
      <w:hyperlink r:id="rId49" w:history="1">
        <w:r w:rsidR="004D4D84" w:rsidRPr="00C90039">
          <w:rPr>
            <w:rStyle w:val="ac"/>
          </w:rPr>
          <w:t>https://datatool.rms.rakuten.co.jp/actionlist/step/1</w:t>
        </w:r>
      </w:hyperlink>
    </w:p>
    <w:p w14:paraId="2F8A5954" w14:textId="77777777" w:rsidR="004D4D84" w:rsidRDefault="004D4D84" w:rsidP="004D4D84">
      <w:pPr>
        <w:pStyle w:val="a9"/>
      </w:pPr>
    </w:p>
    <w:p w14:paraId="6991C74D" w14:textId="77777777" w:rsidR="004D4D84" w:rsidRDefault="004D4D84" w:rsidP="004D4D84">
      <w:pPr>
        <w:pStyle w:val="a9"/>
      </w:pPr>
      <w:r>
        <w:rPr>
          <w:rFonts w:hint="eastAsia"/>
        </w:rPr>
        <w:t>この画面では30商品のアクセス数トップ5がわかります。</w:t>
      </w:r>
    </w:p>
    <w:p w14:paraId="1897C25F" w14:textId="77777777" w:rsidR="004D4D84" w:rsidRDefault="004D4D84" w:rsidP="004D4D84">
      <w:pPr>
        <w:pStyle w:val="a9"/>
      </w:pPr>
      <w:r>
        <w:rPr>
          <w:rFonts w:hint="eastAsia"/>
        </w:rPr>
        <w:t>検索結果の数字にはRPP広告での表示も含まれます。</w:t>
      </w:r>
    </w:p>
    <w:p w14:paraId="1108717C" w14:textId="77777777" w:rsidR="004D4D84" w:rsidRDefault="004D4D84" w:rsidP="004D4D84">
      <w:pPr>
        <w:pStyle w:val="a9"/>
      </w:pPr>
    </w:p>
    <w:p w14:paraId="0BF653A7" w14:textId="77777777" w:rsidR="004D4D84" w:rsidRDefault="004D4D84" w:rsidP="004D4D84">
      <w:pPr>
        <w:pStyle w:val="a9"/>
      </w:pPr>
      <w:r w:rsidRPr="00177730">
        <w:rPr>
          <w:rFonts w:hint="eastAsia"/>
        </w:rPr>
        <w:t>改善アクション</w:t>
      </w:r>
      <w:r>
        <w:rPr>
          <w:rFonts w:hint="eastAsia"/>
        </w:rPr>
        <w:t>が表示された時の対策方法です。</w:t>
      </w:r>
    </w:p>
    <w:p w14:paraId="03F3EA97" w14:textId="77777777" w:rsidR="004D4D84" w:rsidRDefault="004D4D84" w:rsidP="004D4D84">
      <w:pPr>
        <w:pStyle w:val="a9"/>
      </w:pPr>
      <w:r>
        <w:rPr>
          <w:rFonts w:hint="eastAsia"/>
        </w:rPr>
        <w:t>「</w:t>
      </w:r>
      <w:r w:rsidRPr="00D62704">
        <w:rPr>
          <w:rFonts w:hint="eastAsia"/>
        </w:rPr>
        <w:t>アクセス数を増やそう</w:t>
      </w:r>
      <w:r>
        <w:rPr>
          <w:rFonts w:hint="eastAsia"/>
        </w:rPr>
        <w:t>」</w:t>
      </w:r>
    </w:p>
    <w:p w14:paraId="3F7B49D2" w14:textId="77777777" w:rsidR="004D4D84" w:rsidRDefault="004D4D84" w:rsidP="004D4D84">
      <w:pPr>
        <w:pStyle w:val="a9"/>
        <w:ind w:leftChars="300" w:left="630"/>
      </w:pPr>
      <w:r>
        <w:rPr>
          <w:rFonts w:hint="eastAsia"/>
        </w:rPr>
        <w:t>RPP広告にキーワードを設定することで対策できます。</w:t>
      </w:r>
    </w:p>
    <w:p w14:paraId="77CBC225" w14:textId="77777777" w:rsidR="004D4D84" w:rsidRDefault="004D4D84" w:rsidP="004D4D84">
      <w:pPr>
        <w:pStyle w:val="a9"/>
      </w:pPr>
      <w:r>
        <w:rPr>
          <w:rFonts w:hint="eastAsia"/>
        </w:rPr>
        <w:t>「転換率を上げよう」</w:t>
      </w:r>
    </w:p>
    <w:p w14:paraId="5EE402DF" w14:textId="77777777" w:rsidR="004D4D84" w:rsidRDefault="004D4D84" w:rsidP="004D4D84">
      <w:pPr>
        <w:pStyle w:val="a9"/>
        <w:ind w:leftChars="300" w:left="630"/>
      </w:pPr>
      <w:r>
        <w:rPr>
          <w:rFonts w:hint="eastAsia"/>
        </w:rPr>
        <w:t>商品ページを改善する、価格を下げる、ポイントを上げる、クーポンを発行するなどで対策します。</w:t>
      </w:r>
    </w:p>
    <w:p w14:paraId="6C4F018C" w14:textId="77777777" w:rsidR="004D4D84" w:rsidRDefault="004D4D84" w:rsidP="004D4D84">
      <w:pPr>
        <w:pStyle w:val="a9"/>
      </w:pPr>
    </w:p>
    <w:p w14:paraId="2DFB3E36" w14:textId="77777777" w:rsidR="004D4D84" w:rsidRDefault="004D4D84" w:rsidP="004D4D84">
      <w:pPr>
        <w:pStyle w:val="a9"/>
      </w:pPr>
    </w:p>
    <w:p w14:paraId="1A8E7C41" w14:textId="77777777" w:rsidR="004D4D84" w:rsidRPr="008678F5" w:rsidRDefault="004D4D84" w:rsidP="004D4D84">
      <w:pPr>
        <w:pStyle w:val="a9"/>
        <w:rPr>
          <w:b/>
          <w:bCs/>
        </w:rPr>
      </w:pPr>
      <w:r w:rsidRPr="008678F5">
        <w:rPr>
          <w:rFonts w:hint="eastAsia"/>
          <w:b/>
          <w:bCs/>
        </w:rPr>
        <w:t>作戦1</w:t>
      </w:r>
    </w:p>
    <w:p w14:paraId="67418CE6" w14:textId="77777777" w:rsidR="004D4D84" w:rsidRDefault="004D4D84" w:rsidP="004D4D84">
      <w:pPr>
        <w:pStyle w:val="a9"/>
      </w:pPr>
      <w:r>
        <w:rPr>
          <w:rFonts w:hint="eastAsia"/>
        </w:rPr>
        <w:t>検索順位が低いわりにアクセス数が多いキーワードを商品名の前にもってくる。</w:t>
      </w:r>
    </w:p>
    <w:p w14:paraId="58C731BD" w14:textId="77777777" w:rsidR="004D4D84" w:rsidRDefault="004D4D84" w:rsidP="004D4D84">
      <w:pPr>
        <w:pStyle w:val="a9"/>
      </w:pPr>
    </w:p>
    <w:p w14:paraId="6CCC05DC" w14:textId="77777777" w:rsidR="004D4D84" w:rsidRPr="008678F5" w:rsidRDefault="004D4D84" w:rsidP="004D4D84">
      <w:pPr>
        <w:pStyle w:val="a9"/>
        <w:rPr>
          <w:b/>
          <w:bCs/>
        </w:rPr>
      </w:pPr>
      <w:r w:rsidRPr="008678F5">
        <w:rPr>
          <w:rFonts w:hint="eastAsia"/>
          <w:b/>
          <w:bCs/>
        </w:rPr>
        <w:t>作戦2</w:t>
      </w:r>
    </w:p>
    <w:p w14:paraId="6A09BFD5" w14:textId="77777777" w:rsidR="004D4D84" w:rsidRDefault="004D4D84" w:rsidP="004D4D84">
      <w:pPr>
        <w:pStyle w:val="a9"/>
      </w:pPr>
      <w:r>
        <w:rPr>
          <w:rFonts w:hint="eastAsia"/>
        </w:rPr>
        <w:t>転換率が高いわりに検索順位が低いキーワードを商品名の前にもってくる。</w:t>
      </w:r>
    </w:p>
    <w:p w14:paraId="13113269" w14:textId="77777777" w:rsidR="004D4D84" w:rsidRPr="00722E29" w:rsidRDefault="004D4D84" w:rsidP="004D4D84">
      <w:pPr>
        <w:pStyle w:val="a9"/>
      </w:pPr>
    </w:p>
    <w:p w14:paraId="15C7AC6E" w14:textId="77777777" w:rsidR="004D4D84" w:rsidRPr="008678F5" w:rsidRDefault="004D4D84" w:rsidP="004D4D84">
      <w:pPr>
        <w:pStyle w:val="a9"/>
        <w:rPr>
          <w:b/>
          <w:bCs/>
        </w:rPr>
      </w:pPr>
      <w:r w:rsidRPr="008678F5">
        <w:rPr>
          <w:rFonts w:hint="eastAsia"/>
          <w:b/>
          <w:bCs/>
        </w:rPr>
        <w:t>作戦3</w:t>
      </w:r>
    </w:p>
    <w:p w14:paraId="282EB9F9" w14:textId="77777777" w:rsidR="004D4D84" w:rsidRDefault="004D4D84" w:rsidP="004D4D84">
      <w:pPr>
        <w:pStyle w:val="a9"/>
      </w:pPr>
      <w:r>
        <w:rPr>
          <w:rFonts w:hint="eastAsia"/>
        </w:rPr>
        <w:t>文字の順序を入れ替えたら検索順位が上がる可能性を検討する</w:t>
      </w:r>
    </w:p>
    <w:p w14:paraId="23A16046" w14:textId="77777777" w:rsidR="004D4D84" w:rsidRDefault="004D4D84" w:rsidP="004D4D84">
      <w:pPr>
        <w:pStyle w:val="a9"/>
      </w:pPr>
    </w:p>
    <w:p w14:paraId="00F7169B" w14:textId="77777777" w:rsidR="004D4D84" w:rsidRPr="008678F5" w:rsidRDefault="004D4D84" w:rsidP="004D4D84">
      <w:pPr>
        <w:pStyle w:val="a9"/>
        <w:rPr>
          <w:b/>
          <w:bCs/>
        </w:rPr>
      </w:pPr>
      <w:r w:rsidRPr="008678F5">
        <w:rPr>
          <w:rFonts w:hint="eastAsia"/>
          <w:b/>
          <w:bCs/>
        </w:rPr>
        <w:t>作戦4</w:t>
      </w:r>
    </w:p>
    <w:p w14:paraId="222ADC20" w14:textId="77777777" w:rsidR="004D4D84" w:rsidRDefault="004D4D84" w:rsidP="004D4D84">
      <w:pPr>
        <w:pStyle w:val="a9"/>
      </w:pPr>
      <w:r>
        <w:rPr>
          <w:rFonts w:hint="eastAsia"/>
        </w:rPr>
        <w:t>検索で使われてなさそうな言葉を削除したり、他の言葉と入れ替えることを検討する</w:t>
      </w:r>
    </w:p>
    <w:p w14:paraId="614B8AB8" w14:textId="77777777" w:rsidR="004D4D84" w:rsidRDefault="004D4D84" w:rsidP="004D4D84">
      <w:pPr>
        <w:pStyle w:val="a9"/>
      </w:pPr>
    </w:p>
    <w:p w14:paraId="2A15AB0B" w14:textId="77777777" w:rsidR="004D4D84" w:rsidRPr="008678F5" w:rsidRDefault="004D4D84" w:rsidP="004D4D84">
      <w:pPr>
        <w:pStyle w:val="a9"/>
        <w:rPr>
          <w:b/>
          <w:bCs/>
        </w:rPr>
      </w:pPr>
      <w:r w:rsidRPr="008678F5">
        <w:rPr>
          <w:rFonts w:hint="eastAsia"/>
          <w:b/>
          <w:bCs/>
        </w:rPr>
        <w:t>作戦5</w:t>
      </w:r>
    </w:p>
    <w:p w14:paraId="1C4FA043" w14:textId="77777777" w:rsidR="004D4D84" w:rsidRDefault="004D4D84" w:rsidP="004D4D84">
      <w:pPr>
        <w:pStyle w:val="a9"/>
      </w:pPr>
      <w:r>
        <w:rPr>
          <w:rFonts w:hint="eastAsia"/>
        </w:rPr>
        <w:t>入れ忘れた言葉がないか検討する</w:t>
      </w:r>
    </w:p>
    <w:p w14:paraId="35C3E6F5" w14:textId="77777777" w:rsidR="004D4D84" w:rsidRPr="008678F5" w:rsidRDefault="004D4D84" w:rsidP="004D4D84">
      <w:pPr>
        <w:pStyle w:val="a9"/>
      </w:pPr>
    </w:p>
    <w:p w14:paraId="37801CD2" w14:textId="77777777" w:rsidR="004D4D84" w:rsidRDefault="004D4D84" w:rsidP="004D4D84">
      <w:pPr>
        <w:pStyle w:val="a9"/>
      </w:pPr>
      <w:r>
        <w:rPr>
          <w:rFonts w:hint="eastAsia"/>
        </w:rPr>
        <w:t>注意事項－1</w:t>
      </w:r>
    </w:p>
    <w:p w14:paraId="48DE79A2" w14:textId="77777777" w:rsidR="004D4D84" w:rsidRDefault="004D4D84" w:rsidP="004D4D84">
      <w:pPr>
        <w:pStyle w:val="a9"/>
      </w:pPr>
      <w:r>
        <w:rPr>
          <w:rFonts w:hint="eastAsia"/>
        </w:rPr>
        <w:t>市場検索経由の総アクセス数を見比べて下さい。</w:t>
      </w:r>
    </w:p>
    <w:p w14:paraId="19ED116C" w14:textId="77777777" w:rsidR="004D4D84" w:rsidRDefault="004D4D84" w:rsidP="004D4D84">
      <w:pPr>
        <w:pStyle w:val="a9"/>
      </w:pPr>
      <w:r>
        <w:rPr>
          <w:rFonts w:hint="eastAsia"/>
        </w:rPr>
        <w:t>市場検索経由の総アクセス数＞キーワードの右側の合計数になります。</w:t>
      </w:r>
    </w:p>
    <w:p w14:paraId="36C22058" w14:textId="77777777" w:rsidR="004D4D84" w:rsidRDefault="004D4D84" w:rsidP="004D4D84">
      <w:pPr>
        <w:pStyle w:val="a9"/>
      </w:pPr>
      <w:r>
        <w:rPr>
          <w:rFonts w:hint="eastAsia"/>
        </w:rPr>
        <w:t>細かいキーワードを拾っていく大切さがわかります。</w:t>
      </w:r>
    </w:p>
    <w:p w14:paraId="505FAE14" w14:textId="77777777" w:rsidR="004D4D84" w:rsidRDefault="004D4D84" w:rsidP="004D4D84">
      <w:pPr>
        <w:pStyle w:val="a9"/>
      </w:pPr>
    </w:p>
    <w:p w14:paraId="01A61481" w14:textId="77777777" w:rsidR="004D4D84" w:rsidRDefault="004D4D84" w:rsidP="004D4D84">
      <w:pPr>
        <w:pStyle w:val="a9"/>
      </w:pPr>
      <w:r>
        <w:rPr>
          <w:rFonts w:hint="eastAsia"/>
        </w:rPr>
        <w:t>注意事項―2</w:t>
      </w:r>
    </w:p>
    <w:p w14:paraId="5B6D472B" w14:textId="77777777" w:rsidR="004D4D84" w:rsidRDefault="004D4D84" w:rsidP="004D4D84">
      <w:pPr>
        <w:pStyle w:val="a9"/>
      </w:pPr>
      <w:r>
        <w:rPr>
          <w:rFonts w:hint="eastAsia"/>
        </w:rPr>
        <w:t>単語を入れ替えたら1時間以内に検索順位が多少すると思います。変化がわからなければ、翌日チェックして下さい。それでも順変動がなければその作戦は失敗だったとあきらめて他の作戦に切り替えましょう。</w:t>
      </w:r>
    </w:p>
    <w:p w14:paraId="0A502035" w14:textId="77777777" w:rsidR="004D4D84" w:rsidRDefault="004D4D84" w:rsidP="004D4D84">
      <w:pPr>
        <w:pStyle w:val="a9"/>
      </w:pPr>
    </w:p>
    <w:p w14:paraId="3EF03931" w14:textId="77777777" w:rsidR="004D4D84" w:rsidRPr="00232DC0" w:rsidRDefault="004D4D84" w:rsidP="004D4D84">
      <w:pPr>
        <w:pStyle w:val="a9"/>
      </w:pPr>
      <w:r>
        <w:rPr>
          <w:rFonts w:hint="eastAsia"/>
        </w:rPr>
        <w:t>注意事項－3</w:t>
      </w:r>
    </w:p>
    <w:p w14:paraId="20CEDF86" w14:textId="77777777" w:rsidR="004D4D84" w:rsidRDefault="004D4D84" w:rsidP="004D4D84">
      <w:pPr>
        <w:pStyle w:val="a9"/>
      </w:pPr>
      <w:r>
        <w:rPr>
          <w:rFonts w:hint="eastAsia"/>
        </w:rPr>
        <w:t>あなたが本当に狙うのは総アクセス数の増加です。表示されているキーワードは上位5位までですが、総数と較べてすくなければトップ5以外のキーワードで地道に集客している。総数とほぼ同程度であれば見落としているキーワードがあるかも知れない。だからもっと色々キーワードを探そうと捉えて下さい。</w:t>
      </w:r>
    </w:p>
    <w:p w14:paraId="3B61DF89" w14:textId="77777777" w:rsidR="004D4D84" w:rsidRDefault="004D4D84" w:rsidP="004D4D84">
      <w:pPr>
        <w:pStyle w:val="a9"/>
      </w:pPr>
    </w:p>
    <w:p w14:paraId="34C96C07" w14:textId="77777777" w:rsidR="004D4D84" w:rsidRDefault="004D4D84" w:rsidP="004D4D84">
      <w:pPr>
        <w:pStyle w:val="a9"/>
        <w:rPr>
          <w:b/>
          <w:bCs/>
        </w:rPr>
      </w:pPr>
      <w:r w:rsidRPr="00475780">
        <w:rPr>
          <w:rFonts w:hint="eastAsia"/>
          <w:b/>
          <w:bCs/>
        </w:rPr>
        <w:t>RMSで商品をチェックして作戦が使えそうと思った商品とキーワード</w:t>
      </w:r>
      <w:r w:rsidRPr="00475780">
        <w:rPr>
          <w:rFonts w:hint="eastAsia"/>
          <w:b/>
          <w:bCs/>
        </w:rPr>
        <w:lastRenderedPageBreak/>
        <w:t>はどれですか？最低</w:t>
      </w:r>
      <w:r>
        <w:rPr>
          <w:rFonts w:hint="eastAsia"/>
          <w:b/>
          <w:bCs/>
        </w:rPr>
        <w:t>5の</w:t>
      </w:r>
      <w:r w:rsidRPr="00475780">
        <w:rPr>
          <w:rFonts w:hint="eastAsia"/>
          <w:b/>
          <w:bCs/>
        </w:rPr>
        <w:t>個キーワード</w:t>
      </w:r>
      <w:r>
        <w:rPr>
          <w:rFonts w:hint="eastAsia"/>
          <w:b/>
          <w:bCs/>
        </w:rPr>
        <w:t>と使える作戦を</w:t>
      </w:r>
      <w:r w:rsidRPr="00475780">
        <w:rPr>
          <w:rFonts w:hint="eastAsia"/>
          <w:b/>
          <w:bCs/>
        </w:rPr>
        <w:t>選んで下さい。</w:t>
      </w:r>
    </w:p>
    <w:p w14:paraId="2E42198B" w14:textId="77777777" w:rsidR="004D4D84" w:rsidRDefault="004D4D84" w:rsidP="004D4D84">
      <w:pPr>
        <w:pStyle w:val="a9"/>
      </w:pPr>
    </w:p>
    <w:p w14:paraId="38DAAA89" w14:textId="77777777" w:rsidR="004D4D84" w:rsidRDefault="004D4D84" w:rsidP="004D4D84">
      <w:pPr>
        <w:widowControl/>
        <w:jc w:val="left"/>
        <w:rPr>
          <w:rFonts w:ascii="メイリオ" w:hAnsi="メイリオ" w:cs="メイリオ"/>
          <w:b/>
          <w:sz w:val="28"/>
          <w:szCs w:val="28"/>
        </w:rPr>
      </w:pPr>
      <w:r>
        <w:br w:type="page"/>
      </w:r>
    </w:p>
    <w:p w14:paraId="0FAFDDFC" w14:textId="77777777" w:rsidR="004D4D84" w:rsidRPr="004D4D84" w:rsidRDefault="004D4D84">
      <w:pPr>
        <w:widowControl/>
        <w:jc w:val="left"/>
        <w:rPr>
          <w:rFonts w:ascii="Arial" w:eastAsia="ＭＳ ゴシック" w:hAnsi="Arial"/>
          <w:sz w:val="36"/>
          <w:szCs w:val="36"/>
        </w:rPr>
      </w:pPr>
    </w:p>
    <w:p w14:paraId="176D3E77" w14:textId="26950571" w:rsidR="00C963AC" w:rsidRDefault="00C963AC" w:rsidP="00FE5AB2">
      <w:pPr>
        <w:pStyle w:val="2"/>
      </w:pPr>
      <w:bookmarkStart w:id="19" w:name="_Toc111452144"/>
      <w:r>
        <w:rPr>
          <w:rFonts w:hint="eastAsia"/>
        </w:rPr>
        <w:t>商品</w:t>
      </w:r>
      <w:r w:rsidR="001B6537">
        <w:rPr>
          <w:rFonts w:hint="eastAsia"/>
        </w:rPr>
        <w:t>ディレクトリ</w:t>
      </w:r>
      <w:r w:rsidR="00983978">
        <w:rPr>
          <w:rFonts w:hint="eastAsia"/>
        </w:rPr>
        <w:t>は重要</w:t>
      </w:r>
      <w:r w:rsidR="00DC2FE5">
        <w:rPr>
          <w:rFonts w:hint="eastAsia"/>
        </w:rPr>
        <w:t>（</w:t>
      </w:r>
      <w:hyperlink r:id="rId50" w:history="1">
        <w:r w:rsidR="00DC2FE5" w:rsidRPr="00DC2FE5">
          <w:rPr>
            <w:rStyle w:val="ac"/>
            <w:rFonts w:hint="eastAsia"/>
          </w:rPr>
          <w:t>関連動画</w:t>
        </w:r>
      </w:hyperlink>
      <w:r w:rsidR="00DC2FE5">
        <w:rPr>
          <w:rFonts w:hint="eastAsia"/>
        </w:rPr>
        <w:t>）</w:t>
      </w:r>
      <w:bookmarkEnd w:id="19"/>
    </w:p>
    <w:p w14:paraId="55022868" w14:textId="12EDCF88" w:rsidR="00C963AC" w:rsidRDefault="00C963AC" w:rsidP="00565329">
      <w:pPr>
        <w:pStyle w:val="a9"/>
      </w:pPr>
      <w:r>
        <w:rPr>
          <w:rFonts w:hint="eastAsia"/>
        </w:rPr>
        <w:t>どの</w:t>
      </w:r>
      <w:r w:rsidR="001B6537">
        <w:rPr>
          <w:rFonts w:hint="eastAsia"/>
        </w:rPr>
        <w:t>ディレクトリ</w:t>
      </w:r>
      <w:r>
        <w:rPr>
          <w:rFonts w:hint="eastAsia"/>
        </w:rPr>
        <w:t>に</w:t>
      </w:r>
      <w:r>
        <w:t>登録しているかで順位が大きく変わ</w:t>
      </w:r>
      <w:r w:rsidR="00AE0C60">
        <w:rPr>
          <w:rFonts w:hint="eastAsia"/>
        </w:rPr>
        <w:t>ることがあり</w:t>
      </w:r>
      <w:r>
        <w:t>ます。</w:t>
      </w:r>
    </w:p>
    <w:p w14:paraId="08C17592" w14:textId="77777777" w:rsidR="00C17DF6" w:rsidRDefault="00C17DF6" w:rsidP="00565329">
      <w:pPr>
        <w:pStyle w:val="a9"/>
      </w:pPr>
    </w:p>
    <w:p w14:paraId="4ED4FB11" w14:textId="4F022562" w:rsidR="00C963AC" w:rsidRDefault="00C963AC" w:rsidP="00565329">
      <w:pPr>
        <w:pStyle w:val="a9"/>
      </w:pPr>
      <w:r w:rsidRPr="000F5DBF">
        <w:t>順位が上がらない時は</w:t>
      </w:r>
      <w:r w:rsidRPr="000F5DBF">
        <w:rPr>
          <w:rFonts w:hint="eastAsia"/>
        </w:rPr>
        <w:t>まずは</w:t>
      </w:r>
      <w:r w:rsidR="001B6537">
        <w:t>ディレクトリ</w:t>
      </w:r>
      <w:r w:rsidRPr="000F5DBF">
        <w:t>を</w:t>
      </w:r>
      <w:r w:rsidR="00D523B5" w:rsidRPr="000F5DBF">
        <w:t>変更してみましょう</w:t>
      </w:r>
      <w:r w:rsidR="000F5DBF">
        <w:t>。</w:t>
      </w:r>
      <w:r w:rsidR="00D440B7">
        <w:rPr>
          <w:rFonts w:hint="eastAsia"/>
        </w:rPr>
        <w:t>見落とし</w:t>
      </w:r>
      <w:r w:rsidR="00D523B5">
        <w:t>がちなポイントです</w:t>
      </w:r>
      <w:r>
        <w:t>。</w:t>
      </w:r>
    </w:p>
    <w:p w14:paraId="5BB09A7C" w14:textId="77777777" w:rsidR="00D523B5" w:rsidRDefault="00D523B5" w:rsidP="00565329">
      <w:pPr>
        <w:pStyle w:val="a9"/>
      </w:pPr>
    </w:p>
    <w:p w14:paraId="658DB308" w14:textId="296BDA4B" w:rsidR="00C963AC" w:rsidRDefault="005A0B88" w:rsidP="00565329">
      <w:pPr>
        <w:pStyle w:val="a9"/>
      </w:pPr>
      <w:r>
        <w:rPr>
          <w:rFonts w:hint="eastAsia"/>
        </w:rPr>
        <w:t>タグも忘れずにできる限りたくさんいれましょう。</w:t>
      </w:r>
    </w:p>
    <w:p w14:paraId="29A23A1A" w14:textId="13B79058" w:rsidR="003F465A" w:rsidRDefault="003F465A" w:rsidP="00565329">
      <w:pPr>
        <w:pStyle w:val="a9"/>
      </w:pPr>
      <w:r>
        <w:rPr>
          <w:rFonts w:hint="eastAsia"/>
        </w:rPr>
        <w:t>検索順位の向上ではなく、</w:t>
      </w:r>
      <w:r w:rsidR="00911B0E">
        <w:rPr>
          <w:rFonts w:hint="eastAsia"/>
        </w:rPr>
        <w:t>検索した時に表示される可能性を増やす対策です。</w:t>
      </w:r>
    </w:p>
    <w:p w14:paraId="53E3C448" w14:textId="00C81C56" w:rsidR="005A0B88" w:rsidRDefault="005A0B88" w:rsidP="00565329">
      <w:pPr>
        <w:pStyle w:val="a9"/>
      </w:pPr>
    </w:p>
    <w:p w14:paraId="17F3CEDC" w14:textId="07C37054" w:rsidR="00C17DF6" w:rsidRDefault="00C17DF6" w:rsidP="00565329">
      <w:pPr>
        <w:pStyle w:val="a9"/>
      </w:pPr>
      <w:r>
        <w:rPr>
          <w:rFonts w:hint="eastAsia"/>
        </w:rPr>
        <w:t>最近のお客様はタグで絞り込むと自分が望む商品に近づきやすいことを学習しています。</w:t>
      </w:r>
    </w:p>
    <w:p w14:paraId="6FB8FBC9" w14:textId="77777777" w:rsidR="00C17DF6" w:rsidRDefault="00C17DF6" w:rsidP="00565329">
      <w:pPr>
        <w:pStyle w:val="a9"/>
      </w:pPr>
    </w:p>
    <w:p w14:paraId="36B72D22" w14:textId="77777777" w:rsidR="00142635" w:rsidRDefault="00142635" w:rsidP="00565329">
      <w:pPr>
        <w:pStyle w:val="a9"/>
      </w:pPr>
    </w:p>
    <w:p w14:paraId="7C11315F" w14:textId="77777777" w:rsidR="00175EE4" w:rsidRDefault="00175EE4">
      <w:pPr>
        <w:widowControl/>
        <w:jc w:val="left"/>
        <w:rPr>
          <w:rFonts w:ascii="Arial" w:eastAsia="ＭＳ ゴシック" w:hAnsi="Arial"/>
          <w:sz w:val="36"/>
          <w:szCs w:val="36"/>
        </w:rPr>
      </w:pPr>
      <w:r>
        <w:br w:type="page"/>
      </w:r>
    </w:p>
    <w:p w14:paraId="40197362" w14:textId="6D1EA232" w:rsidR="00B92336" w:rsidRDefault="00B92336" w:rsidP="00B92336">
      <w:pPr>
        <w:pStyle w:val="2"/>
      </w:pPr>
      <w:bookmarkStart w:id="20" w:name="_Toc111452145"/>
      <w:r>
        <w:rPr>
          <w:rFonts w:hint="eastAsia"/>
        </w:rPr>
        <w:lastRenderedPageBreak/>
        <w:t>価格変動も</w:t>
      </w:r>
      <w:r w:rsidR="00801166">
        <w:rPr>
          <w:rFonts w:hint="eastAsia"/>
        </w:rPr>
        <w:t>順位変動要素</w:t>
      </w:r>
      <w:bookmarkEnd w:id="20"/>
    </w:p>
    <w:p w14:paraId="2B6C5F0E" w14:textId="2AD5CA3F" w:rsidR="00B92336" w:rsidRDefault="00801166" w:rsidP="00B92336">
      <w:pPr>
        <w:pStyle w:val="a9"/>
      </w:pPr>
      <w:r>
        <w:rPr>
          <w:rFonts w:hint="eastAsia"/>
        </w:rPr>
        <w:t>強烈な値引きをすると、それが順位変動要因になります</w:t>
      </w:r>
      <w:r w:rsidR="00B64DC1">
        <w:rPr>
          <w:rFonts w:hint="eastAsia"/>
        </w:rPr>
        <w:t>。</w:t>
      </w:r>
    </w:p>
    <w:p w14:paraId="66BC9ABE" w14:textId="53158A01" w:rsidR="00B64DC1" w:rsidRDefault="00B64DC1" w:rsidP="00B92336">
      <w:pPr>
        <w:pStyle w:val="a9"/>
      </w:pPr>
      <w:r>
        <w:rPr>
          <w:rFonts w:hint="eastAsia"/>
        </w:rPr>
        <w:t>価格を変えたい時には順位にも気を配りましょう</w:t>
      </w:r>
    </w:p>
    <w:p w14:paraId="77875780" w14:textId="77777777" w:rsidR="00B92336" w:rsidRDefault="00B92336" w:rsidP="00B92336">
      <w:pPr>
        <w:pStyle w:val="a9"/>
      </w:pPr>
    </w:p>
    <w:p w14:paraId="324345FA" w14:textId="39C44A7D" w:rsidR="00175EE4" w:rsidRDefault="00DE65F2" w:rsidP="00FE5AB2">
      <w:pPr>
        <w:pStyle w:val="2"/>
      </w:pPr>
      <w:bookmarkStart w:id="21" w:name="_Toc111452146"/>
      <w:r>
        <w:rPr>
          <w:rFonts w:hint="eastAsia"/>
        </w:rPr>
        <w:t>検索候補にすらならない時がある</w:t>
      </w:r>
      <w:bookmarkEnd w:id="21"/>
    </w:p>
    <w:p w14:paraId="59E045EF" w14:textId="77777777" w:rsidR="00175EE4" w:rsidRDefault="00175EE4" w:rsidP="00175EE4">
      <w:pPr>
        <w:pStyle w:val="a9"/>
      </w:pPr>
      <w:r>
        <w:rPr>
          <w:rFonts w:hint="eastAsia"/>
        </w:rPr>
        <w:t>細かいテクニックは関係ないと言い切りたいのですが、テクニックが必要な場面もあります。</w:t>
      </w:r>
    </w:p>
    <w:p w14:paraId="0BE7D1EC" w14:textId="77777777" w:rsidR="00175EE4" w:rsidRDefault="00175EE4" w:rsidP="00175EE4">
      <w:pPr>
        <w:pStyle w:val="a9"/>
      </w:pPr>
    </w:p>
    <w:p w14:paraId="576CF405" w14:textId="77777777" w:rsidR="00175EE4" w:rsidRDefault="00175EE4" w:rsidP="00175EE4">
      <w:pPr>
        <w:pStyle w:val="a9"/>
      </w:pPr>
      <w:r>
        <w:rPr>
          <w:rFonts w:hint="eastAsia"/>
        </w:rPr>
        <w:t>まずは、気になるキーワードで商品を検索して下さい。並び替えたときに、自分の商品が表示されていないことがあります。</w:t>
      </w:r>
    </w:p>
    <w:p w14:paraId="09DA40E2" w14:textId="77777777" w:rsidR="00175EE4" w:rsidRDefault="00175EE4" w:rsidP="00175EE4">
      <w:pPr>
        <w:pStyle w:val="a9"/>
      </w:pPr>
    </w:p>
    <w:p w14:paraId="14F7C225" w14:textId="77777777" w:rsidR="00175EE4" w:rsidRDefault="00175EE4" w:rsidP="00175EE4">
      <w:pPr>
        <w:pStyle w:val="a9"/>
      </w:pPr>
      <w:r>
        <w:rPr>
          <w:noProof/>
        </w:rPr>
        <w:drawing>
          <wp:inline distT="0" distB="0" distL="0" distR="0" wp14:anchorId="1B1D14D2" wp14:editId="45B47A41">
            <wp:extent cx="3628571" cy="514286"/>
            <wp:effectExtent l="0" t="0" r="0" b="635"/>
            <wp:docPr id="1" name="図 1" descr="テキスト&#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テキスト&#10;&#10;中程度の精度で自動的に生成された説明"/>
                    <pic:cNvPicPr/>
                  </pic:nvPicPr>
                  <pic:blipFill>
                    <a:blip r:embed="rId51"/>
                    <a:stretch>
                      <a:fillRect/>
                    </a:stretch>
                  </pic:blipFill>
                  <pic:spPr>
                    <a:xfrm>
                      <a:off x="0" y="0"/>
                      <a:ext cx="3628571" cy="514286"/>
                    </a:xfrm>
                    <a:prstGeom prst="rect">
                      <a:avLst/>
                    </a:prstGeom>
                  </pic:spPr>
                </pic:pic>
              </a:graphicData>
            </a:graphic>
          </wp:inline>
        </w:drawing>
      </w:r>
    </w:p>
    <w:p w14:paraId="7FDFC713" w14:textId="77777777" w:rsidR="00175EE4" w:rsidRDefault="00175EE4" w:rsidP="00175EE4">
      <w:pPr>
        <w:pStyle w:val="a9"/>
      </w:pPr>
      <w:r>
        <w:rPr>
          <w:rFonts w:hint="eastAsia"/>
        </w:rPr>
        <w:t>検索したキーワードに該当する商品が多く、表示が省略されているケースがあります。そんな時は「すべての商品を表示」をクリックしないと表示されません。</w:t>
      </w:r>
    </w:p>
    <w:p w14:paraId="46E5289A" w14:textId="77777777" w:rsidR="00175EE4" w:rsidRDefault="00175EE4" w:rsidP="00175EE4">
      <w:pPr>
        <w:pStyle w:val="a9"/>
      </w:pPr>
    </w:p>
    <w:p w14:paraId="605369CB" w14:textId="77777777" w:rsidR="00175EE4" w:rsidRDefault="00175EE4" w:rsidP="00175EE4">
      <w:pPr>
        <w:pStyle w:val="a9"/>
      </w:pPr>
    </w:p>
    <w:p w14:paraId="7B0E8661" w14:textId="77777777" w:rsidR="00175EE4" w:rsidRDefault="00175EE4" w:rsidP="00175EE4">
      <w:pPr>
        <w:pStyle w:val="a9"/>
      </w:pPr>
      <w:r>
        <w:rPr>
          <w:rFonts w:hint="eastAsia"/>
        </w:rPr>
        <w:t>そんな時の対策1．ジャンルを変える、2．キーワードを繰り返す、位置を変えるなどをすると表示されるようになります。</w:t>
      </w:r>
    </w:p>
    <w:p w14:paraId="77463E2E" w14:textId="3F2EB185" w:rsidR="00175EE4" w:rsidRDefault="00175EE4" w:rsidP="00175EE4">
      <w:pPr>
        <w:pStyle w:val="a9"/>
      </w:pPr>
    </w:p>
    <w:p w14:paraId="7D5D19CC" w14:textId="00F45AD7" w:rsidR="00884286" w:rsidRPr="004640B3" w:rsidRDefault="00884286" w:rsidP="00175EE4">
      <w:pPr>
        <w:pStyle w:val="a9"/>
        <w:rPr>
          <w:b/>
          <w:bCs/>
          <w:color w:val="FF0000"/>
        </w:rPr>
      </w:pPr>
      <w:r w:rsidRPr="004640B3">
        <w:rPr>
          <w:rFonts w:hint="eastAsia"/>
          <w:b/>
          <w:bCs/>
          <w:color w:val="FF0000"/>
        </w:rPr>
        <w:t>それでもだめなら、まずは1つ売って下さい。</w:t>
      </w:r>
    </w:p>
    <w:p w14:paraId="29F79BB4" w14:textId="77777777" w:rsidR="00175EE4" w:rsidRDefault="00175EE4" w:rsidP="00175EE4">
      <w:pPr>
        <w:widowControl/>
        <w:jc w:val="left"/>
        <w:rPr>
          <w:rFonts w:ascii="Arial" w:eastAsia="ＭＳ ゴシック" w:hAnsi="Arial"/>
          <w:sz w:val="36"/>
          <w:szCs w:val="36"/>
        </w:rPr>
      </w:pPr>
      <w:r>
        <w:br w:type="page"/>
      </w:r>
    </w:p>
    <w:p w14:paraId="2C4B38C2" w14:textId="276654D2" w:rsidR="0071453E" w:rsidRDefault="00175EE4" w:rsidP="00FE5AB2">
      <w:pPr>
        <w:pStyle w:val="2"/>
      </w:pPr>
      <w:bookmarkStart w:id="22" w:name="_Toc111452147"/>
      <w:r>
        <w:rPr>
          <w:rFonts w:hint="eastAsia"/>
        </w:rPr>
        <w:lastRenderedPageBreak/>
        <w:t>テクニック以外の要素</w:t>
      </w:r>
      <w:bookmarkEnd w:id="22"/>
    </w:p>
    <w:p w14:paraId="7A5A25B5" w14:textId="75E044D3" w:rsidR="005A0B88" w:rsidRDefault="005A0B88" w:rsidP="005A0B88">
      <w:pPr>
        <w:pStyle w:val="a9"/>
        <w:numPr>
          <w:ilvl w:val="0"/>
          <w:numId w:val="3"/>
        </w:numPr>
        <w:ind w:leftChars="0"/>
      </w:pPr>
      <w:r>
        <w:rPr>
          <w:rFonts w:hint="eastAsia"/>
        </w:rPr>
        <w:t>店舗レビューは４点以上</w:t>
      </w:r>
    </w:p>
    <w:p w14:paraId="6F6599CC" w14:textId="60F20077" w:rsidR="005A0B88" w:rsidRDefault="005A0B88" w:rsidP="005A0B88">
      <w:pPr>
        <w:pStyle w:val="a9"/>
      </w:pPr>
      <w:r>
        <w:rPr>
          <w:rFonts w:hint="eastAsia"/>
        </w:rPr>
        <w:t>店舗レビューが</w:t>
      </w:r>
      <w:r>
        <w:t>低いと、努力してもなかなか検索順位を上げることができません。</w:t>
      </w:r>
      <w:r w:rsidR="00C17DF6">
        <w:rPr>
          <w:rFonts w:hint="eastAsia"/>
        </w:rPr>
        <w:t>レビュー4点台は</w:t>
      </w:r>
      <w:r>
        <w:t>一般的なお店なら問題な</w:t>
      </w:r>
      <w:r w:rsidR="00C17DF6">
        <w:rPr>
          <w:rFonts w:hint="eastAsia"/>
        </w:rPr>
        <w:t>く到達できます。</w:t>
      </w:r>
    </w:p>
    <w:p w14:paraId="27CA097E" w14:textId="38A24F4D" w:rsidR="005A0B88" w:rsidRDefault="005A0B88" w:rsidP="005A0B88">
      <w:pPr>
        <w:pStyle w:val="a9"/>
      </w:pPr>
    </w:p>
    <w:p w14:paraId="45C91863" w14:textId="075894B0" w:rsidR="00DE31C4" w:rsidRDefault="00DE31C4" w:rsidP="005A0B88">
      <w:pPr>
        <w:pStyle w:val="a9"/>
      </w:pPr>
      <w:r>
        <w:rPr>
          <w:rFonts w:hint="eastAsia"/>
        </w:rPr>
        <w:t>しかし無在庫や海外商品だと</w:t>
      </w:r>
    </w:p>
    <w:p w14:paraId="0CDAED49" w14:textId="648E4741" w:rsidR="005A0B88" w:rsidRDefault="00C17DF6" w:rsidP="005A0B88">
      <w:pPr>
        <w:pStyle w:val="a9"/>
      </w:pPr>
      <w:r>
        <w:rPr>
          <w:rFonts w:hint="eastAsia"/>
        </w:rPr>
        <w:t>納期</w:t>
      </w:r>
      <w:r w:rsidR="00DE31C4">
        <w:rPr>
          <w:rFonts w:hint="eastAsia"/>
        </w:rPr>
        <w:t>が想定外に</w:t>
      </w:r>
      <w:r w:rsidR="005A0B88">
        <w:t>時間が</w:t>
      </w:r>
      <w:r w:rsidR="00DE31C4">
        <w:rPr>
          <w:rFonts w:hint="eastAsia"/>
        </w:rPr>
        <w:t>かかった</w:t>
      </w:r>
      <w:r>
        <w:rPr>
          <w:rFonts w:hint="eastAsia"/>
        </w:rPr>
        <w:t>。</w:t>
      </w:r>
    </w:p>
    <w:p w14:paraId="37BB7976" w14:textId="6D163857" w:rsidR="00C17DF6" w:rsidRDefault="00C17DF6" w:rsidP="005A0B88">
      <w:pPr>
        <w:pStyle w:val="a9"/>
      </w:pPr>
      <w:r>
        <w:rPr>
          <w:rFonts w:hint="eastAsia"/>
        </w:rPr>
        <w:t>商品の品質を確認できていない。</w:t>
      </w:r>
    </w:p>
    <w:p w14:paraId="087C44D0" w14:textId="7EB6DA8B" w:rsidR="00C17DF6" w:rsidRDefault="00DE31C4" w:rsidP="005A0B88">
      <w:pPr>
        <w:pStyle w:val="a9"/>
      </w:pPr>
      <w:r>
        <w:rPr>
          <w:rFonts w:hint="eastAsia"/>
        </w:rPr>
        <w:t>お客様が取り寄せだと理解していなかった。</w:t>
      </w:r>
    </w:p>
    <w:p w14:paraId="0068395B" w14:textId="77679C90" w:rsidR="005A0B88" w:rsidRDefault="005A0B88" w:rsidP="005A0B88">
      <w:pPr>
        <w:pStyle w:val="a9"/>
      </w:pPr>
    </w:p>
    <w:p w14:paraId="5CEE4A1B" w14:textId="090217AC" w:rsidR="00C17DF6" w:rsidRDefault="00C17DF6" w:rsidP="005A0B88">
      <w:pPr>
        <w:pStyle w:val="a9"/>
      </w:pPr>
      <w:r>
        <w:rPr>
          <w:rFonts w:hint="eastAsia"/>
        </w:rPr>
        <w:t>などなど</w:t>
      </w:r>
      <w:r w:rsidR="00DE31C4">
        <w:rPr>
          <w:rFonts w:hint="eastAsia"/>
        </w:rPr>
        <w:t>の理由で★1がつくことがあります</w:t>
      </w:r>
      <w:r>
        <w:rPr>
          <w:rFonts w:hint="eastAsia"/>
        </w:rPr>
        <w:t>。</w:t>
      </w:r>
    </w:p>
    <w:p w14:paraId="2BBE5706" w14:textId="1EC5BA3D" w:rsidR="00C17DF6" w:rsidRDefault="00DE31C4" w:rsidP="005A0B88">
      <w:pPr>
        <w:pStyle w:val="a9"/>
      </w:pPr>
      <w:r>
        <w:rPr>
          <w:rFonts w:hint="eastAsia"/>
        </w:rPr>
        <w:t>商品レビューが悪いとその商品の転換率が悪くなるだけですが、</w:t>
      </w:r>
      <w:r w:rsidR="00C17DF6">
        <w:rPr>
          <w:rFonts w:hint="eastAsia"/>
        </w:rPr>
        <w:t>店舗レビューが悪いと全商品の検索順位があがらなくなります。</w:t>
      </w:r>
    </w:p>
    <w:p w14:paraId="2C6B11CE" w14:textId="22868A9B" w:rsidR="00C17DF6" w:rsidRDefault="00C17DF6" w:rsidP="005A0B88">
      <w:pPr>
        <w:pStyle w:val="a9"/>
      </w:pPr>
    </w:p>
    <w:p w14:paraId="6B71E7ED" w14:textId="2BE085E5" w:rsidR="000669D5" w:rsidRDefault="000669D5" w:rsidP="005A0B88">
      <w:pPr>
        <w:pStyle w:val="a9"/>
      </w:pPr>
      <w:r>
        <w:rPr>
          <w:rFonts w:hint="eastAsia"/>
        </w:rPr>
        <w:t>そして運</w:t>
      </w:r>
      <w:r w:rsidR="00F57E36">
        <w:rPr>
          <w:rFonts w:hint="eastAsia"/>
        </w:rPr>
        <w:t>の要素</w:t>
      </w:r>
      <w:r>
        <w:rPr>
          <w:rFonts w:hint="eastAsia"/>
        </w:rPr>
        <w:t>もあります、</w:t>
      </w:r>
      <w:r w:rsidR="00D8546C">
        <w:rPr>
          <w:rFonts w:hint="eastAsia"/>
        </w:rPr>
        <w:t>楽天では検索結果にランダムに</w:t>
      </w:r>
      <w:r w:rsidR="00F57E36">
        <w:rPr>
          <w:rFonts w:hint="eastAsia"/>
        </w:rPr>
        <w:t>上位に</w:t>
      </w:r>
      <w:r w:rsidR="00D8546C">
        <w:rPr>
          <w:rFonts w:hint="eastAsia"/>
        </w:rPr>
        <w:t>まぜてくる</w:t>
      </w:r>
      <w:r w:rsidR="00FE5E89">
        <w:rPr>
          <w:rFonts w:hint="eastAsia"/>
        </w:rPr>
        <w:t>商品があるようです</w:t>
      </w:r>
      <w:r w:rsidR="00175EE4">
        <w:rPr>
          <w:rFonts w:hint="eastAsia"/>
        </w:rPr>
        <w:t>（絶対にあります）</w:t>
      </w:r>
      <w:r w:rsidR="00FE5E89">
        <w:rPr>
          <w:rFonts w:hint="eastAsia"/>
        </w:rPr>
        <w:t>。</w:t>
      </w:r>
    </w:p>
    <w:p w14:paraId="3B0CA163" w14:textId="3117C732" w:rsidR="00F57E36" w:rsidRDefault="0007487D" w:rsidP="005A0B88">
      <w:pPr>
        <w:pStyle w:val="a9"/>
      </w:pPr>
      <w:r>
        <w:rPr>
          <w:rFonts w:hint="eastAsia"/>
        </w:rPr>
        <w:t>目新しい商品、新しいお店は</w:t>
      </w:r>
      <w:r w:rsidR="00370392">
        <w:rPr>
          <w:rFonts w:hint="eastAsia"/>
        </w:rPr>
        <w:t>楽天全体の活性化にもつながるからでしょう</w:t>
      </w:r>
      <w:r w:rsidR="00E82CFA">
        <w:rPr>
          <w:rFonts w:hint="eastAsia"/>
        </w:rPr>
        <w:t>。理由なく検索順位が上位に来ることがあります。</w:t>
      </w:r>
      <w:r w:rsidR="00370392">
        <w:rPr>
          <w:rFonts w:hint="eastAsia"/>
        </w:rPr>
        <w:t>とにかく運良く上位表示されたタイミングで</w:t>
      </w:r>
      <w:r w:rsidR="00C15102">
        <w:rPr>
          <w:rFonts w:hint="eastAsia"/>
        </w:rPr>
        <w:t>売れれば、次回のチャンス</w:t>
      </w:r>
      <w:r w:rsidR="00ED174B">
        <w:rPr>
          <w:rFonts w:hint="eastAsia"/>
        </w:rPr>
        <w:t>が生まれます</w:t>
      </w:r>
      <w:r w:rsidR="00C15102">
        <w:rPr>
          <w:rFonts w:hint="eastAsia"/>
        </w:rPr>
        <w:t>。</w:t>
      </w:r>
    </w:p>
    <w:p w14:paraId="2A52F330" w14:textId="33D8E863" w:rsidR="00C15102" w:rsidRPr="00F57E36" w:rsidRDefault="00C15102" w:rsidP="005A0B88">
      <w:pPr>
        <w:pStyle w:val="a9"/>
      </w:pPr>
      <w:r>
        <w:rPr>
          <w:rFonts w:hint="eastAsia"/>
        </w:rPr>
        <w:t>売れなければそれまでです。</w:t>
      </w:r>
    </w:p>
    <w:p w14:paraId="1AF4E266" w14:textId="26491B7B" w:rsidR="00E50E95" w:rsidRDefault="00291C5B" w:rsidP="00E50E95">
      <w:pPr>
        <w:pStyle w:val="1"/>
        <w:spacing w:after="180"/>
        <w:ind w:firstLine="128"/>
        <w:rPr>
          <w:sz w:val="40"/>
        </w:rPr>
      </w:pPr>
      <w:r>
        <w:rPr>
          <w:sz w:val="40"/>
        </w:rPr>
        <w:br w:type="page"/>
      </w:r>
      <w:bookmarkStart w:id="23" w:name="_Toc111452148"/>
      <w:r w:rsidR="00BA4262">
        <w:rPr>
          <w:rFonts w:hint="eastAsia"/>
          <w:sz w:val="40"/>
        </w:rPr>
        <w:lastRenderedPageBreak/>
        <w:t>常に新しいキーワードを探す</w:t>
      </w:r>
      <w:bookmarkEnd w:id="23"/>
    </w:p>
    <w:p w14:paraId="6B7E5452" w14:textId="151782F2" w:rsidR="002C516C" w:rsidRPr="002C516C" w:rsidRDefault="00D058A7" w:rsidP="009251FE">
      <w:pPr>
        <w:pStyle w:val="a9"/>
        <w:ind w:leftChars="0" w:left="0"/>
      </w:pPr>
      <w:r>
        <w:rPr>
          <w:rFonts w:hint="eastAsia"/>
        </w:rPr>
        <w:t>ライバルが何万といる</w:t>
      </w:r>
      <w:r w:rsidR="002C516C">
        <w:rPr>
          <w:rFonts w:hint="eastAsia"/>
        </w:rPr>
        <w:t>キーワード検索上位</w:t>
      </w:r>
      <w:r w:rsidR="006161A1">
        <w:rPr>
          <w:rFonts w:hint="eastAsia"/>
        </w:rPr>
        <w:t>に</w:t>
      </w:r>
      <w:r w:rsidR="009251FE">
        <w:rPr>
          <w:rFonts w:hint="eastAsia"/>
        </w:rPr>
        <w:t>ろくな実績もない</w:t>
      </w:r>
      <w:r w:rsidR="006161A1">
        <w:rPr>
          <w:rFonts w:hint="eastAsia"/>
        </w:rPr>
        <w:t>新参者のあなたが挑戦するの</w:t>
      </w:r>
      <w:r w:rsidR="002C516C">
        <w:rPr>
          <w:rFonts w:hint="eastAsia"/>
        </w:rPr>
        <w:t>はまず無理です。</w:t>
      </w:r>
    </w:p>
    <w:p w14:paraId="3F9E1EB3" w14:textId="2AEAB9FA" w:rsidR="00291C5B" w:rsidRDefault="002C516C" w:rsidP="009251FE">
      <w:pPr>
        <w:pStyle w:val="a9"/>
        <w:ind w:leftChars="0" w:left="0"/>
      </w:pPr>
      <w:r>
        <w:rPr>
          <w:rFonts w:hint="eastAsia"/>
        </w:rPr>
        <w:t>とにかく土俵に上がるためには</w:t>
      </w:r>
      <w:r w:rsidR="00E50E95" w:rsidRPr="009B1148">
        <w:t>キーワード</w:t>
      </w:r>
      <w:r w:rsidR="009A4E00">
        <w:rPr>
          <w:rFonts w:hint="eastAsia"/>
        </w:rPr>
        <w:t>・言葉選び</w:t>
      </w:r>
      <w:r w:rsidR="00E50E95" w:rsidRPr="009B1148">
        <w:t>が</w:t>
      </w:r>
      <w:r w:rsidR="00942D87" w:rsidRPr="009B1148">
        <w:t>最重要です</w:t>
      </w:r>
      <w:r w:rsidR="009A4E00">
        <w:rPr>
          <w:rFonts w:hint="eastAsia"/>
        </w:rPr>
        <w:t>。</w:t>
      </w:r>
    </w:p>
    <w:p w14:paraId="09ED630C" w14:textId="1B553B4B" w:rsidR="00C27198" w:rsidRDefault="00C27198" w:rsidP="009251FE">
      <w:pPr>
        <w:pStyle w:val="a9"/>
        <w:ind w:leftChars="0" w:left="0"/>
      </w:pPr>
    </w:p>
    <w:p w14:paraId="2FD07108" w14:textId="173FB4AC" w:rsidR="00C27198" w:rsidRDefault="00C27198" w:rsidP="009251FE">
      <w:pPr>
        <w:pStyle w:val="a9"/>
        <w:ind w:leftChars="0" w:left="0"/>
      </w:pPr>
      <w:r>
        <w:rPr>
          <w:rFonts w:hint="eastAsia"/>
        </w:rPr>
        <w:t>ニッチなキーワード</w:t>
      </w:r>
      <w:r w:rsidR="008C4822">
        <w:rPr>
          <w:rFonts w:hint="eastAsia"/>
        </w:rPr>
        <w:t>で売れれば、</w:t>
      </w:r>
      <w:r>
        <w:rPr>
          <w:rFonts w:hint="eastAsia"/>
        </w:rPr>
        <w:t>大きなキーワード</w:t>
      </w:r>
      <w:r w:rsidR="008C4822">
        <w:rPr>
          <w:rFonts w:hint="eastAsia"/>
        </w:rPr>
        <w:t>でも検索順位があがるようになります。</w:t>
      </w:r>
    </w:p>
    <w:p w14:paraId="25FA332A" w14:textId="7583B03C" w:rsidR="009A4E00" w:rsidRDefault="009A4E00" w:rsidP="009251FE">
      <w:pPr>
        <w:pStyle w:val="a9"/>
        <w:ind w:leftChars="0" w:left="0"/>
      </w:pPr>
    </w:p>
    <w:p w14:paraId="7F0B5619" w14:textId="5DBB5022" w:rsidR="00776653" w:rsidRPr="00C31A3A" w:rsidRDefault="00776653" w:rsidP="009251FE">
      <w:pPr>
        <w:pStyle w:val="a9"/>
        <w:ind w:leftChars="0" w:left="0"/>
        <w:rPr>
          <w:u w:val="single"/>
        </w:rPr>
      </w:pPr>
      <w:r w:rsidRPr="00C31A3A">
        <w:rPr>
          <w:rFonts w:hint="eastAsia"/>
          <w:u w:val="single"/>
        </w:rPr>
        <w:t>細かい</w:t>
      </w:r>
      <w:r w:rsidR="00E40F92" w:rsidRPr="00C31A3A">
        <w:rPr>
          <w:rFonts w:hint="eastAsia"/>
          <w:u w:val="single"/>
        </w:rPr>
        <w:t>（ニッチな）</w:t>
      </w:r>
      <w:r w:rsidRPr="00C31A3A">
        <w:rPr>
          <w:rFonts w:hint="eastAsia"/>
          <w:u w:val="single"/>
        </w:rPr>
        <w:t>キーワードを拾うこと</w:t>
      </w:r>
      <w:r w:rsidR="00E40F92" w:rsidRPr="00C31A3A">
        <w:rPr>
          <w:rFonts w:hint="eastAsia"/>
          <w:u w:val="single"/>
        </w:rPr>
        <w:t>が</w:t>
      </w:r>
      <w:r w:rsidRPr="00C31A3A">
        <w:rPr>
          <w:rFonts w:hint="eastAsia"/>
          <w:u w:val="single"/>
        </w:rPr>
        <w:t>大切</w:t>
      </w:r>
    </w:p>
    <w:p w14:paraId="4C3D1397" w14:textId="60563689" w:rsidR="00B524BC" w:rsidRDefault="00B524BC" w:rsidP="009251FE">
      <w:pPr>
        <w:pStyle w:val="a9"/>
        <w:ind w:leftChars="0" w:left="0"/>
      </w:pPr>
      <w:r>
        <w:rPr>
          <w:rFonts w:hint="eastAsia"/>
        </w:rPr>
        <w:t>業界用語、</w:t>
      </w:r>
      <w:r w:rsidR="00557236">
        <w:rPr>
          <w:rFonts w:hint="eastAsia"/>
        </w:rPr>
        <w:t>仲間内だけでつかわれている言葉、知る人ぞ知るようなマニアックな言葉など</w:t>
      </w:r>
      <w:r w:rsidR="00C31A3A">
        <w:rPr>
          <w:rFonts w:hint="eastAsia"/>
        </w:rPr>
        <w:t>を見つけて下さい。</w:t>
      </w:r>
    </w:p>
    <w:p w14:paraId="6676FFC2" w14:textId="77777777" w:rsidR="00C31A3A" w:rsidRDefault="00C31A3A" w:rsidP="009251FE">
      <w:pPr>
        <w:pStyle w:val="a9"/>
        <w:ind w:leftChars="0" w:left="0"/>
      </w:pPr>
    </w:p>
    <w:p w14:paraId="580CD319" w14:textId="675C153C" w:rsidR="00776653" w:rsidRDefault="00776653" w:rsidP="009251FE">
      <w:pPr>
        <w:pStyle w:val="a9"/>
        <w:ind w:leftChars="0" w:left="0"/>
      </w:pPr>
    </w:p>
    <w:p w14:paraId="7AAA77F6" w14:textId="75FE10A4" w:rsidR="00776653" w:rsidRPr="00C31A3A" w:rsidRDefault="00776653" w:rsidP="009251FE">
      <w:pPr>
        <w:pStyle w:val="a9"/>
        <w:ind w:leftChars="0" w:left="0"/>
        <w:rPr>
          <w:u w:val="single"/>
        </w:rPr>
      </w:pPr>
      <w:r w:rsidRPr="00C31A3A">
        <w:rPr>
          <w:rFonts w:hint="eastAsia"/>
          <w:u w:val="single"/>
        </w:rPr>
        <w:t>新語や言い換えなども候補</w:t>
      </w:r>
    </w:p>
    <w:p w14:paraId="33981E8A" w14:textId="49453472" w:rsidR="00776653" w:rsidRDefault="00776653" w:rsidP="009251FE">
      <w:pPr>
        <w:pStyle w:val="a9"/>
        <w:ind w:leftChars="0" w:left="0"/>
      </w:pPr>
      <w:r>
        <w:rPr>
          <w:rFonts w:hint="eastAsia"/>
        </w:rPr>
        <w:t>商品名としては一般的でない言い換えやテレビ、雑誌</w:t>
      </w:r>
      <w:r w:rsidR="004D6352">
        <w:rPr>
          <w:rFonts w:hint="eastAsia"/>
        </w:rPr>
        <w:t>、マスコミ、</w:t>
      </w:r>
      <w:r w:rsidR="00DD5EEA">
        <w:rPr>
          <w:rFonts w:hint="eastAsia"/>
        </w:rPr>
        <w:t>Y</w:t>
      </w:r>
      <w:r w:rsidR="00DD5EEA">
        <w:t>outuber</w:t>
      </w:r>
      <w:r>
        <w:rPr>
          <w:rFonts w:hint="eastAsia"/>
        </w:rPr>
        <w:t>が作った新しい造語がまだ商品名としては使われていない場合があります。</w:t>
      </w:r>
    </w:p>
    <w:p w14:paraId="6DD863A1" w14:textId="77777777" w:rsidR="00776653" w:rsidRDefault="00776653" w:rsidP="009251FE">
      <w:pPr>
        <w:pStyle w:val="a9"/>
        <w:ind w:leftChars="0" w:left="0"/>
      </w:pPr>
    </w:p>
    <w:p w14:paraId="6B896E8E" w14:textId="3B2CE647" w:rsidR="009A4E00" w:rsidRDefault="00DD5EEA" w:rsidP="009251FE">
      <w:pPr>
        <w:pStyle w:val="a9"/>
        <w:ind w:leftChars="0" w:left="0"/>
      </w:pPr>
      <w:r>
        <w:rPr>
          <w:rFonts w:hint="eastAsia"/>
        </w:rPr>
        <w:t>新しい言葉を取り入れて</w:t>
      </w:r>
      <w:r w:rsidR="007614B7">
        <w:rPr>
          <w:rFonts w:hint="eastAsia"/>
        </w:rPr>
        <w:t>、</w:t>
      </w:r>
      <w:r w:rsidR="009A4E00">
        <w:rPr>
          <w:rFonts w:hint="eastAsia"/>
        </w:rPr>
        <w:t>ちゃんと検索されて転換もされるけれど</w:t>
      </w:r>
      <w:r w:rsidR="00C36D70">
        <w:rPr>
          <w:rFonts w:hint="eastAsia"/>
        </w:rPr>
        <w:t>、ライバルが少ないキーワードを見つけましょう。</w:t>
      </w:r>
    </w:p>
    <w:p w14:paraId="448B14B3" w14:textId="26A5E7E0" w:rsidR="00F73F86" w:rsidRDefault="00F73F86" w:rsidP="009251FE">
      <w:pPr>
        <w:pStyle w:val="a9"/>
        <w:ind w:leftChars="0" w:left="0"/>
      </w:pPr>
    </w:p>
    <w:p w14:paraId="45BD55D7" w14:textId="4017A0BB" w:rsidR="00F73F86" w:rsidRDefault="00F73F86" w:rsidP="009251FE">
      <w:pPr>
        <w:pStyle w:val="a9"/>
        <w:ind w:leftChars="0" w:left="0"/>
      </w:pPr>
      <w:r>
        <w:rPr>
          <w:rFonts w:hint="eastAsia"/>
        </w:rPr>
        <w:t>新しいキーワード＝新しい市場です。一番先に飛び込んだ人がシェアを取りやすいのは</w:t>
      </w:r>
      <w:r w:rsidR="002D38F5">
        <w:rPr>
          <w:rFonts w:hint="eastAsia"/>
        </w:rPr>
        <w:t>当然です。</w:t>
      </w:r>
    </w:p>
    <w:p w14:paraId="657DFF79" w14:textId="6E020FFB" w:rsidR="002D38F5" w:rsidRDefault="002D38F5" w:rsidP="009251FE">
      <w:pPr>
        <w:pStyle w:val="a9"/>
        <w:ind w:leftChars="0" w:left="0"/>
      </w:pPr>
      <w:r>
        <w:rPr>
          <w:rFonts w:hint="eastAsia"/>
        </w:rPr>
        <w:t>自分が今まで使ったことがない言葉も</w:t>
      </w:r>
      <w:r w:rsidR="00F65B35">
        <w:rPr>
          <w:rFonts w:hint="eastAsia"/>
        </w:rPr>
        <w:t>あなたにとっては新しい市場です。</w:t>
      </w:r>
    </w:p>
    <w:p w14:paraId="2A8E036A" w14:textId="1AD2FCA6" w:rsidR="00C36D70" w:rsidRDefault="00C36D70" w:rsidP="009251FE">
      <w:pPr>
        <w:pStyle w:val="a9"/>
        <w:ind w:leftChars="0" w:left="0"/>
      </w:pPr>
      <w:r>
        <w:rPr>
          <w:rFonts w:hint="eastAsia"/>
        </w:rPr>
        <w:lastRenderedPageBreak/>
        <w:t>しかし、商品と直接関係のないキーワード</w:t>
      </w:r>
      <w:r w:rsidR="004C023E">
        <w:rPr>
          <w:rFonts w:hint="eastAsia"/>
        </w:rPr>
        <w:t>は避けて下さい。</w:t>
      </w:r>
    </w:p>
    <w:p w14:paraId="46B27912" w14:textId="77777777" w:rsidR="007614B7" w:rsidRPr="00482472" w:rsidRDefault="007614B7" w:rsidP="009251FE">
      <w:pPr>
        <w:pStyle w:val="a9"/>
        <w:ind w:leftChars="0" w:left="0"/>
      </w:pPr>
    </w:p>
    <w:p w14:paraId="5DD88B07" w14:textId="77777777" w:rsidR="00202FA3" w:rsidRDefault="00202FA3" w:rsidP="009251FE">
      <w:pPr>
        <w:pStyle w:val="a9"/>
        <w:ind w:leftChars="0" w:left="0"/>
      </w:pPr>
    </w:p>
    <w:p w14:paraId="4C7EF8B0" w14:textId="08EC66DB" w:rsidR="00C36D70" w:rsidRDefault="00C36D70" w:rsidP="009251FE">
      <w:pPr>
        <w:pStyle w:val="a9"/>
        <w:ind w:leftChars="0" w:left="0"/>
      </w:pPr>
      <w:r>
        <w:rPr>
          <w:rFonts w:hint="eastAsia"/>
        </w:rPr>
        <w:t>昔はブランドバッグの商品情報にエルメス、グッチ、コーチと商品に関係のないブランド名をたくさい書いているお店がありましたが、悪影響しかありません。</w:t>
      </w:r>
      <w:r w:rsidR="004C023E">
        <w:rPr>
          <w:rFonts w:hint="eastAsia"/>
        </w:rPr>
        <w:t>しかも楽天の</w:t>
      </w:r>
      <w:r w:rsidR="00633905">
        <w:rPr>
          <w:rFonts w:hint="eastAsia"/>
        </w:rPr>
        <w:t>規約違反です。</w:t>
      </w:r>
    </w:p>
    <w:p w14:paraId="70329548" w14:textId="77777777" w:rsidR="00633905" w:rsidRDefault="00633905" w:rsidP="009251FE">
      <w:pPr>
        <w:pStyle w:val="a9"/>
        <w:ind w:leftChars="0" w:left="0"/>
      </w:pPr>
    </w:p>
    <w:p w14:paraId="14672F80" w14:textId="77777777" w:rsidR="00C36D70" w:rsidRDefault="00C36D70" w:rsidP="009251FE">
      <w:pPr>
        <w:pStyle w:val="a9"/>
        <w:ind w:leftChars="0" w:left="0"/>
      </w:pPr>
    </w:p>
    <w:p w14:paraId="07400DAA" w14:textId="01B93636" w:rsidR="00565329" w:rsidRDefault="00C36D70" w:rsidP="009251FE">
      <w:pPr>
        <w:pStyle w:val="a9"/>
        <w:ind w:leftChars="0" w:left="0"/>
      </w:pPr>
      <w:r>
        <w:rPr>
          <w:rFonts w:hint="eastAsia"/>
        </w:rPr>
        <w:t>検索して表示されたけれども買ってもらえないとしたら、転換率が下がる＝検索順位が下がるになります。</w:t>
      </w:r>
    </w:p>
    <w:p w14:paraId="39617455" w14:textId="6AB8BBFE" w:rsidR="003F24B8" w:rsidRDefault="003F24B8" w:rsidP="009251FE">
      <w:pPr>
        <w:pStyle w:val="a9"/>
        <w:ind w:leftChars="0" w:left="0"/>
      </w:pPr>
    </w:p>
    <w:p w14:paraId="4C10EB52" w14:textId="40207FC8" w:rsidR="003F24B8" w:rsidRDefault="003F24B8" w:rsidP="009251FE">
      <w:pPr>
        <w:pStyle w:val="a9"/>
        <w:ind w:leftChars="0" w:left="0"/>
      </w:pPr>
    </w:p>
    <w:p w14:paraId="39D2F113" w14:textId="4228105A" w:rsidR="003F24B8" w:rsidRDefault="00797832" w:rsidP="009251FE">
      <w:pPr>
        <w:pStyle w:val="a9"/>
        <w:ind w:leftChars="0" w:left="0"/>
      </w:pPr>
      <w:r>
        <w:rPr>
          <w:rFonts w:hint="eastAsia"/>
        </w:rPr>
        <w:t>あなたが売りたい商品を、あなたが今まで</w:t>
      </w:r>
      <w:r w:rsidR="00B44DD5">
        <w:rPr>
          <w:rFonts w:hint="eastAsia"/>
        </w:rPr>
        <w:t>顧客として考えていなかった人はなんと呼んでいると思いますか？</w:t>
      </w:r>
    </w:p>
    <w:p w14:paraId="16081E38" w14:textId="507C15CC" w:rsidR="000306E9" w:rsidRDefault="000306E9" w:rsidP="009251FE">
      <w:pPr>
        <w:pStyle w:val="a9"/>
        <w:ind w:leftChars="0" w:left="0"/>
      </w:pPr>
    </w:p>
    <w:p w14:paraId="435D0994" w14:textId="7272F013" w:rsidR="000306E9" w:rsidRPr="000306E9" w:rsidRDefault="000306E9" w:rsidP="009251FE">
      <w:pPr>
        <w:pStyle w:val="a9"/>
        <w:ind w:leftChars="0" w:left="0"/>
        <w:rPr>
          <w:u w:val="single"/>
        </w:rPr>
      </w:pPr>
      <w:r w:rsidRPr="000306E9">
        <w:rPr>
          <w:rFonts w:hint="eastAsia"/>
          <w:u w:val="single"/>
        </w:rPr>
        <w:t>楽天の注目キーワード</w:t>
      </w:r>
    </w:p>
    <w:p w14:paraId="3E70F76C" w14:textId="798BE3BE" w:rsidR="000306E9" w:rsidRDefault="000306E9" w:rsidP="009251FE">
      <w:pPr>
        <w:pStyle w:val="a9"/>
        <w:ind w:leftChars="0" w:left="0"/>
      </w:pPr>
      <w:r w:rsidRPr="000306E9">
        <w:t>https://search.rakuten.co.jp/search/keyword/</w:t>
      </w:r>
    </w:p>
    <w:p w14:paraId="2994C811" w14:textId="29121DC1" w:rsidR="00142635" w:rsidRDefault="00142635" w:rsidP="00FE5AB2">
      <w:pPr>
        <w:pStyle w:val="2"/>
      </w:pPr>
      <w:r>
        <w:br w:type="page"/>
      </w:r>
      <w:bookmarkStart w:id="24" w:name="_Toc111452149"/>
      <w:r w:rsidR="00202FA3">
        <w:rPr>
          <w:rFonts w:hint="eastAsia"/>
        </w:rPr>
        <w:lastRenderedPageBreak/>
        <w:t>こんなキーワードを選んではいけない</w:t>
      </w:r>
      <w:bookmarkEnd w:id="24"/>
    </w:p>
    <w:p w14:paraId="4BCBECAC" w14:textId="70980CCA" w:rsidR="00142635" w:rsidRDefault="00142635" w:rsidP="00565329">
      <w:pPr>
        <w:pStyle w:val="a9"/>
      </w:pPr>
      <w:r>
        <w:rPr>
          <w:rFonts w:hint="eastAsia"/>
        </w:rPr>
        <w:t>時間を無駄にしないために、これ</w:t>
      </w:r>
      <w:r>
        <w:t>だけ</w:t>
      </w:r>
      <w:r>
        <w:rPr>
          <w:rFonts w:hint="eastAsia"/>
        </w:rPr>
        <w:t>は</w:t>
      </w:r>
      <w:r>
        <w:t>覚えておきましょう。</w:t>
      </w:r>
    </w:p>
    <w:p w14:paraId="1B16B399" w14:textId="77777777" w:rsidR="004B1A48" w:rsidRPr="004B1A48" w:rsidRDefault="004B1A48" w:rsidP="00565329">
      <w:pPr>
        <w:pStyle w:val="a9"/>
      </w:pPr>
    </w:p>
    <w:p w14:paraId="3DC13773" w14:textId="77777777" w:rsidR="00142635" w:rsidRPr="00AE00AB" w:rsidRDefault="00142635" w:rsidP="00565329">
      <w:pPr>
        <w:pStyle w:val="a9"/>
        <w:numPr>
          <w:ilvl w:val="0"/>
          <w:numId w:val="5"/>
        </w:numPr>
        <w:ind w:leftChars="0"/>
        <w:rPr>
          <w:b/>
          <w:bCs/>
        </w:rPr>
      </w:pPr>
      <w:r w:rsidRPr="00AE00AB">
        <w:rPr>
          <w:b/>
          <w:bCs/>
        </w:rPr>
        <w:t>アクセスすら来ないキーワードがある</w:t>
      </w:r>
    </w:p>
    <w:p w14:paraId="3878FCC3" w14:textId="77777777" w:rsidR="00142635" w:rsidRDefault="00142635" w:rsidP="00565329">
      <w:pPr>
        <w:pStyle w:val="a9"/>
      </w:pPr>
      <w:r>
        <w:t>アクセスすら来ないキーワードは楽天SEO対策会社がよくすすめてきます。</w:t>
      </w:r>
      <w:r w:rsidR="00FB09B5">
        <w:t>上位表示されているのになんで売れないの？と言うことは珍しくありません。</w:t>
      </w:r>
    </w:p>
    <w:p w14:paraId="48F7A75E" w14:textId="2A860951" w:rsidR="00142635" w:rsidRDefault="00142635" w:rsidP="00565329">
      <w:pPr>
        <w:pStyle w:val="a9"/>
      </w:pPr>
    </w:p>
    <w:p w14:paraId="5FDC97D7" w14:textId="68D9A6E9" w:rsidR="00142635" w:rsidRPr="00AE00AB" w:rsidRDefault="00142635" w:rsidP="00565329">
      <w:pPr>
        <w:pStyle w:val="a9"/>
        <w:numPr>
          <w:ilvl w:val="0"/>
          <w:numId w:val="5"/>
        </w:numPr>
        <w:ind w:leftChars="0"/>
        <w:rPr>
          <w:b/>
          <w:bCs/>
        </w:rPr>
      </w:pPr>
      <w:r w:rsidRPr="00AE00AB">
        <w:rPr>
          <w:b/>
          <w:bCs/>
        </w:rPr>
        <w:t>アクセスがあるのに、売れない</w:t>
      </w:r>
      <w:r w:rsidR="004B1A48">
        <w:rPr>
          <w:rFonts w:hint="eastAsia"/>
          <w:b/>
          <w:bCs/>
        </w:rPr>
        <w:t>キーワードも</w:t>
      </w:r>
      <w:r w:rsidRPr="00AE00AB">
        <w:rPr>
          <w:b/>
          <w:bCs/>
        </w:rPr>
        <w:t>ある</w:t>
      </w:r>
    </w:p>
    <w:p w14:paraId="2CB9F304" w14:textId="77777777" w:rsidR="00142635" w:rsidRDefault="00142635" w:rsidP="00565329">
      <w:pPr>
        <w:pStyle w:val="a9"/>
      </w:pPr>
      <w:r>
        <w:t>アクセスは増えているけど、売上にならない。</w:t>
      </w:r>
    </w:p>
    <w:p w14:paraId="74ACA71C" w14:textId="1C611DB6" w:rsidR="003F4C3A" w:rsidRDefault="00142635" w:rsidP="00565329">
      <w:pPr>
        <w:pStyle w:val="a9"/>
      </w:pPr>
      <w:r>
        <w:t>多くの場合、商品が適切でないか、</w:t>
      </w:r>
      <w:r w:rsidR="00C0477E">
        <w:rPr>
          <w:rFonts w:hint="eastAsia"/>
        </w:rPr>
        <w:t>そもそも商品を買うための検索ではないかです</w:t>
      </w:r>
      <w:r w:rsidR="003F4C3A">
        <w:t>。</w:t>
      </w:r>
      <w:r w:rsidR="00202FA3">
        <w:rPr>
          <w:rFonts w:hint="eastAsia"/>
        </w:rPr>
        <w:t>買う気になれない商品説明というのもあります。</w:t>
      </w:r>
    </w:p>
    <w:p w14:paraId="25874CE7" w14:textId="34E8C032" w:rsidR="003F4C3A" w:rsidRDefault="003F4C3A" w:rsidP="00565329">
      <w:pPr>
        <w:pStyle w:val="a9"/>
      </w:pPr>
    </w:p>
    <w:p w14:paraId="602218D3" w14:textId="04FBC990" w:rsidR="00C0477E" w:rsidRDefault="00C0477E" w:rsidP="00565329">
      <w:pPr>
        <w:pStyle w:val="a9"/>
      </w:pPr>
    </w:p>
    <w:p w14:paraId="464F8647" w14:textId="6D46DDF5" w:rsidR="0096505A" w:rsidRDefault="0096505A" w:rsidP="0096505A">
      <w:pPr>
        <w:pStyle w:val="a9"/>
      </w:pPr>
      <w:r>
        <w:rPr>
          <w:rFonts w:hint="eastAsia"/>
        </w:rPr>
        <w:t>成果報酬型とか言って料金は発生しているのに売れないなんてことが普通にあります。</w:t>
      </w:r>
      <w:r w:rsidR="00B02AF5">
        <w:rPr>
          <w:rFonts w:hint="eastAsia"/>
        </w:rPr>
        <w:t>これまでに300万円以上SEO対策会社に払ってきました。</w:t>
      </w:r>
      <w:r w:rsidR="00DB2E25">
        <w:rPr>
          <w:rFonts w:hint="eastAsia"/>
        </w:rPr>
        <w:t>その集大成がこのマニュアルという訳です。</w:t>
      </w:r>
    </w:p>
    <w:p w14:paraId="52BE0394" w14:textId="77777777" w:rsidR="00DB2E25" w:rsidRDefault="00DB2E25" w:rsidP="0096505A">
      <w:pPr>
        <w:pStyle w:val="a9"/>
      </w:pPr>
    </w:p>
    <w:p w14:paraId="73DF1BF8" w14:textId="21E157B1" w:rsidR="0096505A" w:rsidRPr="00DB2E25" w:rsidRDefault="00DB2E25" w:rsidP="0096505A">
      <w:pPr>
        <w:pStyle w:val="a9"/>
        <w:rPr>
          <w:u w:val="single"/>
        </w:rPr>
      </w:pPr>
      <w:r w:rsidRPr="00DB2E25">
        <w:rPr>
          <w:rFonts w:hint="eastAsia"/>
          <w:u w:val="single"/>
        </w:rPr>
        <w:t>なんであれ</w:t>
      </w:r>
      <w:r w:rsidR="0096505A" w:rsidRPr="00DB2E25">
        <w:rPr>
          <w:rFonts w:hint="eastAsia"/>
          <w:u w:val="single"/>
        </w:rPr>
        <w:t>電話セールスしてくる会社は</w:t>
      </w:r>
      <w:r w:rsidRPr="00DB2E25">
        <w:rPr>
          <w:rFonts w:hint="eastAsia"/>
          <w:u w:val="single"/>
        </w:rPr>
        <w:t>100％</w:t>
      </w:r>
      <w:r w:rsidR="0096505A" w:rsidRPr="00DB2E25">
        <w:rPr>
          <w:rFonts w:hint="eastAsia"/>
          <w:u w:val="single"/>
        </w:rPr>
        <w:t>カス（詐欺）</w:t>
      </w:r>
      <w:r w:rsidRPr="00DB2E25">
        <w:rPr>
          <w:rFonts w:hint="eastAsia"/>
          <w:u w:val="single"/>
        </w:rPr>
        <w:t>です</w:t>
      </w:r>
      <w:r w:rsidR="0096505A" w:rsidRPr="00DB2E25">
        <w:rPr>
          <w:rFonts w:hint="eastAsia"/>
          <w:u w:val="single"/>
        </w:rPr>
        <w:t>。</w:t>
      </w:r>
    </w:p>
    <w:p w14:paraId="43A5F5FF" w14:textId="77777777" w:rsidR="0096505A" w:rsidRPr="0096505A" w:rsidRDefault="0096505A" w:rsidP="0096505A">
      <w:pPr>
        <w:pStyle w:val="a9"/>
      </w:pPr>
    </w:p>
    <w:p w14:paraId="3A8B16F0" w14:textId="77777777" w:rsidR="00F36262" w:rsidRDefault="00F36262" w:rsidP="00565329">
      <w:pPr>
        <w:pStyle w:val="a9"/>
      </w:pPr>
    </w:p>
    <w:p w14:paraId="7FF3462E" w14:textId="6BA26BED" w:rsidR="00AE00AB" w:rsidRPr="00AE00AB" w:rsidRDefault="00AE00AB" w:rsidP="00AE00AB">
      <w:pPr>
        <w:pStyle w:val="a9"/>
        <w:numPr>
          <w:ilvl w:val="0"/>
          <w:numId w:val="5"/>
        </w:numPr>
        <w:ind w:leftChars="0"/>
        <w:rPr>
          <w:b/>
          <w:bCs/>
        </w:rPr>
      </w:pPr>
      <w:r>
        <w:rPr>
          <w:rFonts w:hint="eastAsia"/>
          <w:b/>
          <w:bCs/>
        </w:rPr>
        <w:t>身の丈にあった言葉を見つけよう</w:t>
      </w:r>
    </w:p>
    <w:p w14:paraId="01D3E707" w14:textId="5774CC63" w:rsidR="00202FA3" w:rsidRDefault="00AE00AB" w:rsidP="00565329">
      <w:pPr>
        <w:pStyle w:val="a9"/>
      </w:pPr>
      <w:r>
        <w:rPr>
          <w:rFonts w:hint="eastAsia"/>
        </w:rPr>
        <w:t>あまりにライバルが多い、ライバルが群雄割拠している</w:t>
      </w:r>
      <w:r w:rsidR="007421A2">
        <w:rPr>
          <w:rFonts w:hint="eastAsia"/>
        </w:rPr>
        <w:t>キーワードは避けましょう。</w:t>
      </w:r>
      <w:r w:rsidR="00174F89">
        <w:rPr>
          <w:rFonts w:hint="eastAsia"/>
        </w:rPr>
        <w:t>商品選定時の問題かも知れません。</w:t>
      </w:r>
    </w:p>
    <w:p w14:paraId="27F8FD37" w14:textId="77777777" w:rsidR="00BB0A83" w:rsidRDefault="00BB0A83" w:rsidP="00565329">
      <w:pPr>
        <w:pStyle w:val="a9"/>
      </w:pPr>
    </w:p>
    <w:p w14:paraId="06A3B096" w14:textId="1616F762" w:rsidR="007421A2" w:rsidRPr="00BB0A83" w:rsidRDefault="007421A2" w:rsidP="00565329">
      <w:pPr>
        <w:pStyle w:val="a9"/>
        <w:rPr>
          <w:u w:val="single"/>
        </w:rPr>
      </w:pPr>
      <w:r w:rsidRPr="00BB0A83">
        <w:rPr>
          <w:rFonts w:hint="eastAsia"/>
          <w:u w:val="single"/>
        </w:rPr>
        <w:lastRenderedPageBreak/>
        <w:t>僕が選ぶとしたらこんなキーワードです。</w:t>
      </w:r>
    </w:p>
    <w:p w14:paraId="0A1D1A42" w14:textId="77777777" w:rsidR="00BB0A83" w:rsidRDefault="00BB0A83" w:rsidP="00565329">
      <w:pPr>
        <w:pStyle w:val="a9"/>
      </w:pPr>
    </w:p>
    <w:p w14:paraId="665CB2C6" w14:textId="021249DC" w:rsidR="007421A2" w:rsidRDefault="007421A2" w:rsidP="00BB0A83">
      <w:pPr>
        <w:pStyle w:val="a9"/>
        <w:numPr>
          <w:ilvl w:val="0"/>
          <w:numId w:val="34"/>
        </w:numPr>
        <w:ind w:leftChars="0"/>
      </w:pPr>
      <w:r>
        <w:rPr>
          <w:rFonts w:hint="eastAsia"/>
        </w:rPr>
        <w:t>ライバル数が少なく、強敵</w:t>
      </w:r>
      <w:r w:rsidR="00BB0A83">
        <w:rPr>
          <w:rFonts w:hint="eastAsia"/>
        </w:rPr>
        <w:t>（レビューが1000とか）</w:t>
      </w:r>
      <w:r>
        <w:rPr>
          <w:rFonts w:hint="eastAsia"/>
        </w:rPr>
        <w:t>がいないキーワード</w:t>
      </w:r>
    </w:p>
    <w:p w14:paraId="2ABDD07A" w14:textId="284DFD7A" w:rsidR="007421A2" w:rsidRDefault="007421A2" w:rsidP="00BB0A83">
      <w:pPr>
        <w:pStyle w:val="a9"/>
        <w:numPr>
          <w:ilvl w:val="0"/>
          <w:numId w:val="34"/>
        </w:numPr>
        <w:ind w:leftChars="0"/>
      </w:pPr>
      <w:r>
        <w:rPr>
          <w:rFonts w:hint="eastAsia"/>
        </w:rPr>
        <w:t>ライバル数が</w:t>
      </w:r>
      <w:r w:rsidR="00BB0A83">
        <w:rPr>
          <w:rFonts w:hint="eastAsia"/>
        </w:rPr>
        <w:t>少なく、</w:t>
      </w:r>
      <w:r>
        <w:rPr>
          <w:rFonts w:hint="eastAsia"/>
        </w:rPr>
        <w:t>2</w:t>
      </w:r>
      <w:r w:rsidR="00BB0A83">
        <w:rPr>
          <w:rFonts w:hint="eastAsia"/>
        </w:rPr>
        <w:t>、3</w:t>
      </w:r>
      <w:r>
        <w:rPr>
          <w:rFonts w:hint="eastAsia"/>
        </w:rPr>
        <w:t>社しか強敵がいない</w:t>
      </w:r>
      <w:r w:rsidR="00BB0A83">
        <w:rPr>
          <w:rFonts w:hint="eastAsia"/>
        </w:rPr>
        <w:t>（レビューが</w:t>
      </w:r>
      <w:r w:rsidR="00174F89">
        <w:rPr>
          <w:rFonts w:hint="eastAsia"/>
        </w:rPr>
        <w:t>1</w:t>
      </w:r>
      <w:r w:rsidR="00BB0A83">
        <w:rPr>
          <w:rFonts w:hint="eastAsia"/>
        </w:rPr>
        <w:t>00ぐらいが2社とかなら、3番手でもうまみがある）</w:t>
      </w:r>
    </w:p>
    <w:p w14:paraId="58DB4905" w14:textId="541B832D" w:rsidR="007421A2" w:rsidRPr="00AE00AB" w:rsidRDefault="007421A2" w:rsidP="00BB0A83">
      <w:pPr>
        <w:pStyle w:val="a9"/>
        <w:numPr>
          <w:ilvl w:val="0"/>
          <w:numId w:val="34"/>
        </w:numPr>
        <w:ind w:leftChars="0"/>
      </w:pPr>
      <w:r>
        <w:rPr>
          <w:rFonts w:hint="eastAsia"/>
        </w:rPr>
        <w:t>ライバル数は多いけれど、どこも大したことがない</w:t>
      </w:r>
      <w:r w:rsidR="00BB0A83">
        <w:rPr>
          <w:rFonts w:hint="eastAsia"/>
        </w:rPr>
        <w:t>。（まだマーケットが新しい）</w:t>
      </w:r>
    </w:p>
    <w:p w14:paraId="2BCE49B0" w14:textId="77777777" w:rsidR="00202FA3" w:rsidRDefault="00202FA3" w:rsidP="00565329">
      <w:pPr>
        <w:pStyle w:val="a9"/>
      </w:pPr>
    </w:p>
    <w:p w14:paraId="529E02E6" w14:textId="66674E26" w:rsidR="003F4C3A" w:rsidRDefault="00BB0A83" w:rsidP="00565329">
      <w:pPr>
        <w:pStyle w:val="a9"/>
      </w:pPr>
      <w:r>
        <w:rPr>
          <w:rFonts w:hint="eastAsia"/>
        </w:rPr>
        <w:t>こんなキーワードを見つけたら、</w:t>
      </w:r>
      <w:r w:rsidR="007421A2">
        <w:rPr>
          <w:rFonts w:hint="eastAsia"/>
        </w:rPr>
        <w:t>そのキーワードでお客様が書いたくなるように商品ページを改善、</w:t>
      </w:r>
      <w:r>
        <w:rPr>
          <w:rFonts w:hint="eastAsia"/>
        </w:rPr>
        <w:t>あるいは商品</w:t>
      </w:r>
      <w:r w:rsidR="007421A2">
        <w:rPr>
          <w:rFonts w:hint="eastAsia"/>
        </w:rPr>
        <w:t>そのものの改善をしていきます。</w:t>
      </w:r>
    </w:p>
    <w:p w14:paraId="12E20840" w14:textId="242DF1E8" w:rsidR="003F4C3A" w:rsidRDefault="003F4C3A" w:rsidP="00565329">
      <w:pPr>
        <w:pStyle w:val="a9"/>
      </w:pPr>
      <w:r>
        <w:t>アクセスを増やすより転換率を上げて売上を高める方が簡単でしかも効果が高いです。</w:t>
      </w:r>
    </w:p>
    <w:p w14:paraId="046338CD" w14:textId="77777777" w:rsidR="003F4C3A" w:rsidRDefault="003F4C3A" w:rsidP="00565329">
      <w:pPr>
        <w:pStyle w:val="a9"/>
      </w:pPr>
    </w:p>
    <w:p w14:paraId="6D86B0C4" w14:textId="77777777" w:rsidR="00142635" w:rsidRPr="00BB0A83" w:rsidRDefault="00142635" w:rsidP="00565329">
      <w:pPr>
        <w:pStyle w:val="a9"/>
      </w:pPr>
    </w:p>
    <w:p w14:paraId="5985DFE1" w14:textId="23A1F72F" w:rsidR="007421A2" w:rsidRDefault="007421A2" w:rsidP="007421A2">
      <w:pPr>
        <w:pStyle w:val="a9"/>
      </w:pPr>
      <w:r>
        <w:rPr>
          <w:rFonts w:hint="eastAsia"/>
        </w:rPr>
        <w:t>キーワードに見合った商品があれば</w:t>
      </w:r>
    </w:p>
    <w:p w14:paraId="5BE3732E" w14:textId="0FA49514" w:rsidR="00142635" w:rsidRDefault="00142635" w:rsidP="00565329">
      <w:pPr>
        <w:pStyle w:val="a9"/>
      </w:pPr>
      <w:r>
        <w:rPr>
          <w:rFonts w:hint="eastAsia"/>
        </w:rPr>
        <w:t>SEO</w:t>
      </w:r>
      <w:r w:rsidR="00AE00AB">
        <w:rPr>
          <w:rFonts w:hint="eastAsia"/>
        </w:rPr>
        <w:t>とは言葉選び、ほんのちょっとの</w:t>
      </w:r>
      <w:r>
        <w:rPr>
          <w:rFonts w:hint="eastAsia"/>
        </w:rPr>
        <w:t>テクニック</w:t>
      </w:r>
      <w:r w:rsidR="001D7E0F">
        <w:rPr>
          <w:rFonts w:hint="eastAsia"/>
        </w:rPr>
        <w:t>。</w:t>
      </w:r>
    </w:p>
    <w:p w14:paraId="36E81DCF" w14:textId="01CC590F" w:rsidR="007421A2" w:rsidRDefault="007421A2" w:rsidP="00565329">
      <w:pPr>
        <w:pStyle w:val="a9"/>
      </w:pPr>
    </w:p>
    <w:p w14:paraId="647BF2AF" w14:textId="671E37E1" w:rsidR="007421A2" w:rsidRDefault="007421A2" w:rsidP="007421A2">
      <w:pPr>
        <w:pStyle w:val="a9"/>
      </w:pPr>
      <w:r>
        <w:rPr>
          <w:rFonts w:hint="eastAsia"/>
        </w:rPr>
        <w:t>キーワードに見合った商品がなければ</w:t>
      </w:r>
    </w:p>
    <w:p w14:paraId="6C6D80E8" w14:textId="082D8EFD" w:rsidR="00ED624E" w:rsidRDefault="007421A2" w:rsidP="00BB0A83">
      <w:pPr>
        <w:pStyle w:val="a9"/>
      </w:pPr>
      <w:r>
        <w:rPr>
          <w:rFonts w:hint="eastAsia"/>
        </w:rPr>
        <w:t>商品そのものを見直す方が早いです</w:t>
      </w:r>
      <w:r w:rsidR="00DA3DCC">
        <w:rPr>
          <w:rFonts w:hint="eastAsia"/>
        </w:rPr>
        <w:t>。</w:t>
      </w:r>
    </w:p>
    <w:p w14:paraId="56D33449" w14:textId="7F89BABD" w:rsidR="00DA3DCC" w:rsidRDefault="00DA3DCC" w:rsidP="00BB0A83">
      <w:pPr>
        <w:pStyle w:val="a9"/>
      </w:pPr>
    </w:p>
    <w:p w14:paraId="61CDD3B4" w14:textId="78E3B02C" w:rsidR="00DA3DCC" w:rsidRPr="00BF2183" w:rsidRDefault="00DA3DCC" w:rsidP="00BB0A83">
      <w:pPr>
        <w:pStyle w:val="a9"/>
        <w:rPr>
          <w:b/>
          <w:bCs/>
        </w:rPr>
      </w:pPr>
      <w:r w:rsidRPr="00BF2183">
        <w:rPr>
          <w:rFonts w:hint="eastAsia"/>
          <w:b/>
          <w:bCs/>
        </w:rPr>
        <w:t>お客様</w:t>
      </w:r>
      <w:r w:rsidR="00BF2183" w:rsidRPr="00BF2183">
        <w:rPr>
          <w:rFonts w:hint="eastAsia"/>
          <w:b/>
          <w:bCs/>
        </w:rPr>
        <w:t xml:space="preserve">はどんな時にあなたの商品が欲しくなるでしょうか？ </w:t>
      </w:r>
    </w:p>
    <w:p w14:paraId="7A23AA3F" w14:textId="766058BE" w:rsidR="00142635" w:rsidRDefault="00123F86" w:rsidP="00FE5AB2">
      <w:pPr>
        <w:pStyle w:val="2"/>
      </w:pPr>
      <w:r>
        <w:br w:type="page"/>
      </w:r>
      <w:bookmarkStart w:id="25" w:name="_Toc111452150"/>
      <w:r w:rsidR="001C42BC">
        <w:rPr>
          <w:rFonts w:hint="eastAsia"/>
        </w:rPr>
        <w:lastRenderedPageBreak/>
        <w:t>キーワードが見つけられない人へ</w:t>
      </w:r>
      <w:bookmarkEnd w:id="25"/>
    </w:p>
    <w:p w14:paraId="541EEAE7" w14:textId="6C383E26" w:rsidR="001C42BC" w:rsidRDefault="001C42BC" w:rsidP="00495958">
      <w:pPr>
        <w:pStyle w:val="ab"/>
        <w:ind w:leftChars="100" w:left="210"/>
      </w:pPr>
      <w:r>
        <w:rPr>
          <w:rFonts w:hint="eastAsia"/>
        </w:rPr>
        <w:t>どうしてもキーワード候補がみつけられない場合</w:t>
      </w:r>
    </w:p>
    <w:p w14:paraId="45473902" w14:textId="6712B7B8" w:rsidR="00940548" w:rsidRDefault="00940548" w:rsidP="00495958">
      <w:pPr>
        <w:pStyle w:val="ab"/>
        <w:ind w:leftChars="100" w:left="210"/>
      </w:pPr>
      <w:r>
        <w:t>G</w:t>
      </w:r>
      <w:r>
        <w:rPr>
          <w:rFonts w:hint="eastAsia"/>
        </w:rPr>
        <w:t>oogle、Yahooなどから、それぞれの検索エンジンの候補キーワードを調べてくれるツールがあります。</w:t>
      </w:r>
    </w:p>
    <w:p w14:paraId="645D1209" w14:textId="17E3D411" w:rsidR="00940548" w:rsidRDefault="00940548" w:rsidP="00495958">
      <w:pPr>
        <w:pStyle w:val="ab"/>
        <w:ind w:leftChars="100" w:left="210"/>
      </w:pPr>
    </w:p>
    <w:p w14:paraId="1A4B4095" w14:textId="366BDDD1" w:rsidR="001717F1" w:rsidRDefault="001717F1" w:rsidP="00495958">
      <w:pPr>
        <w:pStyle w:val="ab"/>
        <w:ind w:leftChars="100" w:left="210"/>
      </w:pPr>
      <w:r>
        <w:rPr>
          <w:rFonts w:hint="eastAsia"/>
        </w:rPr>
        <w:t>ラッコキーワードというのが最近は人気です</w:t>
      </w:r>
    </w:p>
    <w:p w14:paraId="19CE7F30" w14:textId="4DFDAD07" w:rsidR="000A4B46" w:rsidRDefault="001717F1" w:rsidP="00495958">
      <w:pPr>
        <w:pStyle w:val="ab"/>
        <w:ind w:leftChars="100" w:left="210"/>
      </w:pPr>
      <w:r w:rsidRPr="001717F1">
        <w:t>https://related-keywords.com/</w:t>
      </w:r>
    </w:p>
    <w:p w14:paraId="3568FA8C" w14:textId="77777777" w:rsidR="000A4B46" w:rsidRPr="000A4B46" w:rsidRDefault="000A4B46" w:rsidP="00495958">
      <w:pPr>
        <w:pStyle w:val="ab"/>
        <w:ind w:leftChars="100" w:left="210"/>
      </w:pPr>
    </w:p>
    <w:p w14:paraId="743FDB86" w14:textId="77777777" w:rsidR="0099046E" w:rsidRDefault="0099046E" w:rsidP="0099046E">
      <w:pPr>
        <w:pStyle w:val="ab"/>
        <w:ind w:leftChars="100" w:left="210"/>
      </w:pPr>
      <w:r>
        <w:t>今、売れ筋のキーワードがわかります。</w:t>
      </w:r>
    </w:p>
    <w:p w14:paraId="0A2EFC14" w14:textId="77777777" w:rsidR="00940548" w:rsidRDefault="0005775B" w:rsidP="00495958">
      <w:pPr>
        <w:pStyle w:val="ab"/>
        <w:ind w:leftChars="100" w:left="210"/>
      </w:pPr>
      <w:hyperlink r:id="rId52" w:history="1">
        <w:r w:rsidR="00940548">
          <w:rPr>
            <w:rStyle w:val="ac"/>
          </w:rPr>
          <w:t>http://search.rakuten.co.jp/search/keyword/</w:t>
        </w:r>
      </w:hyperlink>
    </w:p>
    <w:p w14:paraId="788EE14D" w14:textId="77777777" w:rsidR="00940548" w:rsidRDefault="00940548" w:rsidP="00495958">
      <w:pPr>
        <w:pStyle w:val="ab"/>
        <w:ind w:leftChars="100" w:left="210"/>
      </w:pPr>
    </w:p>
    <w:p w14:paraId="1C664F0C" w14:textId="77777777" w:rsidR="00940548" w:rsidRDefault="00940548" w:rsidP="00495958">
      <w:pPr>
        <w:pStyle w:val="ab"/>
        <w:ind w:leftChars="100" w:left="210"/>
      </w:pPr>
    </w:p>
    <w:p w14:paraId="6C2BACC4" w14:textId="77777777" w:rsidR="00940548" w:rsidRDefault="009A340D" w:rsidP="00495958">
      <w:pPr>
        <w:pStyle w:val="ab"/>
        <w:ind w:leftChars="100" w:left="210"/>
      </w:pPr>
      <w:r>
        <w:rPr>
          <w:rFonts w:hint="eastAsia"/>
        </w:rPr>
        <w:t>Googleの</w:t>
      </w:r>
      <w:r>
        <w:t>キーワードツール（キーワードプランナー）を使う方法があります</w:t>
      </w:r>
    </w:p>
    <w:p w14:paraId="628FDB2E" w14:textId="77777777" w:rsidR="00940548" w:rsidRDefault="0005775B" w:rsidP="00495958">
      <w:pPr>
        <w:pStyle w:val="ab"/>
        <w:ind w:leftChars="100" w:left="210"/>
      </w:pPr>
      <w:hyperlink r:id="rId53" w:history="1">
        <w:r w:rsidR="009A340D" w:rsidRPr="007D784E">
          <w:rPr>
            <w:rStyle w:val="ac"/>
          </w:rPr>
          <w:t>https://adwords.google.co.jp/KeywordPlanner</w:t>
        </w:r>
      </w:hyperlink>
    </w:p>
    <w:p w14:paraId="43D856D7" w14:textId="77777777" w:rsidR="009A340D" w:rsidRDefault="009A340D" w:rsidP="00495958">
      <w:pPr>
        <w:pStyle w:val="ab"/>
        <w:ind w:leftChars="100" w:left="210"/>
      </w:pPr>
    </w:p>
    <w:p w14:paraId="5D885BDB" w14:textId="77777777" w:rsidR="009A340D" w:rsidRDefault="009A340D" w:rsidP="00495958">
      <w:pPr>
        <w:pStyle w:val="ab"/>
        <w:ind w:leftChars="100" w:left="210"/>
      </w:pPr>
      <w:r>
        <w:t>単なるサジェストキーワードだけでなく、関連するキーワードを教えてくれます。</w:t>
      </w:r>
    </w:p>
    <w:p w14:paraId="5338D406" w14:textId="77777777" w:rsidR="009A340D" w:rsidRDefault="009A340D" w:rsidP="00495958">
      <w:pPr>
        <w:pStyle w:val="ab"/>
        <w:ind w:leftChars="100" w:left="210"/>
      </w:pPr>
      <w:proofErr w:type="spellStart"/>
      <w:r>
        <w:t>A</w:t>
      </w:r>
      <w:r>
        <w:rPr>
          <w:rFonts w:hint="eastAsia"/>
        </w:rPr>
        <w:t>dwor</w:t>
      </w:r>
      <w:r>
        <w:t>ds</w:t>
      </w:r>
      <w:proofErr w:type="spellEnd"/>
      <w:r>
        <w:t>のアカウントを作って試して下さい。</w:t>
      </w:r>
    </w:p>
    <w:p w14:paraId="462AC07F" w14:textId="77777777" w:rsidR="009A340D" w:rsidRDefault="009A340D" w:rsidP="00495958">
      <w:pPr>
        <w:pStyle w:val="ab"/>
        <w:ind w:leftChars="100" w:left="210"/>
      </w:pPr>
    </w:p>
    <w:p w14:paraId="7127AB90" w14:textId="77777777" w:rsidR="009A340D" w:rsidRDefault="009A340D" w:rsidP="00495958">
      <w:pPr>
        <w:pStyle w:val="ab"/>
        <w:ind w:leftChars="100" w:left="210"/>
      </w:pPr>
      <w:r>
        <w:t>キーワードの季節変動や経年推移を調べるためには</w:t>
      </w:r>
    </w:p>
    <w:p w14:paraId="19EDB4F1" w14:textId="77777777" w:rsidR="009A340D" w:rsidRDefault="0005775B" w:rsidP="00495958">
      <w:pPr>
        <w:pStyle w:val="ab"/>
        <w:ind w:leftChars="100" w:left="210"/>
      </w:pPr>
      <w:hyperlink r:id="rId54" w:history="1">
        <w:r w:rsidR="009A340D" w:rsidRPr="007D784E">
          <w:rPr>
            <w:rStyle w:val="ac"/>
          </w:rPr>
          <w:t>https://www.google.co.jp/trends/</w:t>
        </w:r>
      </w:hyperlink>
    </w:p>
    <w:p w14:paraId="4F433E51" w14:textId="77777777" w:rsidR="009A340D" w:rsidRDefault="009A340D" w:rsidP="00495958">
      <w:pPr>
        <w:pStyle w:val="ab"/>
        <w:ind w:leftChars="100" w:left="210"/>
      </w:pPr>
      <w:r>
        <w:rPr>
          <w:rFonts w:hint="eastAsia"/>
        </w:rPr>
        <w:t>Googleトレンドが便利です</w:t>
      </w:r>
    </w:p>
    <w:p w14:paraId="61BA8F2D" w14:textId="1348E35D" w:rsidR="009A340D" w:rsidRDefault="009A340D" w:rsidP="00565329">
      <w:pPr>
        <w:pStyle w:val="ab"/>
      </w:pPr>
    </w:p>
    <w:p w14:paraId="788B3803" w14:textId="77F0460D" w:rsidR="00495958" w:rsidRDefault="00495958" w:rsidP="00495958">
      <w:pPr>
        <w:pStyle w:val="a9"/>
        <w:rPr>
          <w:b/>
          <w:bCs/>
        </w:rPr>
      </w:pPr>
      <w:r w:rsidRPr="00495958">
        <w:rPr>
          <w:rFonts w:hint="eastAsia"/>
          <w:b/>
          <w:bCs/>
        </w:rPr>
        <w:t>あなたの商品に他の呼び方はありませんか？</w:t>
      </w:r>
    </w:p>
    <w:p w14:paraId="57BC4D4B" w14:textId="04EB7483" w:rsidR="008113DA" w:rsidRDefault="00DB69A7" w:rsidP="00495958">
      <w:pPr>
        <w:pStyle w:val="a9"/>
        <w:rPr>
          <w:b/>
          <w:bCs/>
        </w:rPr>
      </w:pPr>
      <w:r>
        <w:rPr>
          <w:rFonts w:hint="eastAsia"/>
          <w:b/>
          <w:bCs/>
        </w:rPr>
        <w:lastRenderedPageBreak/>
        <w:t>あなたのライバルは、あなたと同じような商品にどんな</w:t>
      </w:r>
      <w:r w:rsidR="001A6C1A">
        <w:rPr>
          <w:rFonts w:hint="eastAsia"/>
          <w:b/>
          <w:bCs/>
        </w:rPr>
        <w:t>名前をつけていますか？</w:t>
      </w:r>
    </w:p>
    <w:p w14:paraId="5B589389" w14:textId="26F14F2A" w:rsidR="00495958" w:rsidRPr="00495958" w:rsidRDefault="00495958" w:rsidP="00495958">
      <w:pPr>
        <w:pStyle w:val="a9"/>
        <w:rPr>
          <w:b/>
          <w:bCs/>
        </w:rPr>
      </w:pPr>
      <w:r>
        <w:rPr>
          <w:rFonts w:hint="eastAsia"/>
          <w:b/>
          <w:bCs/>
        </w:rPr>
        <w:t>ツールなど</w:t>
      </w:r>
      <w:r w:rsidR="001A6C1A">
        <w:rPr>
          <w:rFonts w:hint="eastAsia"/>
          <w:b/>
          <w:bCs/>
        </w:rPr>
        <w:t>も</w:t>
      </w:r>
      <w:r>
        <w:rPr>
          <w:rFonts w:hint="eastAsia"/>
          <w:b/>
          <w:bCs/>
        </w:rPr>
        <w:t>駆使して</w:t>
      </w:r>
      <w:r w:rsidR="007B0EA4">
        <w:rPr>
          <w:rFonts w:hint="eastAsia"/>
          <w:b/>
          <w:bCs/>
        </w:rPr>
        <w:t>探して下さい。</w:t>
      </w:r>
    </w:p>
    <w:p w14:paraId="6E47281F" w14:textId="3576EC4B" w:rsidR="00495958" w:rsidRPr="00495958" w:rsidRDefault="00495958" w:rsidP="00565329">
      <w:pPr>
        <w:pStyle w:val="ab"/>
      </w:pPr>
    </w:p>
    <w:p w14:paraId="2E53C18E" w14:textId="77777777" w:rsidR="00495958" w:rsidRPr="009A340D" w:rsidRDefault="00495958" w:rsidP="00565329">
      <w:pPr>
        <w:pStyle w:val="ab"/>
      </w:pPr>
    </w:p>
    <w:p w14:paraId="05A695E2" w14:textId="093D6960" w:rsidR="00142635" w:rsidRDefault="009A340D" w:rsidP="00FE5AB2">
      <w:pPr>
        <w:pStyle w:val="2"/>
      </w:pPr>
      <w:bookmarkStart w:id="26" w:name="_Toc111452151"/>
      <w:r>
        <w:rPr>
          <w:rFonts w:hint="eastAsia"/>
        </w:rPr>
        <w:t>トレンド</w:t>
      </w:r>
      <w:r w:rsidR="001D44B0">
        <w:rPr>
          <w:rFonts w:hint="eastAsia"/>
        </w:rPr>
        <w:t>キーワードで</w:t>
      </w:r>
      <w:r>
        <w:rPr>
          <w:rFonts w:hint="eastAsia"/>
        </w:rPr>
        <w:t>SEO</w:t>
      </w:r>
      <w:bookmarkEnd w:id="26"/>
    </w:p>
    <w:p w14:paraId="62D0BC2B" w14:textId="77777777" w:rsidR="00142635" w:rsidRPr="00BB0A83" w:rsidRDefault="00142635" w:rsidP="00565329">
      <w:pPr>
        <w:pStyle w:val="a9"/>
      </w:pPr>
      <w:r w:rsidRPr="00BB0A83">
        <w:t>テレビで話題になったキーワードはすぐに入れ</w:t>
      </w:r>
      <w:r w:rsidRPr="00BB0A83">
        <w:rPr>
          <w:rFonts w:hint="eastAsia"/>
        </w:rPr>
        <w:t>て</w:t>
      </w:r>
      <w:r w:rsidRPr="00BB0A83">
        <w:t>みましょう。</w:t>
      </w:r>
    </w:p>
    <w:p w14:paraId="7CCF98E1" w14:textId="617DF4E6" w:rsidR="00142635" w:rsidRDefault="00142635" w:rsidP="00565329">
      <w:pPr>
        <w:pStyle w:val="a9"/>
      </w:pPr>
      <w:r w:rsidRPr="00BB0A83">
        <w:t>食事中でもすぐに！</w:t>
      </w:r>
    </w:p>
    <w:p w14:paraId="3828F8FE" w14:textId="16E4EF29" w:rsidR="0099046E" w:rsidRDefault="0099046E" w:rsidP="00565329">
      <w:pPr>
        <w:pStyle w:val="a9"/>
      </w:pPr>
    </w:p>
    <w:p w14:paraId="3C1A6474" w14:textId="5B8C78E6" w:rsidR="009E397F" w:rsidRDefault="009E397F" w:rsidP="00565329">
      <w:pPr>
        <w:pStyle w:val="a9"/>
      </w:pPr>
    </w:p>
    <w:p w14:paraId="370709B0" w14:textId="303EEDF8" w:rsidR="009E397F" w:rsidRDefault="009E397F" w:rsidP="00565329">
      <w:pPr>
        <w:pStyle w:val="a9"/>
      </w:pPr>
      <w:r>
        <w:rPr>
          <w:rFonts w:hint="eastAsia"/>
        </w:rPr>
        <w:t>季節系のキーワードも考えてみましょう。</w:t>
      </w:r>
      <w:r w:rsidR="00E805AD" w:rsidRPr="00F206D4">
        <w:rPr>
          <w:rFonts w:hint="eastAsia"/>
          <w:b/>
          <w:bCs/>
          <w:color w:val="FF0000"/>
        </w:rPr>
        <w:t>「</w:t>
      </w:r>
      <w:r w:rsidRPr="00F206D4">
        <w:rPr>
          <w:rFonts w:hint="eastAsia"/>
          <w:b/>
          <w:bCs/>
          <w:color w:val="FF0000"/>
        </w:rPr>
        <w:t>福笑い</w:t>
      </w:r>
      <w:r w:rsidR="00E805AD" w:rsidRPr="00F206D4">
        <w:rPr>
          <w:rFonts w:hint="eastAsia"/>
          <w:b/>
          <w:bCs/>
          <w:color w:val="FF0000"/>
        </w:rPr>
        <w:t>」</w:t>
      </w:r>
      <w:r>
        <w:rPr>
          <w:rFonts w:hint="eastAsia"/>
        </w:rPr>
        <w:t>というキーワードで売れ残っていたおもちゃが売れたこともあります。</w:t>
      </w:r>
      <w:r w:rsidR="002A489F" w:rsidRPr="00F206D4">
        <w:rPr>
          <w:rFonts w:hint="eastAsia"/>
          <w:b/>
          <w:bCs/>
          <w:color w:val="FF0000"/>
        </w:rPr>
        <w:t>「</w:t>
      </w:r>
      <w:r w:rsidRPr="00F206D4">
        <w:rPr>
          <w:rFonts w:hint="eastAsia"/>
          <w:b/>
          <w:bCs/>
          <w:color w:val="FF0000"/>
        </w:rPr>
        <w:t>春夏用</w:t>
      </w:r>
      <w:r w:rsidR="002A489F" w:rsidRPr="00F206D4">
        <w:rPr>
          <w:rFonts w:hint="eastAsia"/>
          <w:b/>
          <w:bCs/>
          <w:color w:val="FF0000"/>
        </w:rPr>
        <w:t>」</w:t>
      </w:r>
      <w:r w:rsidRPr="00F206D4">
        <w:rPr>
          <w:rFonts w:hint="eastAsia"/>
          <w:b/>
          <w:bCs/>
          <w:color w:val="FF0000"/>
        </w:rPr>
        <w:t>、</w:t>
      </w:r>
      <w:r w:rsidR="002A489F" w:rsidRPr="00F206D4">
        <w:rPr>
          <w:rFonts w:hint="eastAsia"/>
          <w:b/>
          <w:bCs/>
          <w:color w:val="FF0000"/>
        </w:rPr>
        <w:t>「</w:t>
      </w:r>
      <w:r w:rsidRPr="00F206D4">
        <w:rPr>
          <w:rFonts w:hint="eastAsia"/>
          <w:b/>
          <w:bCs/>
          <w:color w:val="FF0000"/>
        </w:rPr>
        <w:t>秋冬用</w:t>
      </w:r>
      <w:r w:rsidR="002A489F" w:rsidRPr="00F206D4">
        <w:rPr>
          <w:rFonts w:hint="eastAsia"/>
          <w:b/>
          <w:bCs/>
          <w:color w:val="FF0000"/>
        </w:rPr>
        <w:t>」</w:t>
      </w:r>
      <w:r>
        <w:rPr>
          <w:rFonts w:hint="eastAsia"/>
        </w:rPr>
        <w:t>などを入れてみるのもありです。</w:t>
      </w:r>
    </w:p>
    <w:p w14:paraId="793C1417" w14:textId="28EC31BA" w:rsidR="002A489F" w:rsidRDefault="002A489F" w:rsidP="00565329">
      <w:pPr>
        <w:pStyle w:val="a9"/>
      </w:pPr>
    </w:p>
    <w:p w14:paraId="543FE86D" w14:textId="77777777" w:rsidR="002A489F" w:rsidRDefault="002A489F" w:rsidP="00565329">
      <w:pPr>
        <w:pStyle w:val="a9"/>
      </w:pPr>
    </w:p>
    <w:p w14:paraId="4328F915" w14:textId="77777777" w:rsidR="009A340D" w:rsidRDefault="009A340D" w:rsidP="00565329">
      <w:pPr>
        <w:pStyle w:val="a9"/>
      </w:pPr>
    </w:p>
    <w:p w14:paraId="15E87286" w14:textId="77777777" w:rsidR="00142635" w:rsidRDefault="00142635" w:rsidP="00565329">
      <w:pPr>
        <w:pStyle w:val="a9"/>
      </w:pPr>
      <w:r>
        <w:rPr>
          <w:rFonts w:hint="eastAsia"/>
        </w:rPr>
        <w:t>情報番組で</w:t>
      </w:r>
      <w:r>
        <w:t>取り上げられた、</w:t>
      </w:r>
      <w:r>
        <w:rPr>
          <w:rFonts w:hint="eastAsia"/>
        </w:rPr>
        <w:t>芸能人が</w:t>
      </w:r>
      <w:r>
        <w:t>使っている</w:t>
      </w:r>
      <w:r>
        <w:rPr>
          <w:rFonts w:hint="eastAsia"/>
        </w:rPr>
        <w:t>と</w:t>
      </w:r>
      <w:r>
        <w:t>話した</w:t>
      </w:r>
      <w:r>
        <w:rPr>
          <w:rFonts w:hint="eastAsia"/>
        </w:rPr>
        <w:t>、</w:t>
      </w:r>
      <w:r>
        <w:t>などなど</w:t>
      </w:r>
    </w:p>
    <w:p w14:paraId="117E34A2" w14:textId="50DBB3EA" w:rsidR="00142635" w:rsidRDefault="00142635" w:rsidP="00565329">
      <w:pPr>
        <w:pStyle w:val="a9"/>
      </w:pPr>
      <w:r>
        <w:t>テレビで取り上げられた商品やキーワードは即座に検索＆売上に跳ね返ります</w:t>
      </w:r>
      <w:r>
        <w:rPr>
          <w:rFonts w:hint="eastAsia"/>
        </w:rPr>
        <w:t>。</w:t>
      </w:r>
      <w:r w:rsidR="009E397F">
        <w:rPr>
          <w:rFonts w:hint="eastAsia"/>
        </w:rPr>
        <w:t>掛川茶、深入り煎茶などで売れたこともあります。</w:t>
      </w:r>
    </w:p>
    <w:p w14:paraId="31B5D5F0" w14:textId="77777777" w:rsidR="009A340D" w:rsidRDefault="009A340D" w:rsidP="00565329">
      <w:pPr>
        <w:pStyle w:val="a9"/>
      </w:pPr>
    </w:p>
    <w:p w14:paraId="27DD1CAC" w14:textId="68D604E4" w:rsidR="009A340D" w:rsidRDefault="003362EA" w:rsidP="00565329">
      <w:pPr>
        <w:pStyle w:val="a9"/>
      </w:pPr>
      <w:r>
        <w:t>例えば</w:t>
      </w:r>
      <w:r w:rsidR="009A340D">
        <w:t>オリンピック、ワールドカップなどのスポーツイベント</w:t>
      </w:r>
      <w:r w:rsidR="00CE1B06">
        <w:t>で関連商品を売ったことはないでしょうか？</w:t>
      </w:r>
    </w:p>
    <w:p w14:paraId="758682A1" w14:textId="77777777" w:rsidR="009E397F" w:rsidRDefault="009E397F" w:rsidP="00565329">
      <w:pPr>
        <w:pStyle w:val="a9"/>
      </w:pPr>
    </w:p>
    <w:p w14:paraId="036FDC0B" w14:textId="751DDBBF" w:rsidR="00BB0A83" w:rsidRDefault="00BB0A83" w:rsidP="00565329">
      <w:pPr>
        <w:pStyle w:val="a9"/>
      </w:pPr>
      <w:r>
        <w:rPr>
          <w:rFonts w:hint="eastAsia"/>
        </w:rPr>
        <w:t>マスコミが新しい用語を使う場合もあります。</w:t>
      </w:r>
    </w:p>
    <w:p w14:paraId="68A1CD12" w14:textId="46944872" w:rsidR="00CE1B06" w:rsidRDefault="00CE1B06" w:rsidP="00565329">
      <w:pPr>
        <w:pStyle w:val="a9"/>
      </w:pPr>
    </w:p>
    <w:p w14:paraId="41AC13A8" w14:textId="77777777" w:rsidR="00F96B51" w:rsidRDefault="00F96B51" w:rsidP="00565329">
      <w:pPr>
        <w:pStyle w:val="a9"/>
      </w:pPr>
    </w:p>
    <w:p w14:paraId="22451C88" w14:textId="77777777" w:rsidR="00CE1B06" w:rsidRDefault="00CE1B06" w:rsidP="00565329">
      <w:pPr>
        <w:pStyle w:val="a9"/>
      </w:pPr>
      <w:r>
        <w:t>もっと極端に数日だけアクセスを集める</w:t>
      </w:r>
      <w:r w:rsidR="00F055F9">
        <w:t>言葉</w:t>
      </w:r>
      <w:r w:rsidR="003362EA">
        <w:t>も</w:t>
      </w:r>
      <w:r w:rsidR="00F055F9">
        <w:t>あ</w:t>
      </w:r>
      <w:r>
        <w:t>ります。</w:t>
      </w:r>
    </w:p>
    <w:p w14:paraId="506463F3" w14:textId="77777777" w:rsidR="00CE1B06" w:rsidRPr="00CE1B06" w:rsidRDefault="00CE1B06" w:rsidP="00565329">
      <w:pPr>
        <w:pStyle w:val="a9"/>
      </w:pPr>
    </w:p>
    <w:p w14:paraId="365B3340" w14:textId="39775FB7" w:rsidR="00CE1B06" w:rsidRDefault="00CE1B06" w:rsidP="00565329">
      <w:pPr>
        <w:pStyle w:val="a9"/>
      </w:pPr>
      <w:r w:rsidRPr="00CE1B06">
        <w:rPr>
          <w:rFonts w:hint="eastAsia"/>
        </w:rPr>
        <w:t>例えばジプリの人気アニメ、天空の城ラピュタを放映</w:t>
      </w:r>
      <w:r w:rsidR="00554207">
        <w:rPr>
          <w:rFonts w:hint="eastAsia"/>
        </w:rPr>
        <w:t>された時は</w:t>
      </w:r>
      <w:r w:rsidRPr="00CE1B06">
        <w:rPr>
          <w:rFonts w:hint="eastAsia"/>
        </w:rPr>
        <w:t>、楽天の中まで</w:t>
      </w:r>
      <w:r w:rsidR="00554207">
        <w:rPr>
          <w:rFonts w:hint="eastAsia"/>
        </w:rPr>
        <w:t>「</w:t>
      </w:r>
      <w:r w:rsidRPr="00CE1B06">
        <w:rPr>
          <w:rFonts w:hint="eastAsia"/>
        </w:rPr>
        <w:t>ラピュタ</w:t>
      </w:r>
      <w:r w:rsidR="00554207">
        <w:rPr>
          <w:rFonts w:hint="eastAsia"/>
        </w:rPr>
        <w:t>」</w:t>
      </w:r>
      <w:r w:rsidR="003362EA">
        <w:rPr>
          <w:rFonts w:hint="eastAsia"/>
        </w:rPr>
        <w:t>や</w:t>
      </w:r>
      <w:r w:rsidR="00554207">
        <w:rPr>
          <w:rFonts w:hint="eastAsia"/>
        </w:rPr>
        <w:t>「</w:t>
      </w:r>
      <w:r w:rsidR="003362EA">
        <w:rPr>
          <w:rFonts w:hint="eastAsia"/>
        </w:rPr>
        <w:t>バルス</w:t>
      </w:r>
      <w:r w:rsidR="00554207">
        <w:rPr>
          <w:rFonts w:hint="eastAsia"/>
        </w:rPr>
        <w:t>」</w:t>
      </w:r>
      <w:r w:rsidRPr="00CE1B06">
        <w:rPr>
          <w:rFonts w:hint="eastAsia"/>
        </w:rPr>
        <w:t>で検索されま</w:t>
      </w:r>
      <w:r w:rsidR="00554207">
        <w:rPr>
          <w:rFonts w:hint="eastAsia"/>
        </w:rPr>
        <w:t>した</w:t>
      </w:r>
      <w:r w:rsidRPr="00CE1B06">
        <w:rPr>
          <w:rFonts w:hint="eastAsia"/>
        </w:rPr>
        <w:t>。</w:t>
      </w:r>
    </w:p>
    <w:p w14:paraId="63C9ED26" w14:textId="77777777" w:rsidR="003362EA" w:rsidRDefault="003362EA" w:rsidP="00565329">
      <w:pPr>
        <w:pStyle w:val="a9"/>
      </w:pPr>
    </w:p>
    <w:p w14:paraId="7391EDE5" w14:textId="77777777" w:rsidR="003362EA" w:rsidRDefault="003362EA" w:rsidP="00565329">
      <w:pPr>
        <w:pStyle w:val="a9"/>
      </w:pPr>
    </w:p>
    <w:p w14:paraId="40604E72" w14:textId="77777777" w:rsidR="009A340D" w:rsidRDefault="00F055F9" w:rsidP="00565329">
      <w:pPr>
        <w:pStyle w:val="a9"/>
      </w:pPr>
      <w:r>
        <w:t>ニュースやTVで取り上げられた商品はすぐに楽天でも検索され</w:t>
      </w:r>
      <w:r w:rsidR="00746235">
        <w:t>、買われ</w:t>
      </w:r>
      <w:r>
        <w:t>ます。</w:t>
      </w:r>
    </w:p>
    <w:p w14:paraId="49AE46C0" w14:textId="77777777" w:rsidR="009A340D" w:rsidRDefault="009A340D" w:rsidP="00565329">
      <w:pPr>
        <w:pStyle w:val="a9"/>
      </w:pPr>
    </w:p>
    <w:p w14:paraId="3DDD1DB3" w14:textId="77777777" w:rsidR="009A340D" w:rsidRDefault="0005775B" w:rsidP="00565329">
      <w:pPr>
        <w:pStyle w:val="a9"/>
      </w:pPr>
      <w:hyperlink r:id="rId55" w:history="1">
        <w:r w:rsidR="009A340D" w:rsidRPr="007D784E">
          <w:rPr>
            <w:rStyle w:val="ac"/>
          </w:rPr>
          <w:t>http://searchranking.yahoo.co.jp/burst_ranking/</w:t>
        </w:r>
      </w:hyperlink>
    </w:p>
    <w:p w14:paraId="66C92FB8" w14:textId="77777777" w:rsidR="009A340D" w:rsidRDefault="0005775B" w:rsidP="00565329">
      <w:pPr>
        <w:pStyle w:val="a9"/>
      </w:pPr>
      <w:hyperlink r:id="rId56" w:history="1">
        <w:r w:rsidR="009A340D" w:rsidRPr="007D784E">
          <w:rPr>
            <w:rStyle w:val="ac"/>
          </w:rPr>
          <w:t>http://ranking.goo.ne.jp/ranking/category/001/keyrank_all1/</w:t>
        </w:r>
      </w:hyperlink>
    </w:p>
    <w:p w14:paraId="4F38A1ED" w14:textId="77777777" w:rsidR="009A340D" w:rsidRDefault="0005775B" w:rsidP="00565329">
      <w:pPr>
        <w:pStyle w:val="a9"/>
      </w:pPr>
      <w:hyperlink r:id="rId57" w:history="1">
        <w:r w:rsidR="009A340D" w:rsidRPr="007D784E">
          <w:rPr>
            <w:rStyle w:val="ac"/>
          </w:rPr>
          <w:t>https://www.google.co.jp/trends/</w:t>
        </w:r>
      </w:hyperlink>
    </w:p>
    <w:p w14:paraId="4AA8D325" w14:textId="77777777" w:rsidR="009A340D" w:rsidRDefault="009A340D" w:rsidP="00565329">
      <w:pPr>
        <w:pStyle w:val="a9"/>
      </w:pPr>
    </w:p>
    <w:p w14:paraId="49B9084F" w14:textId="77777777" w:rsidR="00CE1B06" w:rsidRDefault="00CE1B06" w:rsidP="00565329">
      <w:pPr>
        <w:pStyle w:val="a9"/>
      </w:pPr>
    </w:p>
    <w:p w14:paraId="5A809EAE" w14:textId="017AF07F" w:rsidR="00CE1B06" w:rsidRDefault="00BC0A0B" w:rsidP="00565329">
      <w:pPr>
        <w:pStyle w:val="a9"/>
      </w:pPr>
      <w:r>
        <w:t>マスコミに現れ</w:t>
      </w:r>
      <w:r w:rsidR="00CE1B06">
        <w:t>たキーワードを</w:t>
      </w:r>
      <w:r w:rsidR="003362EA">
        <w:t>組み込んで</w:t>
      </w:r>
      <w:r w:rsidR="00BD3922">
        <w:t>おくことで</w:t>
      </w:r>
      <w:r w:rsidR="00CE1B06">
        <w:t>、</w:t>
      </w:r>
      <w:r w:rsidR="00BD3922">
        <w:t>何かの時に発見され</w:t>
      </w:r>
      <w:r w:rsidR="00CE1B06">
        <w:t>やすい</w:t>
      </w:r>
      <w:r w:rsidR="00BD3922">
        <w:t>、ラッキーな売上を拾える</w:t>
      </w:r>
      <w:r w:rsidR="00CE1B06">
        <w:t>商品ページになります。</w:t>
      </w:r>
    </w:p>
    <w:p w14:paraId="6468F128" w14:textId="77777777" w:rsidR="00F96B51" w:rsidRDefault="00F96B51" w:rsidP="00565329">
      <w:pPr>
        <w:pStyle w:val="a9"/>
      </w:pPr>
    </w:p>
    <w:p w14:paraId="13546D34" w14:textId="27E706C1" w:rsidR="003362EA" w:rsidRDefault="003362EA" w:rsidP="00565329">
      <w:pPr>
        <w:pStyle w:val="a9"/>
      </w:pPr>
      <w:r>
        <w:t>楽天</w:t>
      </w:r>
      <w:r w:rsidR="00F96B51">
        <w:rPr>
          <w:rFonts w:hint="eastAsia"/>
        </w:rPr>
        <w:t>の</w:t>
      </w:r>
      <w:r>
        <w:t>「</w:t>
      </w:r>
      <w:hyperlink r:id="rId58" w:history="1">
        <w:r w:rsidRPr="00A613A8">
          <w:rPr>
            <w:rStyle w:val="ac"/>
            <w:rFonts w:hint="eastAsia"/>
          </w:rPr>
          <w:t>取扱推奨レポート</w:t>
        </w:r>
      </w:hyperlink>
      <w:r>
        <w:rPr>
          <w:rFonts w:hint="eastAsia"/>
        </w:rPr>
        <w:t>」など</w:t>
      </w:r>
      <w:r w:rsidR="00F96B51">
        <w:rPr>
          <w:rFonts w:hint="eastAsia"/>
        </w:rPr>
        <w:t>も</w:t>
      </w:r>
      <w:r>
        <w:rPr>
          <w:rFonts w:hint="eastAsia"/>
        </w:rPr>
        <w:t>参考になるでしょう。</w:t>
      </w:r>
    </w:p>
    <w:p w14:paraId="28EE1E43" w14:textId="095046D1" w:rsidR="00565329" w:rsidRDefault="00565329" w:rsidP="00565329">
      <w:pPr>
        <w:pStyle w:val="a9"/>
      </w:pPr>
    </w:p>
    <w:p w14:paraId="67B98575" w14:textId="4BB1757A" w:rsidR="004250CA" w:rsidRDefault="004250CA" w:rsidP="00565329">
      <w:pPr>
        <w:pStyle w:val="a9"/>
      </w:pPr>
    </w:p>
    <w:p w14:paraId="71F4B6B7" w14:textId="561A3671" w:rsidR="004250CA" w:rsidRDefault="009E397F" w:rsidP="00565329">
      <w:pPr>
        <w:pStyle w:val="a9"/>
      </w:pPr>
      <w:r>
        <w:rPr>
          <w:rFonts w:hint="eastAsia"/>
        </w:rPr>
        <w:t>「</w:t>
      </w:r>
      <w:r w:rsidR="004250CA">
        <w:rPr>
          <w:rFonts w:hint="eastAsia"/>
        </w:rPr>
        <w:t>トレンドのキーワードを捕まえた＝新しい市場</w:t>
      </w:r>
      <w:r>
        <w:rPr>
          <w:rFonts w:hint="eastAsia"/>
        </w:rPr>
        <w:t>」</w:t>
      </w:r>
      <w:r w:rsidR="004250CA">
        <w:rPr>
          <w:rFonts w:hint="eastAsia"/>
        </w:rPr>
        <w:t>を見つけた</w:t>
      </w:r>
      <w:r w:rsidR="00207805">
        <w:rPr>
          <w:rFonts w:hint="eastAsia"/>
        </w:rPr>
        <w:t>かも知れません。</w:t>
      </w:r>
    </w:p>
    <w:p w14:paraId="2675599F" w14:textId="7B4D591B" w:rsidR="00565329" w:rsidRDefault="00565329" w:rsidP="00565329">
      <w:pPr>
        <w:pStyle w:val="a9"/>
        <w:rPr>
          <w:b/>
          <w:bCs/>
          <w:color w:val="FF0000"/>
        </w:rPr>
      </w:pPr>
      <w:r w:rsidRPr="00F96B51">
        <w:rPr>
          <w:b/>
          <w:bCs/>
          <w:color w:val="FF0000"/>
        </w:rPr>
        <w:t>言葉は生ものです、生きのいい言葉を組み込みましょう</w:t>
      </w:r>
    </w:p>
    <w:p w14:paraId="61605B77" w14:textId="798E242B" w:rsidR="00A9094B" w:rsidRPr="00A9094B" w:rsidRDefault="00A9094B" w:rsidP="00565329">
      <w:pPr>
        <w:pStyle w:val="a9"/>
        <w:rPr>
          <w:b/>
          <w:bCs/>
          <w:color w:val="FF0000"/>
        </w:rPr>
      </w:pPr>
      <w:r>
        <w:rPr>
          <w:rFonts w:hint="eastAsia"/>
          <w:b/>
          <w:bCs/>
          <w:color w:val="FF0000"/>
        </w:rPr>
        <w:t>そして季節外れ、流行遅れのキーワードは外しましょう</w:t>
      </w:r>
      <w:r w:rsidR="002276F2">
        <w:rPr>
          <w:rFonts w:hint="eastAsia"/>
          <w:b/>
          <w:bCs/>
          <w:color w:val="FF0000"/>
        </w:rPr>
        <w:t>。</w:t>
      </w:r>
    </w:p>
    <w:p w14:paraId="5F94AA7E" w14:textId="1E8B6526" w:rsidR="00142635" w:rsidRDefault="00CE1B06" w:rsidP="00BD3922">
      <w:pPr>
        <w:pStyle w:val="1"/>
        <w:spacing w:after="180"/>
      </w:pPr>
      <w:r>
        <w:br w:type="page"/>
      </w:r>
      <w:bookmarkStart w:id="27" w:name="_Toc111452152"/>
      <w:r w:rsidR="00BD3922">
        <w:rPr>
          <w:rFonts w:hint="eastAsia"/>
        </w:rPr>
        <w:lastRenderedPageBreak/>
        <w:t>キーワード対策実践編</w:t>
      </w:r>
      <w:bookmarkEnd w:id="27"/>
    </w:p>
    <w:p w14:paraId="3010AB5A" w14:textId="0B4E95BA" w:rsidR="00874D26" w:rsidRDefault="00874D26" w:rsidP="00874D26">
      <w:pPr>
        <w:pStyle w:val="a9"/>
      </w:pPr>
      <w:r>
        <w:rPr>
          <w:rFonts w:hint="eastAsia"/>
        </w:rPr>
        <w:t>繰り返しになりますが、キーワードをどのように組み込みを再度説明します。</w:t>
      </w:r>
      <w:r w:rsidR="005F5E1E">
        <w:rPr>
          <w:rFonts w:hint="eastAsia"/>
        </w:rPr>
        <w:t>説明されているのに入れていない人が本当に多いのです。</w:t>
      </w:r>
    </w:p>
    <w:p w14:paraId="60D2A908" w14:textId="77777777" w:rsidR="00CB386B" w:rsidRPr="00BD3922" w:rsidRDefault="00CB386B" w:rsidP="00874D26">
      <w:pPr>
        <w:pStyle w:val="a9"/>
      </w:pPr>
    </w:p>
    <w:p w14:paraId="4B50F76C" w14:textId="7C98DF39" w:rsidR="00CB386B" w:rsidRDefault="00CB386B" w:rsidP="00CB386B">
      <w:pPr>
        <w:pStyle w:val="2"/>
      </w:pPr>
      <w:bookmarkStart w:id="28" w:name="_Toc111452153"/>
      <w:r>
        <w:rPr>
          <w:rFonts w:hint="eastAsia"/>
        </w:rPr>
        <w:t>買わせる</w:t>
      </w:r>
      <w:r w:rsidR="00EF0BDE">
        <w:rPr>
          <w:rFonts w:hint="eastAsia"/>
        </w:rPr>
        <w:t>テクニックを磨け</w:t>
      </w:r>
      <w:r w:rsidR="005A551B">
        <w:rPr>
          <w:rFonts w:hint="eastAsia"/>
        </w:rPr>
        <w:t xml:space="preserve">　基本の</w:t>
      </w:r>
      <w:r w:rsidR="005A551B">
        <w:rPr>
          <w:rFonts w:hint="eastAsia"/>
        </w:rPr>
        <w:t>3</w:t>
      </w:r>
      <w:r w:rsidR="005A551B">
        <w:rPr>
          <w:rFonts w:hint="eastAsia"/>
        </w:rPr>
        <w:t>つ</w:t>
      </w:r>
      <w:bookmarkEnd w:id="28"/>
    </w:p>
    <w:p w14:paraId="259878F9" w14:textId="77777777" w:rsidR="001D773E" w:rsidRDefault="001D773E" w:rsidP="00F84437">
      <w:pPr>
        <w:pStyle w:val="a9"/>
      </w:pPr>
      <w:r>
        <w:rPr>
          <w:rFonts w:hint="eastAsia"/>
        </w:rPr>
        <w:t>しつこいですが、検索順位に一番効果があるのは販売数です。</w:t>
      </w:r>
    </w:p>
    <w:p w14:paraId="1E98E166" w14:textId="3C624D62" w:rsidR="00F84437" w:rsidRDefault="00F84437" w:rsidP="00F84437">
      <w:pPr>
        <w:pStyle w:val="a9"/>
      </w:pPr>
      <w:r>
        <w:rPr>
          <w:rFonts w:hint="eastAsia"/>
        </w:rPr>
        <w:t>とにかく買わせれば、一時的に検索順位が上がります。</w:t>
      </w:r>
    </w:p>
    <w:p w14:paraId="223F6B97" w14:textId="7BEB9569" w:rsidR="00F84437" w:rsidRDefault="00F84437" w:rsidP="00F84437">
      <w:pPr>
        <w:pStyle w:val="a9"/>
      </w:pPr>
    </w:p>
    <w:p w14:paraId="7C30CA24" w14:textId="4B43F757" w:rsidR="00CB386B" w:rsidRDefault="00EF0BDE" w:rsidP="00CB386B">
      <w:pPr>
        <w:pStyle w:val="a9"/>
      </w:pPr>
      <w:r>
        <w:rPr>
          <w:rFonts w:hint="eastAsia"/>
        </w:rPr>
        <w:t>たまに</w:t>
      </w:r>
      <w:r w:rsidR="00514832">
        <w:rPr>
          <w:rFonts w:hint="eastAsia"/>
        </w:rPr>
        <w:t>売れていないのに検索順位が維持できている</w:t>
      </w:r>
      <w:r>
        <w:rPr>
          <w:rFonts w:hint="eastAsia"/>
        </w:rPr>
        <w:t>時がありますのが、その</w:t>
      </w:r>
      <w:r w:rsidR="00514832">
        <w:rPr>
          <w:rFonts w:hint="eastAsia"/>
        </w:rPr>
        <w:t>場合はそもそも</w:t>
      </w:r>
      <w:r>
        <w:rPr>
          <w:rFonts w:hint="eastAsia"/>
        </w:rPr>
        <w:t>売れる</w:t>
      </w:r>
      <w:r w:rsidR="00514832">
        <w:rPr>
          <w:rFonts w:hint="eastAsia"/>
        </w:rPr>
        <w:t>キーワード</w:t>
      </w:r>
      <w:r>
        <w:rPr>
          <w:rFonts w:hint="eastAsia"/>
        </w:rPr>
        <w:t>ではないということです。</w:t>
      </w:r>
    </w:p>
    <w:p w14:paraId="09749A1A" w14:textId="51E93811" w:rsidR="009D2811" w:rsidRDefault="009D2811" w:rsidP="00CB386B">
      <w:pPr>
        <w:pStyle w:val="a9"/>
      </w:pPr>
    </w:p>
    <w:p w14:paraId="7B18BC5D" w14:textId="5BFA440A" w:rsidR="009D2811" w:rsidRDefault="009D2811" w:rsidP="00CB386B">
      <w:pPr>
        <w:pStyle w:val="a9"/>
      </w:pPr>
      <w:r>
        <w:rPr>
          <w:rFonts w:hint="eastAsia"/>
        </w:rPr>
        <w:t>売るためのテクニックのうち、簡単なものから3つ</w:t>
      </w:r>
      <w:r w:rsidR="00615255">
        <w:rPr>
          <w:rFonts w:hint="eastAsia"/>
        </w:rPr>
        <w:t>紹介します。</w:t>
      </w:r>
    </w:p>
    <w:p w14:paraId="206E12C3" w14:textId="77777777" w:rsidR="00EC4B44" w:rsidRDefault="00EC4B44" w:rsidP="00CB386B">
      <w:pPr>
        <w:pStyle w:val="a9"/>
      </w:pPr>
    </w:p>
    <w:p w14:paraId="3BA622C9" w14:textId="2D87B479" w:rsidR="00857C41" w:rsidRDefault="00857C41" w:rsidP="003A55EB">
      <w:pPr>
        <w:pStyle w:val="3"/>
      </w:pPr>
      <w:bookmarkStart w:id="29" w:name="_Toc111452154"/>
      <w:r>
        <w:rPr>
          <w:rFonts w:hint="eastAsia"/>
        </w:rPr>
        <w:t>テクニック　1</w:t>
      </w:r>
      <w:bookmarkEnd w:id="29"/>
    </w:p>
    <w:p w14:paraId="103D32A9" w14:textId="77777777" w:rsidR="001D0883" w:rsidRDefault="001D0883" w:rsidP="00CB386B">
      <w:pPr>
        <w:pStyle w:val="a9"/>
      </w:pPr>
      <w:r>
        <w:rPr>
          <w:rFonts w:hint="eastAsia"/>
        </w:rPr>
        <w:t>RPPでいいので広告を入れて、</w:t>
      </w:r>
      <w:r w:rsidR="003F40B4">
        <w:rPr>
          <w:rFonts w:hint="eastAsia"/>
        </w:rPr>
        <w:t>値引き、クーポン、ポイント</w:t>
      </w:r>
      <w:r w:rsidR="005274CA">
        <w:rPr>
          <w:rFonts w:hint="eastAsia"/>
        </w:rPr>
        <w:t>、なんでもいいから</w:t>
      </w:r>
      <w:r w:rsidR="003F40B4">
        <w:rPr>
          <w:rFonts w:hint="eastAsia"/>
        </w:rPr>
        <w:t>広告だと思って赤字覚悟で売る。</w:t>
      </w:r>
    </w:p>
    <w:p w14:paraId="4A23487E" w14:textId="3C5D442F" w:rsidR="00857C41" w:rsidRDefault="005274CA" w:rsidP="00CB386B">
      <w:pPr>
        <w:pStyle w:val="a9"/>
      </w:pPr>
      <w:r>
        <w:rPr>
          <w:rFonts w:hint="eastAsia"/>
        </w:rPr>
        <w:t>（注意）安ければ売れるというわけではありません</w:t>
      </w:r>
      <w:r w:rsidR="000541FD">
        <w:rPr>
          <w:rFonts w:hint="eastAsia"/>
        </w:rPr>
        <w:t>。</w:t>
      </w:r>
      <w:r w:rsidR="00615255">
        <w:rPr>
          <w:rFonts w:hint="eastAsia"/>
        </w:rPr>
        <w:t>だから、RPPも併用して露出をします。</w:t>
      </w:r>
    </w:p>
    <w:p w14:paraId="4D0175CB" w14:textId="77777777" w:rsidR="00615255" w:rsidRDefault="00615255" w:rsidP="00CB386B">
      <w:pPr>
        <w:pStyle w:val="a9"/>
      </w:pPr>
    </w:p>
    <w:p w14:paraId="26FDBC0D" w14:textId="77777777" w:rsidR="00857C41" w:rsidRDefault="00857C41" w:rsidP="00CB386B">
      <w:pPr>
        <w:pStyle w:val="a9"/>
      </w:pPr>
    </w:p>
    <w:p w14:paraId="6EEE71C6" w14:textId="16CD44A7" w:rsidR="00857C41" w:rsidRDefault="00857C41" w:rsidP="003A55EB">
      <w:pPr>
        <w:pStyle w:val="3"/>
      </w:pPr>
      <w:bookmarkStart w:id="30" w:name="_Toc111452155"/>
      <w:r>
        <w:rPr>
          <w:rFonts w:hint="eastAsia"/>
        </w:rPr>
        <w:t>テクニック　2</w:t>
      </w:r>
      <w:bookmarkEnd w:id="30"/>
    </w:p>
    <w:p w14:paraId="5EF2BA3C" w14:textId="592D1283" w:rsidR="000541FD" w:rsidRDefault="000541FD" w:rsidP="008457B7">
      <w:pPr>
        <w:pStyle w:val="a9"/>
      </w:pPr>
      <w:r>
        <w:rPr>
          <w:rFonts w:hint="eastAsia"/>
        </w:rPr>
        <w:t>メルマガ読者が</w:t>
      </w:r>
      <w:r w:rsidR="009527D1">
        <w:rPr>
          <w:rFonts w:hint="eastAsia"/>
        </w:rPr>
        <w:t>ある程度必要です。しかし、最低10人いれば</w:t>
      </w:r>
      <w:r w:rsidR="00941891">
        <w:rPr>
          <w:rFonts w:hint="eastAsia"/>
        </w:rPr>
        <w:t>効果がでると信じてためして下さい。</w:t>
      </w:r>
    </w:p>
    <w:p w14:paraId="312C1790" w14:textId="77777777" w:rsidR="00941891" w:rsidRDefault="00941891" w:rsidP="008457B7">
      <w:pPr>
        <w:pStyle w:val="a9"/>
      </w:pPr>
    </w:p>
    <w:p w14:paraId="47445369" w14:textId="610D86A1" w:rsidR="008457B7" w:rsidRDefault="001D0883" w:rsidP="008457B7">
      <w:pPr>
        <w:pStyle w:val="a9"/>
      </w:pPr>
      <w:r>
        <w:rPr>
          <w:rFonts w:hint="eastAsia"/>
        </w:rPr>
        <w:t>メルマガで</w:t>
      </w:r>
      <w:r w:rsidR="00BA4DD3">
        <w:rPr>
          <w:rFonts w:hint="eastAsia"/>
        </w:rPr>
        <w:t>値引きを告知して売ります。この場合、クーポン値引きではなく</w:t>
      </w:r>
      <w:r w:rsidR="00D664B9">
        <w:rPr>
          <w:rFonts w:hint="eastAsia"/>
        </w:rPr>
        <w:t>、例えば備考欄に合言葉を入れるなどにします。</w:t>
      </w:r>
      <w:r w:rsidR="008457B7">
        <w:rPr>
          <w:rFonts w:hint="eastAsia"/>
        </w:rPr>
        <w:t>そして必ず買ってもらえるようにガッツリ値引きします。</w:t>
      </w:r>
    </w:p>
    <w:p w14:paraId="402F63B1" w14:textId="1B8CDA10" w:rsidR="008457B7" w:rsidRDefault="008457B7" w:rsidP="008457B7">
      <w:pPr>
        <w:pStyle w:val="a9"/>
      </w:pPr>
      <w:r>
        <w:rPr>
          <w:rFonts w:hint="eastAsia"/>
        </w:rPr>
        <w:t>この値引き分は受注時に修正します</w:t>
      </w:r>
      <w:r w:rsidR="003A55EB">
        <w:rPr>
          <w:rFonts w:hint="eastAsia"/>
        </w:rPr>
        <w:t>。</w:t>
      </w:r>
    </w:p>
    <w:p w14:paraId="0596575B" w14:textId="77777777" w:rsidR="003A55EB" w:rsidRDefault="003A55EB" w:rsidP="008457B7">
      <w:pPr>
        <w:pStyle w:val="a9"/>
      </w:pPr>
    </w:p>
    <w:p w14:paraId="49FF76FC" w14:textId="3C1BAE6C" w:rsidR="00FB7BA9" w:rsidRDefault="003A55EB" w:rsidP="00CB386B">
      <w:pPr>
        <w:pStyle w:val="a9"/>
      </w:pPr>
      <w:r>
        <w:rPr>
          <w:rFonts w:hint="eastAsia"/>
        </w:rPr>
        <w:t>クーポンを使わないのは</w:t>
      </w:r>
      <w:r w:rsidR="00FB7BA9">
        <w:rPr>
          <w:rFonts w:hint="eastAsia"/>
        </w:rPr>
        <w:t>価格変動も順位に影響するので</w:t>
      </w:r>
      <w:r w:rsidR="009506FD">
        <w:rPr>
          <w:rFonts w:hint="eastAsia"/>
        </w:rPr>
        <w:t>、価格変動を避け、かつ</w:t>
      </w:r>
      <w:r w:rsidR="008457B7">
        <w:rPr>
          <w:rFonts w:hint="eastAsia"/>
        </w:rPr>
        <w:t>購入していただくための工夫です。</w:t>
      </w:r>
    </w:p>
    <w:p w14:paraId="0CFF3FFA" w14:textId="37460C06" w:rsidR="00ED6F29" w:rsidRDefault="00ED6F29" w:rsidP="00CB386B">
      <w:pPr>
        <w:pStyle w:val="a9"/>
      </w:pPr>
    </w:p>
    <w:p w14:paraId="1548107C" w14:textId="3AC3226B" w:rsidR="00ED6F29" w:rsidRDefault="00ED6F29" w:rsidP="00CB386B">
      <w:pPr>
        <w:pStyle w:val="a9"/>
      </w:pPr>
      <w:r>
        <w:rPr>
          <w:rFonts w:hint="eastAsia"/>
        </w:rPr>
        <w:t>値引きもさることながら</w:t>
      </w:r>
      <w:r w:rsidR="00043CA1">
        <w:rPr>
          <w:rFonts w:hint="eastAsia"/>
        </w:rPr>
        <w:t>、</w:t>
      </w:r>
      <w:r>
        <w:rPr>
          <w:rFonts w:hint="eastAsia"/>
        </w:rPr>
        <w:t>メルマガのタイトル、本文の書き方で何人買ってくれるかが大きく変わります。</w:t>
      </w:r>
    </w:p>
    <w:p w14:paraId="1BFF2F1E" w14:textId="77777777" w:rsidR="00D664B9" w:rsidRDefault="00D664B9" w:rsidP="00CB386B">
      <w:pPr>
        <w:pStyle w:val="a9"/>
      </w:pPr>
    </w:p>
    <w:p w14:paraId="38DD1D7D" w14:textId="77777777" w:rsidR="001D0883" w:rsidRDefault="001D0883" w:rsidP="00CB386B">
      <w:pPr>
        <w:pStyle w:val="a9"/>
      </w:pPr>
    </w:p>
    <w:p w14:paraId="6E89C37C" w14:textId="2D9AFA79" w:rsidR="00857C41" w:rsidRDefault="00857C41" w:rsidP="003A55EB">
      <w:pPr>
        <w:pStyle w:val="3"/>
      </w:pPr>
      <w:bookmarkStart w:id="31" w:name="_Toc111452156"/>
      <w:r>
        <w:rPr>
          <w:rFonts w:hint="eastAsia"/>
        </w:rPr>
        <w:t>テクニック　3</w:t>
      </w:r>
      <w:bookmarkEnd w:id="31"/>
    </w:p>
    <w:p w14:paraId="55DE8973" w14:textId="7E3827D8" w:rsidR="00514832" w:rsidRDefault="00EC4B44" w:rsidP="00CB386B">
      <w:pPr>
        <w:pStyle w:val="a9"/>
      </w:pPr>
      <w:r>
        <w:rPr>
          <w:rFonts w:hint="eastAsia"/>
        </w:rPr>
        <w:t>予約販売で注文を集めていおいて</w:t>
      </w:r>
      <w:r w:rsidR="009C1FB7">
        <w:rPr>
          <w:rFonts w:hint="eastAsia"/>
        </w:rPr>
        <w:t>一気注文を流して</w:t>
      </w:r>
      <w:r w:rsidR="00F25AE4">
        <w:rPr>
          <w:rFonts w:hint="eastAsia"/>
        </w:rPr>
        <w:t>検索順位を上げるテクニックもあります。</w:t>
      </w:r>
    </w:p>
    <w:p w14:paraId="4B5D9283" w14:textId="77777777" w:rsidR="00652EBB" w:rsidRDefault="00652EBB" w:rsidP="00CB386B">
      <w:pPr>
        <w:pStyle w:val="a9"/>
      </w:pPr>
    </w:p>
    <w:p w14:paraId="511FD12A" w14:textId="27B8230E" w:rsidR="00043CA1" w:rsidRDefault="00043CA1" w:rsidP="00CB386B">
      <w:pPr>
        <w:pStyle w:val="a9"/>
      </w:pPr>
      <w:r>
        <w:rPr>
          <w:rFonts w:hint="eastAsia"/>
        </w:rPr>
        <w:t>予約販売は毎月定額1万円のオプションが必要になります。</w:t>
      </w:r>
    </w:p>
    <w:p w14:paraId="39F1D0E2" w14:textId="2E17353A" w:rsidR="00CB386B" w:rsidRDefault="00CB386B" w:rsidP="00CB386B">
      <w:pPr>
        <w:pStyle w:val="a9"/>
      </w:pPr>
    </w:p>
    <w:p w14:paraId="0CE73EF4" w14:textId="77777777" w:rsidR="00CB386B" w:rsidRDefault="00CB386B" w:rsidP="00CB386B">
      <w:pPr>
        <w:pStyle w:val="a9"/>
      </w:pPr>
    </w:p>
    <w:p w14:paraId="7FA220DF" w14:textId="77777777" w:rsidR="007665F8" w:rsidRPr="00CB386B" w:rsidRDefault="007665F8" w:rsidP="007665F8"/>
    <w:p w14:paraId="655D9E81" w14:textId="64FE730B" w:rsidR="00142635" w:rsidRDefault="00BD3922" w:rsidP="00FE5AB2">
      <w:pPr>
        <w:pStyle w:val="2"/>
      </w:pPr>
      <w:bookmarkStart w:id="32" w:name="_Toc111452157"/>
      <w:r>
        <w:rPr>
          <w:rFonts w:hint="eastAsia"/>
        </w:rPr>
        <w:t>検索対象となる場所</w:t>
      </w:r>
      <w:r w:rsidR="003C7994">
        <w:rPr>
          <w:rFonts w:hint="eastAsia"/>
        </w:rPr>
        <w:t>と入れ方</w:t>
      </w:r>
      <w:bookmarkEnd w:id="32"/>
    </w:p>
    <w:p w14:paraId="5396A8EF" w14:textId="256658E6" w:rsidR="00142635" w:rsidRPr="00BD3922" w:rsidRDefault="00BD3922" w:rsidP="00565329">
      <w:pPr>
        <w:pStyle w:val="a9"/>
      </w:pPr>
      <w:r w:rsidRPr="00767700">
        <w:t>楽天で検索対象となっているのは</w:t>
      </w:r>
      <w:r w:rsidR="00142635" w:rsidRPr="00BD3922">
        <w:t>商品名</w:t>
      </w:r>
      <w:r w:rsidR="00142635" w:rsidRPr="00BD3922">
        <w:rPr>
          <w:rFonts w:hint="eastAsia"/>
        </w:rPr>
        <w:t>、</w:t>
      </w:r>
      <w:r w:rsidR="00142635" w:rsidRPr="00BD3922">
        <w:t>キャッチ</w:t>
      </w:r>
      <w:r w:rsidRPr="00BD3922">
        <w:t>、</w:t>
      </w:r>
      <w:r w:rsidR="00142635" w:rsidRPr="00BD3922">
        <w:t>商品説明文、</w:t>
      </w:r>
      <w:r w:rsidR="00142635" w:rsidRPr="00BD3922">
        <w:rPr>
          <w:rFonts w:hint="eastAsia"/>
        </w:rPr>
        <w:t>販売</w:t>
      </w:r>
      <w:r w:rsidR="00142635" w:rsidRPr="00BD3922">
        <w:t>説明文、</w:t>
      </w:r>
      <w:r w:rsidRPr="00BD3922">
        <w:t>店舗名、商品番号です。</w:t>
      </w:r>
    </w:p>
    <w:p w14:paraId="55DBAC25" w14:textId="1956AED1" w:rsidR="00BD3922" w:rsidRDefault="00BD3922" w:rsidP="00565329">
      <w:pPr>
        <w:pStyle w:val="a9"/>
      </w:pPr>
      <w:r w:rsidRPr="00767700">
        <w:lastRenderedPageBreak/>
        <w:t>検索させたいキーワードは</w:t>
      </w:r>
      <w:r w:rsidRPr="00BD3922">
        <w:t>上記のどこかに必ず入れます。</w:t>
      </w:r>
    </w:p>
    <w:p w14:paraId="2D7D5361" w14:textId="77777777" w:rsidR="00207805" w:rsidRPr="00BD3922" w:rsidRDefault="00207805" w:rsidP="00565329">
      <w:pPr>
        <w:pStyle w:val="a9"/>
      </w:pPr>
    </w:p>
    <w:p w14:paraId="6767E0AE" w14:textId="77777777" w:rsidR="00142635" w:rsidRDefault="00142635" w:rsidP="00565329">
      <w:pPr>
        <w:pStyle w:val="a9"/>
      </w:pPr>
    </w:p>
    <w:p w14:paraId="3DC766EA" w14:textId="0955E2D2" w:rsidR="00142635" w:rsidRDefault="00D443BB" w:rsidP="003278F3">
      <w:pPr>
        <w:pStyle w:val="3"/>
      </w:pPr>
      <w:bookmarkStart w:id="33" w:name="_Toc111452158"/>
      <w:r>
        <w:t>キーワードをたくさん入れ</w:t>
      </w:r>
      <w:r w:rsidR="00CD50A6">
        <w:rPr>
          <w:rFonts w:hint="eastAsia"/>
        </w:rPr>
        <w:t>ていい場合</w:t>
      </w:r>
      <w:bookmarkEnd w:id="33"/>
    </w:p>
    <w:p w14:paraId="25C3E2D2" w14:textId="77777777" w:rsidR="00142635" w:rsidRDefault="00142635" w:rsidP="00565329">
      <w:pPr>
        <w:pStyle w:val="a9"/>
      </w:pPr>
      <w:r>
        <w:rPr>
          <w:rFonts w:hint="eastAsia"/>
        </w:rPr>
        <w:t>例えば「カニ」</w:t>
      </w:r>
      <w:r>
        <w:t>で狙うなら</w:t>
      </w:r>
    </w:p>
    <w:p w14:paraId="66E15486" w14:textId="4F57E458" w:rsidR="00142635" w:rsidRDefault="00142635" w:rsidP="00565329">
      <w:pPr>
        <w:pStyle w:val="a9"/>
      </w:pPr>
      <w:r>
        <w:rPr>
          <w:rFonts w:hint="eastAsia"/>
        </w:rPr>
        <w:t>「</w:t>
      </w:r>
      <w:r w:rsidR="00CD50A6">
        <w:rPr>
          <w:rFonts w:hint="eastAsia"/>
        </w:rPr>
        <w:t>蟹、かに、</w:t>
      </w:r>
      <w:r>
        <w:rPr>
          <w:rFonts w:hint="eastAsia"/>
        </w:rPr>
        <w:t>カニ</w:t>
      </w:r>
      <w:r>
        <w:t>、カニ訳あり、</w:t>
      </w:r>
      <w:r>
        <w:rPr>
          <w:rFonts w:hint="eastAsia"/>
        </w:rPr>
        <w:t>カニ</w:t>
      </w:r>
      <w:r>
        <w:t xml:space="preserve">　ズワイ、</w:t>
      </w:r>
      <w:r>
        <w:rPr>
          <w:rFonts w:hint="eastAsia"/>
        </w:rPr>
        <w:t>カニ</w:t>
      </w:r>
      <w:r>
        <w:t xml:space="preserve">　訳あり、カニ</w:t>
      </w:r>
      <w:r>
        <w:rPr>
          <w:rFonts w:hint="eastAsia"/>
        </w:rPr>
        <w:t xml:space="preserve">　</w:t>
      </w:r>
      <w:r>
        <w:t>ギフト」</w:t>
      </w:r>
    </w:p>
    <w:p w14:paraId="40D238C3" w14:textId="3BF486B5" w:rsidR="00E52776" w:rsidRDefault="009E357B" w:rsidP="00565329">
      <w:pPr>
        <w:pStyle w:val="a9"/>
      </w:pPr>
      <w:r>
        <w:t>こんなキーワード</w:t>
      </w:r>
      <w:r w:rsidR="00EE15EC">
        <w:t>も商品説明文にも</w:t>
      </w:r>
      <w:r w:rsidR="00CD50A6">
        <w:rPr>
          <w:rFonts w:hint="eastAsia"/>
        </w:rPr>
        <w:t>いれ</w:t>
      </w:r>
      <w:r w:rsidR="00EE15EC">
        <w:t>ておくことです</w:t>
      </w:r>
      <w:r w:rsidR="00142635">
        <w:rPr>
          <w:rFonts w:hint="eastAsia"/>
        </w:rPr>
        <w:t>。</w:t>
      </w:r>
    </w:p>
    <w:p w14:paraId="2EE098C2" w14:textId="79511D7E" w:rsidR="00207805" w:rsidRDefault="00207805" w:rsidP="00565329">
      <w:pPr>
        <w:pStyle w:val="a9"/>
      </w:pPr>
    </w:p>
    <w:p w14:paraId="37E574DE" w14:textId="77777777" w:rsidR="00207805" w:rsidRDefault="00207805" w:rsidP="00565329">
      <w:pPr>
        <w:pStyle w:val="a9"/>
      </w:pPr>
    </w:p>
    <w:p w14:paraId="6D748865" w14:textId="1D3CCEB2" w:rsidR="00142635" w:rsidRPr="00E52776" w:rsidRDefault="00CD50A6" w:rsidP="00565329">
      <w:pPr>
        <w:pStyle w:val="a9"/>
        <w:rPr>
          <w:b/>
          <w:bCs/>
          <w:color w:val="FF0000"/>
        </w:rPr>
      </w:pPr>
      <w:r w:rsidRPr="00E52776">
        <w:rPr>
          <w:rFonts w:hint="eastAsia"/>
          <w:b/>
          <w:bCs/>
          <w:color w:val="FF0000"/>
        </w:rPr>
        <w:t>お客様の購入を助ける言葉であって、惑わす言葉であってはなりません。</w:t>
      </w:r>
    </w:p>
    <w:p w14:paraId="2AA1843A" w14:textId="77777777" w:rsidR="00EE15EC" w:rsidRPr="00EE15EC" w:rsidRDefault="00EE15EC" w:rsidP="00565329">
      <w:pPr>
        <w:pStyle w:val="a9"/>
      </w:pPr>
    </w:p>
    <w:p w14:paraId="115A7087" w14:textId="77777777" w:rsidR="00142635" w:rsidRDefault="00142635" w:rsidP="00565329">
      <w:pPr>
        <w:pStyle w:val="a9"/>
      </w:pPr>
      <w:r>
        <w:rPr>
          <w:rFonts w:hint="eastAsia"/>
        </w:rPr>
        <w:t>すると</w:t>
      </w:r>
      <w:r>
        <w:t>、</w:t>
      </w:r>
      <w:r>
        <w:rPr>
          <w:rFonts w:hint="eastAsia"/>
        </w:rPr>
        <w:t>「カニ」</w:t>
      </w:r>
      <w:r>
        <w:t>では</w:t>
      </w:r>
      <w:r>
        <w:rPr>
          <w:rFonts w:hint="eastAsia"/>
        </w:rPr>
        <w:t>上位に</w:t>
      </w:r>
      <w:r>
        <w:t>なれなくても、</w:t>
      </w:r>
      <w:r>
        <w:rPr>
          <w:rFonts w:hint="eastAsia"/>
        </w:rPr>
        <w:t>「</w:t>
      </w:r>
      <w:r>
        <w:t>カニ　訳あり</w:t>
      </w:r>
      <w:r>
        <w:rPr>
          <w:rFonts w:hint="eastAsia"/>
        </w:rPr>
        <w:t>」</w:t>
      </w:r>
      <w:r>
        <w:t>で</w:t>
      </w:r>
      <w:r>
        <w:rPr>
          <w:rFonts w:hint="eastAsia"/>
        </w:rPr>
        <w:t>上位に</w:t>
      </w:r>
      <w:r>
        <w:t>なれたりします。</w:t>
      </w:r>
    </w:p>
    <w:p w14:paraId="559B9B25" w14:textId="77777777" w:rsidR="00EE15EC" w:rsidRDefault="00EE15EC" w:rsidP="00565329">
      <w:pPr>
        <w:pStyle w:val="a9"/>
      </w:pPr>
    </w:p>
    <w:p w14:paraId="4D9BCBCF" w14:textId="7A0CE4CD" w:rsidR="00142635" w:rsidRDefault="00142635" w:rsidP="00565329">
      <w:pPr>
        <w:pStyle w:val="a9"/>
      </w:pPr>
      <w:r>
        <w:rPr>
          <w:rFonts w:hint="eastAsia"/>
        </w:rPr>
        <w:t>キーワードの</w:t>
      </w:r>
      <w:r>
        <w:t>区切り</w:t>
      </w:r>
      <w:r>
        <w:rPr>
          <w:rFonts w:hint="eastAsia"/>
        </w:rPr>
        <w:t>文字はスペース</w:t>
      </w:r>
      <w:r w:rsidR="00EE15EC">
        <w:rPr>
          <w:rFonts w:hint="eastAsia"/>
        </w:rPr>
        <w:t>（全角、半角）</w:t>
      </w:r>
      <w:r>
        <w:rPr>
          <w:color w:val="002060"/>
        </w:rPr>
        <w:t xml:space="preserve">　</w:t>
      </w:r>
      <w:r>
        <w:t>など</w:t>
      </w:r>
      <w:r w:rsidR="00767700">
        <w:t>も</w:t>
      </w:r>
      <w:r>
        <w:t>試して下さい</w:t>
      </w:r>
      <w:r w:rsidR="00767700">
        <w:t>。</w:t>
      </w:r>
      <w:r w:rsidR="00CD50A6">
        <w:rPr>
          <w:rFonts w:hint="eastAsia"/>
        </w:rPr>
        <w:t>「かに訳あり」「かに 訳あり」では検索結果が変わります。</w:t>
      </w:r>
    </w:p>
    <w:p w14:paraId="6CE69738" w14:textId="77777777" w:rsidR="00142635" w:rsidRDefault="00142635" w:rsidP="00565329">
      <w:pPr>
        <w:pStyle w:val="a9"/>
      </w:pPr>
    </w:p>
    <w:p w14:paraId="65442312" w14:textId="2AD49278" w:rsidR="00EE15EC" w:rsidRDefault="00EE15EC" w:rsidP="00565329">
      <w:pPr>
        <w:pStyle w:val="a9"/>
      </w:pPr>
      <w:r>
        <w:rPr>
          <w:rFonts w:hint="eastAsia"/>
        </w:rPr>
        <w:t>しかし狙った通りになるとは</w:t>
      </w:r>
      <w:r>
        <w:t>限り</w:t>
      </w:r>
      <w:r>
        <w:rPr>
          <w:rFonts w:hint="eastAsia"/>
        </w:rPr>
        <w:t>ません</w:t>
      </w:r>
      <w:r>
        <w:t>。狙ったキーワードで狙い通りの商品を上位にする確実な方法はありません。</w:t>
      </w:r>
    </w:p>
    <w:p w14:paraId="3803C85B" w14:textId="042A1ED5" w:rsidR="001A276D" w:rsidRDefault="001A276D" w:rsidP="00565329">
      <w:pPr>
        <w:pStyle w:val="a9"/>
      </w:pPr>
    </w:p>
    <w:p w14:paraId="5EED87B3" w14:textId="597BD251" w:rsidR="001A276D" w:rsidRDefault="001A276D" w:rsidP="00565329">
      <w:pPr>
        <w:pStyle w:val="a9"/>
      </w:pPr>
    </w:p>
    <w:p w14:paraId="7E4043AA" w14:textId="77777777" w:rsidR="001A276D" w:rsidRDefault="001A276D" w:rsidP="00565329">
      <w:pPr>
        <w:pStyle w:val="a9"/>
      </w:pPr>
    </w:p>
    <w:p w14:paraId="6E79D783" w14:textId="77777777" w:rsidR="00EE15EC" w:rsidRPr="00EE15EC" w:rsidRDefault="00EE15EC" w:rsidP="00565329">
      <w:pPr>
        <w:pStyle w:val="a9"/>
      </w:pPr>
    </w:p>
    <w:p w14:paraId="534DB380" w14:textId="77777777" w:rsidR="00142635" w:rsidRDefault="005D60C3" w:rsidP="00FE5AB2">
      <w:pPr>
        <w:pStyle w:val="2"/>
      </w:pPr>
      <w:r>
        <w:br w:type="page"/>
      </w:r>
      <w:bookmarkStart w:id="34" w:name="_Toc111452159"/>
      <w:r>
        <w:rPr>
          <w:rFonts w:hint="eastAsia"/>
        </w:rPr>
        <w:lastRenderedPageBreak/>
        <w:t>最重要は商品名、</w:t>
      </w:r>
      <w:r>
        <w:t>キャッチ</w:t>
      </w:r>
      <w:r>
        <w:rPr>
          <w:rFonts w:hint="eastAsia"/>
        </w:rPr>
        <w:t>コピー</w:t>
      </w:r>
      <w:bookmarkEnd w:id="34"/>
    </w:p>
    <w:p w14:paraId="50978106" w14:textId="77777777" w:rsidR="00CD50A6" w:rsidRDefault="00CD50A6" w:rsidP="00CD50A6">
      <w:pPr>
        <w:pStyle w:val="a9"/>
      </w:pPr>
      <w:r>
        <w:rPr>
          <w:rFonts w:hint="eastAsia"/>
        </w:rPr>
        <w:t>キャッチ</w:t>
      </w:r>
      <w:r>
        <w:t>コピーを空白にしないで下さい。</w:t>
      </w:r>
      <w:r>
        <w:rPr>
          <w:rFonts w:hint="eastAsia"/>
        </w:rPr>
        <w:t>もったいない</w:t>
      </w:r>
    </w:p>
    <w:p w14:paraId="5F3D9839" w14:textId="77777777" w:rsidR="00CD50A6" w:rsidRDefault="00CD50A6" w:rsidP="00CD50A6">
      <w:pPr>
        <w:pStyle w:val="a9"/>
      </w:pPr>
      <w:r>
        <w:rPr>
          <w:rFonts w:hint="eastAsia"/>
        </w:rPr>
        <w:t>商品名と</w:t>
      </w:r>
      <w:r>
        <w:t>キャッチの両方に</w:t>
      </w:r>
      <w:r>
        <w:rPr>
          <w:rFonts w:hint="eastAsia"/>
        </w:rPr>
        <w:t>検索キーワードを入れる。</w:t>
      </w:r>
    </w:p>
    <w:p w14:paraId="1393C9B5" w14:textId="36479C1B" w:rsidR="00213E98" w:rsidRPr="00CD50A6" w:rsidRDefault="00CD50A6" w:rsidP="00565329">
      <w:pPr>
        <w:pStyle w:val="a9"/>
      </w:pPr>
      <w:r>
        <w:rPr>
          <w:rFonts w:hint="eastAsia"/>
        </w:rPr>
        <w:t>あとはこのマニュアルに書いたことの繰り返しになります</w:t>
      </w:r>
    </w:p>
    <w:p w14:paraId="4BB3ECFD" w14:textId="77777777" w:rsidR="00CD50A6" w:rsidRDefault="00CD50A6" w:rsidP="00565329">
      <w:pPr>
        <w:pStyle w:val="a9"/>
      </w:pPr>
    </w:p>
    <w:p w14:paraId="553E6ABB" w14:textId="577DA49D" w:rsidR="00213E98" w:rsidRPr="00213E98" w:rsidRDefault="00213E98" w:rsidP="00565329">
      <w:pPr>
        <w:pStyle w:val="a9"/>
        <w:rPr>
          <w:b/>
          <w:bCs/>
        </w:rPr>
      </w:pPr>
      <w:r w:rsidRPr="00213E98">
        <w:rPr>
          <w:rFonts w:hint="eastAsia"/>
          <w:b/>
          <w:bCs/>
        </w:rPr>
        <w:t>重要なキーワードはなるべく商品名の</w:t>
      </w:r>
      <w:r w:rsidR="001A276D">
        <w:rPr>
          <w:rFonts w:hint="eastAsia"/>
          <w:b/>
          <w:bCs/>
        </w:rPr>
        <w:t>前の方に</w:t>
      </w:r>
    </w:p>
    <w:p w14:paraId="0A9C3CB1" w14:textId="6B195E9D" w:rsidR="00142635" w:rsidRDefault="00142635" w:rsidP="00565329">
      <w:pPr>
        <w:pStyle w:val="a9"/>
      </w:pPr>
    </w:p>
    <w:p w14:paraId="474F981C" w14:textId="4D72A38F" w:rsidR="00D0227A" w:rsidRDefault="00D0227A" w:rsidP="00565329">
      <w:pPr>
        <w:pStyle w:val="a9"/>
      </w:pPr>
      <w:r>
        <w:rPr>
          <w:rFonts w:hint="eastAsia"/>
        </w:rPr>
        <w:t>商品名にキーワードを詰め込みすぎると検索順位が下がると言われていましたが、現在はあまり関係ありません。</w:t>
      </w:r>
    </w:p>
    <w:p w14:paraId="41F99199" w14:textId="1E536AFC" w:rsidR="00D0227A" w:rsidRDefault="00D0227A" w:rsidP="00565329">
      <w:pPr>
        <w:pStyle w:val="a9"/>
      </w:pPr>
    </w:p>
    <w:p w14:paraId="1EDD2629" w14:textId="77777777" w:rsidR="00142635" w:rsidRDefault="00142635" w:rsidP="00565329">
      <w:pPr>
        <w:pStyle w:val="a9"/>
      </w:pPr>
    </w:p>
    <w:p w14:paraId="250DC684" w14:textId="0141F4BB" w:rsidR="00142635" w:rsidRDefault="00142635" w:rsidP="00565329">
      <w:pPr>
        <w:pStyle w:val="a9"/>
      </w:pPr>
      <w:r>
        <w:t>【送料無料】を先頭に入れるのは</w:t>
      </w:r>
      <w:r>
        <w:rPr>
          <w:rFonts w:hint="eastAsia"/>
        </w:rPr>
        <w:t>SEO的には</w:t>
      </w:r>
      <w:r w:rsidR="00213E98">
        <w:rPr>
          <w:rFonts w:hint="eastAsia"/>
        </w:rPr>
        <w:t>よいとは言えませんが</w:t>
      </w:r>
      <w:r>
        <w:rPr>
          <w:rFonts w:hint="eastAsia"/>
        </w:rPr>
        <w:t>、</w:t>
      </w:r>
      <w:r>
        <w:t>クリック数を増やすためには</w:t>
      </w:r>
      <w:r>
        <w:rPr>
          <w:rFonts w:hint="eastAsia"/>
        </w:rPr>
        <w:t>入れたく</w:t>
      </w:r>
      <w:r>
        <w:t>なります。</w:t>
      </w:r>
      <w:r w:rsidR="009C740E">
        <w:rPr>
          <w:rFonts w:hint="eastAsia"/>
        </w:rPr>
        <w:t>【】炭カッコは楽天では検索順位にはあまり</w:t>
      </w:r>
      <w:r w:rsidR="00D0227A">
        <w:rPr>
          <w:rFonts w:hint="eastAsia"/>
        </w:rPr>
        <w:t>関係がありません。</w:t>
      </w:r>
    </w:p>
    <w:p w14:paraId="6CD34975" w14:textId="00B5F3B6" w:rsidR="00D0227A" w:rsidRDefault="00D0227A" w:rsidP="00565329">
      <w:pPr>
        <w:pStyle w:val="a9"/>
      </w:pPr>
    </w:p>
    <w:p w14:paraId="5F53374D" w14:textId="268A1232" w:rsidR="00D0227A" w:rsidRDefault="00497C8C" w:rsidP="00565329">
      <w:pPr>
        <w:pStyle w:val="a9"/>
      </w:pPr>
      <w:r>
        <w:rPr>
          <w:rFonts w:hint="eastAsia"/>
        </w:rPr>
        <w:t>しかし</w:t>
      </w:r>
      <w:r>
        <w:t>【送料無料】</w:t>
      </w:r>
      <w:r>
        <w:rPr>
          <w:rFonts w:hint="eastAsia"/>
        </w:rPr>
        <w:t>を文字として商品名に入れなくても、</w:t>
      </w:r>
      <w:r w:rsidR="00D0227A">
        <w:rPr>
          <w:rFonts w:hint="eastAsia"/>
        </w:rPr>
        <w:t>送料無料に設定されていれば、</w:t>
      </w:r>
      <w:r>
        <w:rPr>
          <w:rFonts w:hint="eastAsia"/>
        </w:rPr>
        <w:t>検索結果に</w:t>
      </w:r>
      <w:r w:rsidR="00D876E2">
        <w:rPr>
          <w:rFonts w:hint="eastAsia"/>
        </w:rPr>
        <w:t>も</w:t>
      </w:r>
      <w:r w:rsidR="00D0227A">
        <w:rPr>
          <w:rFonts w:hint="eastAsia"/>
        </w:rPr>
        <w:t>それが優先されます。</w:t>
      </w:r>
      <w:r w:rsidR="00D876E2">
        <w:rPr>
          <w:rFonts w:hint="eastAsia"/>
        </w:rPr>
        <w:t>【送料無料】は検索結果には影響しません。</w:t>
      </w:r>
    </w:p>
    <w:p w14:paraId="1A42EF60" w14:textId="14E60886" w:rsidR="00D0227A" w:rsidRDefault="00D0227A" w:rsidP="00565329">
      <w:pPr>
        <w:pStyle w:val="a9"/>
      </w:pPr>
    </w:p>
    <w:p w14:paraId="1C8584B5" w14:textId="77777777" w:rsidR="00142635" w:rsidRDefault="00142635" w:rsidP="00565329">
      <w:pPr>
        <w:pStyle w:val="a9"/>
      </w:pPr>
    </w:p>
    <w:p w14:paraId="1F816390" w14:textId="0BAAC073" w:rsidR="00D0227A" w:rsidRDefault="00D876E2" w:rsidP="00565329">
      <w:pPr>
        <w:pStyle w:val="a9"/>
      </w:pPr>
      <w:r>
        <w:rPr>
          <w:rFonts w:hint="eastAsia"/>
        </w:rPr>
        <w:t>アイキャッチとして</w:t>
      </w:r>
      <w:r w:rsidR="00D0227A">
        <w:rPr>
          <w:rFonts w:hint="eastAsia"/>
        </w:rPr>
        <w:t>どうしても入れたいのであれば、商品画像に入れるべきです。</w:t>
      </w:r>
    </w:p>
    <w:p w14:paraId="549B1A71" w14:textId="79DC539C" w:rsidR="00142635" w:rsidRDefault="00142635" w:rsidP="00565329">
      <w:pPr>
        <w:pStyle w:val="a9"/>
      </w:pPr>
    </w:p>
    <w:p w14:paraId="7B55F355" w14:textId="77777777" w:rsidR="00776B77" w:rsidRDefault="00776B77" w:rsidP="00565329">
      <w:pPr>
        <w:pStyle w:val="a9"/>
      </w:pPr>
    </w:p>
    <w:p w14:paraId="14809344" w14:textId="49A934A8" w:rsidR="00776B77" w:rsidRDefault="00776B77" w:rsidP="00565329">
      <w:pPr>
        <w:pStyle w:val="a9"/>
      </w:pPr>
      <w:r>
        <w:rPr>
          <w:rFonts w:hint="eastAsia"/>
        </w:rPr>
        <w:t>ダメだと言われたことも、いいと言われたことも</w:t>
      </w:r>
    </w:p>
    <w:p w14:paraId="5D52448E" w14:textId="77777777" w:rsidR="00142635" w:rsidRPr="003C7994" w:rsidRDefault="00142635" w:rsidP="00565329">
      <w:pPr>
        <w:pStyle w:val="a9"/>
        <w:rPr>
          <w:b/>
          <w:bCs/>
          <w:color w:val="FF0000"/>
        </w:rPr>
      </w:pPr>
      <w:r w:rsidRPr="003C7994">
        <w:rPr>
          <w:rFonts w:hint="eastAsia"/>
          <w:b/>
          <w:bCs/>
          <w:color w:val="FF0000"/>
        </w:rPr>
        <w:lastRenderedPageBreak/>
        <w:t>必ず試すこと</w:t>
      </w:r>
    </w:p>
    <w:p w14:paraId="5F582140" w14:textId="77777777" w:rsidR="00D876E2" w:rsidRDefault="00D876E2" w:rsidP="00565329">
      <w:pPr>
        <w:pStyle w:val="a9"/>
      </w:pPr>
    </w:p>
    <w:p w14:paraId="75D3076E" w14:textId="77777777" w:rsidR="00D876E2" w:rsidRDefault="00D876E2" w:rsidP="00565329">
      <w:pPr>
        <w:pStyle w:val="a9"/>
      </w:pPr>
    </w:p>
    <w:p w14:paraId="381CDDD1" w14:textId="56C244B7" w:rsidR="00142635" w:rsidRDefault="00776B77" w:rsidP="00565329">
      <w:pPr>
        <w:pStyle w:val="a9"/>
      </w:pPr>
      <w:r>
        <w:rPr>
          <w:rFonts w:hint="eastAsia"/>
        </w:rPr>
        <w:t>2日後にはRMSのアクセス分析―＞</w:t>
      </w:r>
      <w:r w:rsidRPr="00776B77">
        <w:rPr>
          <w:rFonts w:hint="eastAsia"/>
        </w:rPr>
        <w:t>楽天サーチ流入改善</w:t>
      </w:r>
      <w:r>
        <w:rPr>
          <w:rFonts w:hint="eastAsia"/>
        </w:rPr>
        <w:t>で確認できます。（100位以内）</w:t>
      </w:r>
    </w:p>
    <w:p w14:paraId="0C74A136" w14:textId="2B651012" w:rsidR="00776B77" w:rsidRDefault="00776B77" w:rsidP="00565329">
      <w:pPr>
        <w:pStyle w:val="a9"/>
      </w:pPr>
    </w:p>
    <w:p w14:paraId="5F2656AF" w14:textId="68AE2DBC" w:rsidR="00776B77" w:rsidRDefault="00776B77" w:rsidP="00565329">
      <w:pPr>
        <w:pStyle w:val="a9"/>
      </w:pPr>
      <w:r>
        <w:rPr>
          <w:rFonts w:hint="eastAsia"/>
        </w:rPr>
        <w:t>正直なところ、1ヶ月すると定点観測していたキーワードの検索結果が変わっていることに気がつくことがあります。</w:t>
      </w:r>
    </w:p>
    <w:p w14:paraId="085DBBD6" w14:textId="77777777" w:rsidR="00776B77" w:rsidRDefault="00776B77" w:rsidP="00565329">
      <w:pPr>
        <w:pStyle w:val="a9"/>
      </w:pPr>
    </w:p>
    <w:p w14:paraId="467679C9" w14:textId="57D23BAA" w:rsidR="00142635" w:rsidRDefault="009E357B" w:rsidP="00565329">
      <w:pPr>
        <w:pStyle w:val="a9"/>
      </w:pPr>
      <w:r>
        <w:rPr>
          <w:rFonts w:hint="eastAsia"/>
        </w:rPr>
        <w:t>SEOをめぐる環境を</w:t>
      </w:r>
      <w:r w:rsidR="00142635">
        <w:t>常に変化しています。</w:t>
      </w:r>
      <w:r w:rsidR="003C7994">
        <w:rPr>
          <w:rFonts w:hint="eastAsia"/>
        </w:rPr>
        <w:t>ジャンルによっても違います。</w:t>
      </w:r>
    </w:p>
    <w:p w14:paraId="4A2AEC36" w14:textId="77777777" w:rsidR="00142635" w:rsidRDefault="00142635" w:rsidP="00565329">
      <w:pPr>
        <w:pStyle w:val="a9"/>
      </w:pPr>
    </w:p>
    <w:p w14:paraId="3D5004BF" w14:textId="3E495863" w:rsidR="009E357B" w:rsidRDefault="00213E98" w:rsidP="00565329">
      <w:pPr>
        <w:pStyle w:val="a9"/>
      </w:pPr>
      <w:r>
        <w:rPr>
          <w:rFonts w:hint="eastAsia"/>
        </w:rPr>
        <w:t>アクセス数と転換率を見ながら</w:t>
      </w:r>
      <w:r w:rsidR="00A16645" w:rsidRPr="00A16645">
        <w:rPr>
          <w:highlight w:val="yellow"/>
        </w:rPr>
        <w:t>試すこと、試し続けること</w:t>
      </w:r>
    </w:p>
    <w:p w14:paraId="41D2F445" w14:textId="7D1D8426" w:rsidR="009E357B" w:rsidRDefault="009E357B" w:rsidP="00565329">
      <w:pPr>
        <w:pStyle w:val="a9"/>
      </w:pPr>
    </w:p>
    <w:p w14:paraId="252F3387" w14:textId="77777777" w:rsidR="00776B77" w:rsidRDefault="00776B77" w:rsidP="00565329">
      <w:pPr>
        <w:pStyle w:val="a9"/>
      </w:pPr>
    </w:p>
    <w:p w14:paraId="4B79D50E" w14:textId="403BFE62" w:rsidR="00213E98" w:rsidRDefault="00776B77" w:rsidP="00565329">
      <w:pPr>
        <w:pStyle w:val="a9"/>
      </w:pPr>
      <w:r>
        <w:rPr>
          <w:rFonts w:hint="eastAsia"/>
        </w:rPr>
        <w:t>大枠では変化がありませんが、</w:t>
      </w:r>
      <w:r w:rsidR="00213E98">
        <w:rPr>
          <w:rFonts w:hint="eastAsia"/>
        </w:rPr>
        <w:t>新しいライバルが出たり、欠品したり、ライバルは一定ではありません。ライバルもやり方を変えます。</w:t>
      </w:r>
    </w:p>
    <w:p w14:paraId="5FC89D0A" w14:textId="589AC10E" w:rsidR="00213E98" w:rsidRDefault="00213E98" w:rsidP="00565329">
      <w:pPr>
        <w:pStyle w:val="a9"/>
      </w:pPr>
    </w:p>
    <w:p w14:paraId="43ED0C8E" w14:textId="20509AF4" w:rsidR="00776B77" w:rsidRDefault="00776B77" w:rsidP="00565329">
      <w:pPr>
        <w:pStyle w:val="a9"/>
      </w:pPr>
      <w:r>
        <w:rPr>
          <w:rFonts w:hint="eastAsia"/>
        </w:rPr>
        <w:t>イベント期間の対策一発でかなり様子が変わることがあります。</w:t>
      </w:r>
    </w:p>
    <w:p w14:paraId="502A69E0" w14:textId="77777777" w:rsidR="00776B77" w:rsidRDefault="00776B77" w:rsidP="00565329">
      <w:pPr>
        <w:pStyle w:val="a9"/>
      </w:pPr>
    </w:p>
    <w:p w14:paraId="54F1CF96" w14:textId="77777777" w:rsidR="00142635" w:rsidRDefault="00142635">
      <w:pPr>
        <w:widowControl/>
        <w:jc w:val="left"/>
        <w:rPr>
          <w:rFonts w:ascii="メイリオ" w:hAnsi="メイリオ" w:cs="メイリオ"/>
          <w:sz w:val="26"/>
          <w:szCs w:val="26"/>
        </w:rPr>
      </w:pPr>
    </w:p>
    <w:p w14:paraId="5BB58322" w14:textId="77777777" w:rsidR="00142635" w:rsidRDefault="005D60C3" w:rsidP="00FE5AB2">
      <w:pPr>
        <w:pStyle w:val="2"/>
      </w:pPr>
      <w:r>
        <w:br w:type="page"/>
      </w:r>
      <w:bookmarkStart w:id="35" w:name="_Toc111452160"/>
      <w:r w:rsidR="00142635">
        <w:rPr>
          <w:rFonts w:hint="eastAsia"/>
        </w:rPr>
        <w:lastRenderedPageBreak/>
        <w:t>商品説明文</w:t>
      </w:r>
      <w:r w:rsidR="00142635">
        <w:t>、</w:t>
      </w:r>
      <w:r w:rsidR="00142635">
        <w:rPr>
          <w:rFonts w:hint="eastAsia"/>
        </w:rPr>
        <w:t>販売</w:t>
      </w:r>
      <w:r w:rsidR="00142635">
        <w:t>説明文</w:t>
      </w:r>
      <w:bookmarkEnd w:id="35"/>
    </w:p>
    <w:p w14:paraId="7EAD8256" w14:textId="4EAECEE4" w:rsidR="00A24DCA" w:rsidRDefault="00A24DCA" w:rsidP="00565329">
      <w:pPr>
        <w:pStyle w:val="a9"/>
      </w:pPr>
      <w:r>
        <w:rPr>
          <w:rFonts w:hint="eastAsia"/>
        </w:rPr>
        <w:t>転換率をアップさせるためにはここの出来が鍵になります。</w:t>
      </w:r>
    </w:p>
    <w:p w14:paraId="2343D247" w14:textId="5F605DA2" w:rsidR="00A24DCA" w:rsidRDefault="00A24DCA" w:rsidP="00565329">
      <w:pPr>
        <w:pStyle w:val="a9"/>
      </w:pPr>
    </w:p>
    <w:p w14:paraId="0EF4E6B2" w14:textId="00C56A95" w:rsidR="0040366B" w:rsidRDefault="0040366B" w:rsidP="00565329">
      <w:pPr>
        <w:pStyle w:val="a9"/>
      </w:pPr>
      <w:r>
        <w:rPr>
          <w:rFonts w:hint="eastAsia"/>
        </w:rPr>
        <w:t>商品を買う気にさせるための工夫をします。</w:t>
      </w:r>
    </w:p>
    <w:p w14:paraId="309677FF" w14:textId="17864F60" w:rsidR="0040366B" w:rsidRDefault="0040366B" w:rsidP="00565329">
      <w:pPr>
        <w:pStyle w:val="a9"/>
      </w:pPr>
    </w:p>
    <w:p w14:paraId="169FDDC6" w14:textId="749902F8" w:rsidR="0040366B" w:rsidRDefault="0040366B" w:rsidP="00565329">
      <w:pPr>
        <w:pStyle w:val="a9"/>
      </w:pPr>
      <w:r>
        <w:rPr>
          <w:rFonts w:hint="eastAsia"/>
        </w:rPr>
        <w:t>例えば</w:t>
      </w:r>
    </w:p>
    <w:p w14:paraId="54B9CAC6" w14:textId="6D3086A2" w:rsidR="0040366B" w:rsidRDefault="0040366B" w:rsidP="00565329">
      <w:pPr>
        <w:pStyle w:val="a9"/>
      </w:pPr>
      <w:r>
        <w:rPr>
          <w:rFonts w:hint="eastAsia"/>
        </w:rPr>
        <w:t>ランキングや商品イメージのバナーを入れる。</w:t>
      </w:r>
    </w:p>
    <w:p w14:paraId="372B071E" w14:textId="7988D1DB" w:rsidR="0040366B" w:rsidRPr="0040366B" w:rsidRDefault="0040366B" w:rsidP="00565329">
      <w:pPr>
        <w:pStyle w:val="a9"/>
      </w:pPr>
      <w:r>
        <w:rPr>
          <w:rFonts w:hint="eastAsia"/>
        </w:rPr>
        <w:t>店舗を巡回しやすくするリンクを入れる</w:t>
      </w:r>
    </w:p>
    <w:p w14:paraId="064DC14E" w14:textId="77777777" w:rsidR="0040366B" w:rsidRDefault="0040366B" w:rsidP="0040366B">
      <w:pPr>
        <w:pStyle w:val="a9"/>
      </w:pPr>
      <w:r>
        <w:rPr>
          <w:rFonts w:hint="eastAsia"/>
        </w:rPr>
        <w:t>画像だけでなく、文字も入れる。</w:t>
      </w:r>
    </w:p>
    <w:p w14:paraId="26FE277D" w14:textId="7F3DA07A" w:rsidR="0040366B" w:rsidRPr="0040366B" w:rsidRDefault="0040366B" w:rsidP="00565329">
      <w:pPr>
        <w:pStyle w:val="a9"/>
      </w:pPr>
    </w:p>
    <w:p w14:paraId="7A425FC1" w14:textId="77777777" w:rsidR="0040366B" w:rsidRDefault="0040366B" w:rsidP="00565329">
      <w:pPr>
        <w:pStyle w:val="a9"/>
      </w:pPr>
    </w:p>
    <w:p w14:paraId="4E3407EF" w14:textId="7EBA4A11" w:rsidR="00142635" w:rsidRDefault="00142635" w:rsidP="00565329">
      <w:pPr>
        <w:pStyle w:val="a9"/>
      </w:pPr>
      <w:r>
        <w:rPr>
          <w:rFonts w:hint="eastAsia"/>
        </w:rPr>
        <w:t>中には</w:t>
      </w:r>
      <w:r>
        <w:t>文章を使わず、画像だけで商品の説明を</w:t>
      </w:r>
      <w:r>
        <w:rPr>
          <w:rFonts w:hint="eastAsia"/>
        </w:rPr>
        <w:t>している店舗も</w:t>
      </w:r>
      <w:r>
        <w:t>数多く</w:t>
      </w:r>
      <w:r w:rsidR="00E52776">
        <w:rPr>
          <w:rFonts w:hint="eastAsia"/>
        </w:rPr>
        <w:t>みうけます</w:t>
      </w:r>
      <w:r>
        <w:t>。</w:t>
      </w:r>
    </w:p>
    <w:p w14:paraId="6B6A771C" w14:textId="77777777" w:rsidR="0040366B" w:rsidRDefault="00E52776" w:rsidP="00E52776">
      <w:pPr>
        <w:pStyle w:val="a9"/>
      </w:pPr>
      <w:r>
        <w:rPr>
          <w:rFonts w:hint="eastAsia"/>
        </w:rPr>
        <w:t>画像が</w:t>
      </w:r>
      <w:r w:rsidR="0040366B">
        <w:rPr>
          <w:rFonts w:hint="eastAsia"/>
        </w:rPr>
        <w:t>しっかり出来ていれば転換率はアップしますが、画像だけではもったいない。</w:t>
      </w:r>
    </w:p>
    <w:p w14:paraId="7A8C924B" w14:textId="13743037" w:rsidR="00E52776" w:rsidRDefault="0040366B" w:rsidP="00E52776">
      <w:pPr>
        <w:pStyle w:val="a9"/>
      </w:pPr>
      <w:r>
        <w:rPr>
          <w:rFonts w:hint="eastAsia"/>
        </w:rPr>
        <w:t>しっかりテキストで文章を組み込めばそれがキーワードともなります。</w:t>
      </w:r>
    </w:p>
    <w:p w14:paraId="1BA41531" w14:textId="77777777" w:rsidR="008D703E" w:rsidRDefault="008D703E" w:rsidP="00E52776">
      <w:pPr>
        <w:pStyle w:val="a9"/>
      </w:pPr>
    </w:p>
    <w:p w14:paraId="73F98601" w14:textId="77769856" w:rsidR="00E52776" w:rsidRDefault="00F47287" w:rsidP="00565329">
      <w:pPr>
        <w:pStyle w:val="a9"/>
      </w:pPr>
      <w:r>
        <w:rPr>
          <w:rFonts w:hint="eastAsia"/>
        </w:rPr>
        <w:t>その他キーワードをしかけておくことができます。</w:t>
      </w:r>
    </w:p>
    <w:p w14:paraId="5458AE46" w14:textId="3F7A3CC3" w:rsidR="00142635" w:rsidRDefault="005C07A8" w:rsidP="008D703E">
      <w:pPr>
        <w:pStyle w:val="a9"/>
      </w:pPr>
      <w:r>
        <w:rPr>
          <w:rFonts w:hint="eastAsia"/>
        </w:rPr>
        <w:t>次の章の</w:t>
      </w:r>
      <w:r w:rsidR="00E52776">
        <w:rPr>
          <w:rFonts w:hint="eastAsia"/>
        </w:rPr>
        <w:t>「</w:t>
      </w:r>
      <w:r w:rsidR="00E52776" w:rsidRPr="00E52776">
        <w:rPr>
          <w:rFonts w:hint="eastAsia"/>
        </w:rPr>
        <w:t>とにかく入れておくべきキーワード</w:t>
      </w:r>
      <w:r w:rsidR="00E52776">
        <w:rPr>
          <w:rFonts w:hint="eastAsia"/>
        </w:rPr>
        <w:t>」</w:t>
      </w:r>
      <w:r w:rsidR="008D703E">
        <w:rPr>
          <w:rFonts w:hint="eastAsia"/>
        </w:rPr>
        <w:t>を参考にして下さい</w:t>
      </w:r>
    </w:p>
    <w:p w14:paraId="28A11693" w14:textId="77777777" w:rsidR="00142635" w:rsidRPr="0001326A" w:rsidRDefault="00142635" w:rsidP="00821A03">
      <w:pPr>
        <w:pStyle w:val="a9"/>
      </w:pPr>
    </w:p>
    <w:p w14:paraId="46EBC3F8" w14:textId="15E1147D" w:rsidR="00142635" w:rsidRPr="00290B0C" w:rsidRDefault="00167160" w:rsidP="00821A03">
      <w:pPr>
        <w:pStyle w:val="a9"/>
        <w:rPr>
          <w:b/>
          <w:bCs/>
        </w:rPr>
      </w:pPr>
      <w:r w:rsidRPr="00290B0C">
        <w:rPr>
          <w:rFonts w:hint="eastAsia"/>
          <w:b/>
          <w:bCs/>
        </w:rPr>
        <w:t>商品説明は</w:t>
      </w:r>
      <w:r w:rsidR="00290B0C" w:rsidRPr="00290B0C">
        <w:rPr>
          <w:rFonts w:hint="eastAsia"/>
          <w:b/>
          <w:bCs/>
        </w:rPr>
        <w:t>画像ばかりでなく</w:t>
      </w:r>
      <w:r w:rsidRPr="00290B0C">
        <w:rPr>
          <w:rFonts w:hint="eastAsia"/>
          <w:b/>
          <w:bCs/>
        </w:rPr>
        <w:t>文字が書いてありますか？</w:t>
      </w:r>
    </w:p>
    <w:p w14:paraId="2DD1F992" w14:textId="77777777" w:rsidR="002C1362" w:rsidRDefault="00D169FB" w:rsidP="00FE5AB2">
      <w:pPr>
        <w:pStyle w:val="2"/>
      </w:pPr>
      <w:r>
        <w:br w:type="page"/>
      </w:r>
      <w:bookmarkStart w:id="36" w:name="_Toc111452161"/>
      <w:r w:rsidR="002C1362">
        <w:rPr>
          <w:rFonts w:hint="eastAsia"/>
        </w:rPr>
        <w:lastRenderedPageBreak/>
        <w:t>ダメ元でとにかく入れておくべきキーワード</w:t>
      </w:r>
      <w:bookmarkEnd w:id="36"/>
    </w:p>
    <w:p w14:paraId="6B601B45" w14:textId="77777777" w:rsidR="002C1362" w:rsidRDefault="002C1362" w:rsidP="002C1362">
      <w:pPr>
        <w:pStyle w:val="a9"/>
      </w:pPr>
      <w:r>
        <w:rPr>
          <w:rFonts w:hint="eastAsia"/>
        </w:rPr>
        <w:t>無関係な物を入れると悪影響もあるキーワードですが、とりあえず入れておいた方がいいものもあります。</w:t>
      </w:r>
    </w:p>
    <w:p w14:paraId="61031FF9" w14:textId="77777777" w:rsidR="002C1362" w:rsidRDefault="002C1362" w:rsidP="002C1362">
      <w:pPr>
        <w:pStyle w:val="a9"/>
      </w:pPr>
    </w:p>
    <w:p w14:paraId="4FEE81AD" w14:textId="77777777" w:rsidR="002C1362" w:rsidRDefault="002C1362" w:rsidP="002C1362">
      <w:pPr>
        <w:pStyle w:val="a9"/>
      </w:pPr>
      <w:r>
        <w:rPr>
          <w:rFonts w:hint="eastAsia"/>
        </w:rPr>
        <w:t>ギフト関係であれば、ギフトを贈るイベントを列記します</w:t>
      </w:r>
    </w:p>
    <w:p w14:paraId="0BF1AB1C" w14:textId="77777777" w:rsidR="002C1362" w:rsidRDefault="002C1362" w:rsidP="002C1362">
      <w:pPr>
        <w:pStyle w:val="a9"/>
      </w:pPr>
      <w:r>
        <w:rPr>
          <w:rFonts w:hint="eastAsia"/>
        </w:rPr>
        <w:t>スマホやパソコン関連であれば自分の商品が適合する商品の型番を書きます。</w:t>
      </w:r>
    </w:p>
    <w:p w14:paraId="513DFBCE" w14:textId="77777777" w:rsidR="002C1362" w:rsidRDefault="002C1362" w:rsidP="002C1362">
      <w:pPr>
        <w:pStyle w:val="a9"/>
      </w:pPr>
      <w:r>
        <w:rPr>
          <w:rFonts w:hint="eastAsia"/>
        </w:rPr>
        <w:t>表記の揺れ、誤字、カタカナ、英語表記、別名称など</w:t>
      </w:r>
    </w:p>
    <w:p w14:paraId="51F1F53C" w14:textId="77777777" w:rsidR="002C1362" w:rsidRDefault="002C1362" w:rsidP="002C1362">
      <w:pPr>
        <w:pStyle w:val="a9"/>
      </w:pPr>
    </w:p>
    <w:p w14:paraId="4A59F21C" w14:textId="77777777" w:rsidR="002C1362" w:rsidRDefault="002C1362" w:rsidP="002C1362">
      <w:pPr>
        <w:pStyle w:val="a9"/>
      </w:pPr>
      <w:r>
        <w:rPr>
          <w:rFonts w:hint="eastAsia"/>
        </w:rPr>
        <w:t>もちろん悪影響がでたら外して下さい。</w:t>
      </w:r>
    </w:p>
    <w:p w14:paraId="77AA0AEA" w14:textId="77777777" w:rsidR="002C1362" w:rsidRPr="00A613A8" w:rsidRDefault="002C1362" w:rsidP="002C1362">
      <w:pPr>
        <w:pStyle w:val="a9"/>
        <w:rPr>
          <w:b/>
          <w:bCs/>
          <w:color w:val="FF0000"/>
        </w:rPr>
      </w:pPr>
      <w:r w:rsidRPr="00A613A8">
        <w:rPr>
          <w:rFonts w:hint="eastAsia"/>
          <w:b/>
          <w:bCs/>
          <w:color w:val="FF0000"/>
        </w:rPr>
        <w:t>お客様から関係ないとみなされる言葉を入れるのはNGです。</w:t>
      </w:r>
    </w:p>
    <w:p w14:paraId="51719EAE" w14:textId="77777777" w:rsidR="002C1362" w:rsidRDefault="002C1362" w:rsidP="002C1362">
      <w:pPr>
        <w:pStyle w:val="a9"/>
      </w:pPr>
    </w:p>
    <w:p w14:paraId="0EE153CD" w14:textId="77777777" w:rsidR="002C1362" w:rsidRDefault="002C1362" w:rsidP="002C1362">
      <w:pPr>
        <w:pStyle w:val="a9"/>
      </w:pPr>
      <w:r>
        <w:rPr>
          <w:rFonts w:hint="eastAsia"/>
        </w:rPr>
        <w:t>■ギフト</w:t>
      </w:r>
    </w:p>
    <w:p w14:paraId="7558AA19" w14:textId="77777777" w:rsidR="002C1362" w:rsidRDefault="002C1362" w:rsidP="002C1362">
      <w:pPr>
        <w:pStyle w:val="a9"/>
      </w:pPr>
      <w:r w:rsidRPr="00A613A8">
        <w:t>https://item.rakuten.co.jp/bellevie-harima/10013197-16pack/</w:t>
      </w:r>
    </w:p>
    <w:p w14:paraId="65827DFC" w14:textId="77777777" w:rsidR="002C1362" w:rsidRDefault="002C1362" w:rsidP="002C1362">
      <w:pPr>
        <w:pStyle w:val="a9"/>
      </w:pPr>
      <w:r>
        <w:rPr>
          <w:rFonts w:hint="eastAsia"/>
        </w:rPr>
        <w:t>内祝い　結婚内祝い　結婚祝い　出産内祝い　入進学内祝い　お返し　名命　初節句　七五三　入学　入園　卒園　卒業　お祝い　結婚引き出物　結婚引出物　結婚式　セット　詰め合わせ　ギフト　プレゼント　ごあいさつ　ご挨拶　新築祝い　快気祝い　快気内祝い　お見舞い　全快祝い　御見舞御礼　長寿祝い　金婚式　記念品　賞品　景品　引越し　香典返し　弔事　法要　法事　志　四十九日　満中陰志　初盆　偲び草　粗供養　忌明け　七七日忌明け志　のし・包装無料</w:t>
      </w:r>
    </w:p>
    <w:p w14:paraId="5A2824F5" w14:textId="77777777" w:rsidR="002C1362" w:rsidRDefault="002C1362" w:rsidP="002C1362">
      <w:pPr>
        <w:pStyle w:val="a9"/>
      </w:pPr>
    </w:p>
    <w:p w14:paraId="511EA0DF" w14:textId="77777777" w:rsidR="002C1362" w:rsidRDefault="002C1362" w:rsidP="002C1362">
      <w:pPr>
        <w:pStyle w:val="a9"/>
      </w:pPr>
      <w:r>
        <w:rPr>
          <w:rFonts w:hint="eastAsia"/>
        </w:rPr>
        <w:t>■型番の例</w:t>
      </w:r>
    </w:p>
    <w:p w14:paraId="1F0E6AFF" w14:textId="77777777" w:rsidR="002C1362" w:rsidRDefault="0005775B" w:rsidP="002C1362">
      <w:pPr>
        <w:pStyle w:val="a9"/>
      </w:pPr>
      <w:hyperlink r:id="rId59" w:history="1">
        <w:r w:rsidR="002C1362" w:rsidRPr="00C90039">
          <w:rPr>
            <w:rStyle w:val="ac"/>
          </w:rPr>
          <w:t>https://item.rakuten.co.jp/asas-market/sc-tochigi/</w:t>
        </w:r>
      </w:hyperlink>
    </w:p>
    <w:p w14:paraId="072B8644" w14:textId="77777777" w:rsidR="002C1362" w:rsidRPr="00A613A8" w:rsidRDefault="002C1362" w:rsidP="002C1362">
      <w:pPr>
        <w:pStyle w:val="a9"/>
      </w:pPr>
    </w:p>
    <w:p w14:paraId="2BCA9913" w14:textId="77777777" w:rsidR="002C1362" w:rsidRDefault="002C1362" w:rsidP="002C1362">
      <w:pPr>
        <w:pStyle w:val="a9"/>
      </w:pPr>
      <w:r>
        <w:rPr>
          <w:rFonts w:hint="eastAsia"/>
        </w:rPr>
        <w:lastRenderedPageBreak/>
        <w:t xml:space="preserve">iPhone13 Pro Max / iPhone13 Pro / iPhone13 / iPhone12 Pro Max / iPhone12 Pro / iPhone12 / </w:t>
      </w:r>
      <w:proofErr w:type="spellStart"/>
      <w:r>
        <w:rPr>
          <w:rFonts w:hint="eastAsia"/>
        </w:rPr>
        <w:t>iPhoneSE</w:t>
      </w:r>
      <w:proofErr w:type="spellEnd"/>
      <w:r>
        <w:rPr>
          <w:rFonts w:hint="eastAsia"/>
        </w:rPr>
        <w:t xml:space="preserve">第2世代 / iPhone11 Pro Max / iPhone11 Pro / iPhone11 / </w:t>
      </w:r>
      <w:proofErr w:type="spellStart"/>
      <w:r>
        <w:rPr>
          <w:rFonts w:hint="eastAsia"/>
        </w:rPr>
        <w:t>iPhoneXR</w:t>
      </w:r>
      <w:proofErr w:type="spellEnd"/>
      <w:r>
        <w:rPr>
          <w:rFonts w:hint="eastAsia"/>
        </w:rPr>
        <w:t xml:space="preserve"> / </w:t>
      </w:r>
      <w:proofErr w:type="spellStart"/>
      <w:r>
        <w:rPr>
          <w:rFonts w:hint="eastAsia"/>
        </w:rPr>
        <w:t>iPhoneXS</w:t>
      </w:r>
      <w:proofErr w:type="spellEnd"/>
      <w:r>
        <w:rPr>
          <w:rFonts w:hint="eastAsia"/>
        </w:rPr>
        <w:t xml:space="preserve"> Max / </w:t>
      </w:r>
      <w:proofErr w:type="spellStart"/>
      <w:r>
        <w:rPr>
          <w:rFonts w:hint="eastAsia"/>
        </w:rPr>
        <w:t>iPhoneXS</w:t>
      </w:r>
      <w:proofErr w:type="spellEnd"/>
      <w:r>
        <w:rPr>
          <w:rFonts w:hint="eastAsia"/>
        </w:rPr>
        <w:t xml:space="preserve"> / </w:t>
      </w:r>
      <w:proofErr w:type="spellStart"/>
      <w:r>
        <w:rPr>
          <w:rFonts w:hint="eastAsia"/>
        </w:rPr>
        <w:t>iPhoneX</w:t>
      </w:r>
      <w:proofErr w:type="spellEnd"/>
      <w:r>
        <w:rPr>
          <w:rFonts w:hint="eastAsia"/>
        </w:rPr>
        <w:t xml:space="preserve"> / iPhone8 plus / iPhone8 / iPhone7 plus / iPhone7 / iPhone6S </w:t>
      </w:r>
      <w:r>
        <w:t>plus / iPhone6 plus / iPhone6S / iPhone6</w:t>
      </w:r>
    </w:p>
    <w:p w14:paraId="165F347D" w14:textId="77777777" w:rsidR="002C1362" w:rsidRDefault="002C1362" w:rsidP="002C1362">
      <w:pPr>
        <w:pStyle w:val="a9"/>
      </w:pPr>
    </w:p>
    <w:p w14:paraId="5D6D56EE" w14:textId="77777777" w:rsidR="002C1362" w:rsidRDefault="002C1362" w:rsidP="002C1362">
      <w:pPr>
        <w:pStyle w:val="a9"/>
      </w:pPr>
      <w:r>
        <w:rPr>
          <w:rFonts w:hint="eastAsia"/>
        </w:rPr>
        <w:t>■表記の揺れ・誤字の例</w:t>
      </w:r>
    </w:p>
    <w:p w14:paraId="46ACD927" w14:textId="77777777" w:rsidR="002C1362" w:rsidRDefault="002C1362" w:rsidP="002C1362">
      <w:pPr>
        <w:pStyle w:val="a9"/>
      </w:pPr>
      <w:r>
        <w:rPr>
          <w:rFonts w:hint="eastAsia"/>
        </w:rPr>
        <w:t>吉野家、吉野屋、よしのや、ヨシノヤ、吉野や</w:t>
      </w:r>
    </w:p>
    <w:p w14:paraId="70138E33" w14:textId="77777777" w:rsidR="002C1362" w:rsidRDefault="002C1362" w:rsidP="002C1362">
      <w:pPr>
        <w:pStyle w:val="a9"/>
      </w:pPr>
      <w:r>
        <w:rPr>
          <w:rFonts w:hint="eastAsia"/>
        </w:rPr>
        <w:t>漢字の間違え、ひらがな、かたかな、アルファベット、送り仮名違い、漢字変換のミス、英数字、漢数字</w:t>
      </w:r>
    </w:p>
    <w:p w14:paraId="39431CFC" w14:textId="77777777" w:rsidR="002C1362" w:rsidRDefault="002C1362" w:rsidP="002C1362">
      <w:pPr>
        <w:pStyle w:val="a9"/>
      </w:pPr>
      <w:r>
        <w:rPr>
          <w:rFonts w:hint="eastAsia"/>
        </w:rPr>
        <w:t>最近は表記のゆれは検索エンジンの方で対応してくれることがありますが、検索エンジンの性能に期待しないほうがいいと思います。</w:t>
      </w:r>
    </w:p>
    <w:p w14:paraId="5EBBBD19" w14:textId="77777777" w:rsidR="002C1362" w:rsidRDefault="002C1362" w:rsidP="002C1362">
      <w:pPr>
        <w:pStyle w:val="a9"/>
      </w:pPr>
    </w:p>
    <w:p w14:paraId="635241D8" w14:textId="77777777" w:rsidR="002C1362" w:rsidRDefault="002C1362" w:rsidP="002C1362">
      <w:pPr>
        <w:widowControl/>
        <w:jc w:val="left"/>
        <w:rPr>
          <w:rFonts w:ascii="Arial" w:eastAsia="ＭＳ ゴシック" w:hAnsi="Arial"/>
          <w:sz w:val="36"/>
          <w:szCs w:val="36"/>
        </w:rPr>
      </w:pPr>
      <w:r>
        <w:br w:type="page"/>
      </w:r>
    </w:p>
    <w:p w14:paraId="5DC9CE45" w14:textId="65B4EC89" w:rsidR="00142635" w:rsidRDefault="00142635" w:rsidP="00FE5AB2">
      <w:pPr>
        <w:pStyle w:val="2"/>
      </w:pPr>
      <w:bookmarkStart w:id="37" w:name="_Toc111452162"/>
      <w:r>
        <w:rPr>
          <w:rFonts w:hint="eastAsia"/>
        </w:rPr>
        <w:lastRenderedPageBreak/>
        <w:t>画像の</w:t>
      </w:r>
      <w:r>
        <w:t>タグ</w:t>
      </w:r>
      <w:r w:rsidR="00D169FB">
        <w:t>にもキーワードを埋め込める</w:t>
      </w:r>
      <w:bookmarkEnd w:id="37"/>
    </w:p>
    <w:p w14:paraId="57C54800" w14:textId="39E82E8B" w:rsidR="0001326A" w:rsidRPr="006E6AFF" w:rsidRDefault="00142635" w:rsidP="00565329">
      <w:pPr>
        <w:pStyle w:val="ab"/>
      </w:pPr>
      <w:r w:rsidRPr="006E6AFF">
        <w:rPr>
          <w:rFonts w:hint="eastAsia"/>
        </w:rPr>
        <w:t>商品説明文、</w:t>
      </w:r>
      <w:r w:rsidRPr="006E6AFF">
        <w:t>販売説明文</w:t>
      </w:r>
      <w:r w:rsidRPr="006E6AFF">
        <w:rPr>
          <w:rFonts w:hint="eastAsia"/>
        </w:rPr>
        <w:t>で</w:t>
      </w:r>
      <w:r w:rsidRPr="006E6AFF">
        <w:t>イメージを表示するときに使</w:t>
      </w:r>
      <w:r w:rsidR="0001326A" w:rsidRPr="006E6AFF">
        <w:t>う</w:t>
      </w:r>
      <w:r w:rsidR="0001326A" w:rsidRPr="006E6AFF">
        <w:rPr>
          <w:rFonts w:hint="eastAsia"/>
        </w:rPr>
        <w:t>HTMLのタグに&lt;</w:t>
      </w:r>
      <w:proofErr w:type="spellStart"/>
      <w:r w:rsidR="0001326A" w:rsidRPr="006E6AFF">
        <w:rPr>
          <w:rFonts w:hint="eastAsia"/>
        </w:rPr>
        <w:t>img</w:t>
      </w:r>
      <w:proofErr w:type="spellEnd"/>
      <w:r w:rsidR="0001326A" w:rsidRPr="006E6AFF">
        <w:rPr>
          <w:rFonts w:hint="eastAsia"/>
        </w:rPr>
        <w:t xml:space="preserve"> </w:t>
      </w:r>
      <w:proofErr w:type="spellStart"/>
      <w:r w:rsidR="0001326A" w:rsidRPr="006E6AFF">
        <w:t>src</w:t>
      </w:r>
      <w:proofErr w:type="spellEnd"/>
      <w:r w:rsidR="0001326A" w:rsidRPr="006E6AFF">
        <w:t>= &gt;があります</w:t>
      </w:r>
      <w:r w:rsidR="00AC2777">
        <w:rPr>
          <w:rFonts w:hint="eastAsia"/>
        </w:rPr>
        <w:t>が</w:t>
      </w:r>
      <w:r w:rsidR="0001326A" w:rsidRPr="006E6AFF">
        <w:t>。</w:t>
      </w:r>
    </w:p>
    <w:p w14:paraId="337A68E7" w14:textId="467AA725" w:rsidR="00FC209F" w:rsidRDefault="00FC209F" w:rsidP="00565329">
      <w:pPr>
        <w:pStyle w:val="ab"/>
      </w:pPr>
    </w:p>
    <w:p w14:paraId="6A6B16CD" w14:textId="77777777" w:rsidR="00AC2777" w:rsidRPr="006E6AFF" w:rsidRDefault="00AC2777" w:rsidP="00565329">
      <w:pPr>
        <w:pStyle w:val="ab"/>
      </w:pPr>
    </w:p>
    <w:p w14:paraId="7A172707" w14:textId="77777777" w:rsidR="00142635" w:rsidRPr="006E6AFF" w:rsidRDefault="00FC209F" w:rsidP="00565329">
      <w:pPr>
        <w:pStyle w:val="ab"/>
      </w:pPr>
      <w:r w:rsidRPr="006E6AFF">
        <w:rPr>
          <w:rFonts w:hint="eastAsia"/>
        </w:rPr>
        <w:t>a</w:t>
      </w:r>
      <w:r w:rsidRPr="006E6AFF">
        <w:t>ltや</w:t>
      </w:r>
      <w:r w:rsidRPr="006E6AFF">
        <w:rPr>
          <w:rFonts w:hint="eastAsia"/>
        </w:rPr>
        <w:t>titleなどを</w:t>
      </w:r>
      <w:r w:rsidR="00142635" w:rsidRPr="006E6AFF">
        <w:rPr>
          <w:rFonts w:hint="eastAsia"/>
        </w:rPr>
        <w:t>画像に</w:t>
      </w:r>
      <w:r w:rsidR="00142635" w:rsidRPr="006E6AFF">
        <w:t>説明を入れる方法があります。</w:t>
      </w:r>
    </w:p>
    <w:p w14:paraId="654131D3" w14:textId="77777777" w:rsidR="00142635" w:rsidRPr="006E6AFF" w:rsidRDefault="00142635" w:rsidP="00565329">
      <w:pPr>
        <w:pStyle w:val="ab"/>
      </w:pPr>
      <w:r w:rsidRPr="006E6AFF">
        <w:t>&lt;</w:t>
      </w:r>
      <w:proofErr w:type="spellStart"/>
      <w:r w:rsidRPr="006E6AFF">
        <w:t>i</w:t>
      </w:r>
      <w:r w:rsidRPr="006E6AFF">
        <w:rPr>
          <w:rFonts w:hint="eastAsia"/>
        </w:rPr>
        <w:t>mg</w:t>
      </w:r>
      <w:proofErr w:type="spellEnd"/>
      <w:r w:rsidRPr="006E6AFF">
        <w:t xml:space="preserve"> </w:t>
      </w:r>
      <w:proofErr w:type="spellStart"/>
      <w:r w:rsidRPr="006E6AFF">
        <w:rPr>
          <w:rFonts w:hint="eastAsia"/>
        </w:rPr>
        <w:t>src</w:t>
      </w:r>
      <w:proofErr w:type="spellEnd"/>
      <w:r w:rsidRPr="006E6AFF">
        <w:rPr>
          <w:rFonts w:hint="eastAsia"/>
        </w:rPr>
        <w:t xml:space="preserve">=" /cabinet/5495.jpg" </w:t>
      </w:r>
      <w:r w:rsidRPr="006E6AFF">
        <w:t>alt</w:t>
      </w:r>
      <w:r w:rsidRPr="006E6AFF">
        <w:rPr>
          <w:rFonts w:hint="eastAsia"/>
        </w:rPr>
        <w:t>=</w:t>
      </w:r>
      <w:r w:rsidRPr="006E6AFF">
        <w:t>”</w:t>
      </w:r>
      <w:r w:rsidRPr="006E6AFF">
        <w:rPr>
          <w:rFonts w:hint="eastAsia"/>
        </w:rPr>
        <w:t>説明文</w:t>
      </w:r>
      <w:r w:rsidRPr="006E6AFF">
        <w:t>”</w:t>
      </w:r>
      <w:r w:rsidR="009E357B" w:rsidRPr="006E6AFF">
        <w:t xml:space="preserve"> title=”説明文”</w:t>
      </w:r>
      <w:r w:rsidRPr="006E6AFF">
        <w:t>&gt;</w:t>
      </w:r>
    </w:p>
    <w:p w14:paraId="11215647" w14:textId="77777777" w:rsidR="00D169FB" w:rsidRPr="006E6AFF" w:rsidRDefault="00D169FB" w:rsidP="00565329">
      <w:pPr>
        <w:pStyle w:val="ab"/>
      </w:pPr>
      <w:r w:rsidRPr="006E6AFF">
        <w:rPr>
          <w:rFonts w:hint="eastAsia"/>
        </w:rPr>
        <w:t>a</w:t>
      </w:r>
      <w:r w:rsidRPr="006E6AFF">
        <w:t>ltは表示されません</w:t>
      </w:r>
      <w:r w:rsidRPr="006E6AFF">
        <w:rPr>
          <w:rFonts w:hint="eastAsia"/>
        </w:rPr>
        <w:t>.</w:t>
      </w:r>
    </w:p>
    <w:p w14:paraId="3B505DB2" w14:textId="35A2FA46" w:rsidR="0001326A" w:rsidRDefault="0001326A" w:rsidP="00565329">
      <w:pPr>
        <w:pStyle w:val="ab"/>
      </w:pPr>
    </w:p>
    <w:p w14:paraId="48681D21" w14:textId="1E08ED03" w:rsidR="00821A03" w:rsidRDefault="00821A03" w:rsidP="00565329">
      <w:pPr>
        <w:pStyle w:val="ab"/>
      </w:pPr>
      <w:r>
        <w:rPr>
          <w:rFonts w:hint="eastAsia"/>
        </w:rPr>
        <w:t>楽天のSEO的には大きな意味はありませんが、g</w:t>
      </w:r>
      <w:r>
        <w:t>oogle</w:t>
      </w:r>
      <w:r>
        <w:rPr>
          <w:rFonts w:hint="eastAsia"/>
        </w:rPr>
        <w:t>のイメージ検索の対象になるのが美味しいです。</w:t>
      </w:r>
    </w:p>
    <w:p w14:paraId="577955AB" w14:textId="64D86932" w:rsidR="00821A03" w:rsidRDefault="00821A03" w:rsidP="00565329">
      <w:pPr>
        <w:pStyle w:val="ab"/>
      </w:pPr>
    </w:p>
    <w:p w14:paraId="5D488877" w14:textId="77777777" w:rsidR="00821A03" w:rsidRPr="006E6AFF" w:rsidRDefault="00821A03" w:rsidP="00565329">
      <w:pPr>
        <w:pStyle w:val="ab"/>
      </w:pPr>
    </w:p>
    <w:p w14:paraId="15275427" w14:textId="77777777" w:rsidR="00142635" w:rsidRDefault="00142635" w:rsidP="00565329">
      <w:pPr>
        <w:pStyle w:val="a9"/>
      </w:pPr>
    </w:p>
    <w:p w14:paraId="20D41185" w14:textId="77777777" w:rsidR="0001326A" w:rsidRDefault="0001326A" w:rsidP="00565329">
      <w:pPr>
        <w:pStyle w:val="a9"/>
      </w:pPr>
    </w:p>
    <w:p w14:paraId="02B0DB62" w14:textId="77777777" w:rsidR="0001326A" w:rsidRDefault="00D169FB" w:rsidP="00FE5AB2">
      <w:pPr>
        <w:pStyle w:val="2"/>
      </w:pPr>
      <w:r>
        <w:br w:type="page"/>
      </w:r>
      <w:bookmarkStart w:id="38" w:name="_Toc111452163"/>
      <w:r w:rsidR="0001326A">
        <w:rPr>
          <w:rFonts w:hint="eastAsia"/>
        </w:rPr>
        <w:lastRenderedPageBreak/>
        <w:t>隠れた要素　商品画像の</w:t>
      </w:r>
      <w:r w:rsidR="0001326A">
        <w:rPr>
          <w:rFonts w:hint="eastAsia"/>
        </w:rPr>
        <w:t>ALT</w:t>
      </w:r>
      <w:bookmarkEnd w:id="38"/>
    </w:p>
    <w:p w14:paraId="55DCFDB1" w14:textId="77777777" w:rsidR="0001326A" w:rsidRDefault="0001326A" w:rsidP="00565329">
      <w:pPr>
        <w:pStyle w:val="a9"/>
      </w:pPr>
      <w:r>
        <w:rPr>
          <w:rFonts w:hint="eastAsia"/>
        </w:rPr>
        <w:t>商品画像</w:t>
      </w:r>
      <w:r>
        <w:t>の名称（ALT）は、なにもしないと商品名そのものが入ります。</w:t>
      </w:r>
    </w:p>
    <w:p w14:paraId="19FD46E6" w14:textId="77777777" w:rsidR="0001326A" w:rsidRDefault="0001326A" w:rsidP="00565329">
      <w:pPr>
        <w:pStyle w:val="a9"/>
      </w:pPr>
    </w:p>
    <w:p w14:paraId="19C09DB8" w14:textId="01C1CBFC" w:rsidR="0001326A" w:rsidRDefault="00821A03" w:rsidP="00565329">
      <w:pPr>
        <w:pStyle w:val="a9"/>
      </w:pPr>
      <w:r>
        <w:rPr>
          <w:rFonts w:hint="eastAsia"/>
        </w:rPr>
        <w:t>これも楽天としては検索対象外で意味がありませんが、</w:t>
      </w:r>
      <w:r w:rsidRPr="00821A03">
        <w:rPr>
          <w:rFonts w:hint="eastAsia"/>
        </w:rPr>
        <w:t>googleのイメージ検索の対象に</w:t>
      </w:r>
      <w:r w:rsidR="0088313E">
        <w:rPr>
          <w:rFonts w:hint="eastAsia"/>
        </w:rPr>
        <w:t>なります。</w:t>
      </w:r>
    </w:p>
    <w:p w14:paraId="02BB3640" w14:textId="631CF577" w:rsidR="0088313E" w:rsidRDefault="0088313E" w:rsidP="00565329">
      <w:pPr>
        <w:pStyle w:val="a9"/>
      </w:pPr>
    </w:p>
    <w:p w14:paraId="6901BA41" w14:textId="655D64EC" w:rsidR="0088313E" w:rsidRDefault="0088313E" w:rsidP="00565329">
      <w:pPr>
        <w:pStyle w:val="a9"/>
      </w:pPr>
      <w:r>
        <w:rPr>
          <w:rFonts w:hint="eastAsia"/>
        </w:rPr>
        <w:t>もったいないのでちゃんと</w:t>
      </w:r>
      <w:r w:rsidR="002405C6">
        <w:rPr>
          <w:rFonts w:hint="eastAsia"/>
        </w:rPr>
        <w:t>メンテナンスして</w:t>
      </w:r>
      <w:r>
        <w:rPr>
          <w:rFonts w:hint="eastAsia"/>
        </w:rPr>
        <w:t>入れておきましょう。</w:t>
      </w:r>
    </w:p>
    <w:p w14:paraId="4AF592B1" w14:textId="75402E7A" w:rsidR="002405C6" w:rsidRDefault="002405C6" w:rsidP="00565329">
      <w:pPr>
        <w:pStyle w:val="a9"/>
      </w:pPr>
      <w:r>
        <w:rPr>
          <w:rFonts w:hint="eastAsia"/>
        </w:rPr>
        <w:t>商品名ではなく、画像の名称、画像</w:t>
      </w:r>
      <w:r w:rsidR="00791214">
        <w:rPr>
          <w:rFonts w:hint="eastAsia"/>
        </w:rPr>
        <w:t>の概略を意味する言葉です。</w:t>
      </w:r>
    </w:p>
    <w:p w14:paraId="3A43E8A5" w14:textId="5A40D230" w:rsidR="00791214" w:rsidRDefault="00791214" w:rsidP="00565329">
      <w:pPr>
        <w:pStyle w:val="a9"/>
      </w:pPr>
    </w:p>
    <w:p w14:paraId="04B57246" w14:textId="77777777" w:rsidR="0001326A" w:rsidRDefault="0001326A" w:rsidP="00565329">
      <w:pPr>
        <w:pStyle w:val="a9"/>
      </w:pPr>
    </w:p>
    <w:p w14:paraId="3FED8A6C" w14:textId="77777777" w:rsidR="0001326A" w:rsidRDefault="000D73FB" w:rsidP="00565329">
      <w:pPr>
        <w:pStyle w:val="a9"/>
      </w:pPr>
      <w:r>
        <w:rPr>
          <w:noProof/>
        </w:rPr>
        <w:drawing>
          <wp:inline distT="0" distB="0" distL="0" distR="0" wp14:anchorId="6FF8882E" wp14:editId="2C8D36E3">
            <wp:extent cx="5436235" cy="2919095"/>
            <wp:effectExtent l="0" t="0" r="0" b="0"/>
            <wp:docPr id="19"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436235" cy="2919095"/>
                    </a:xfrm>
                    <a:prstGeom prst="rect">
                      <a:avLst/>
                    </a:prstGeom>
                    <a:noFill/>
                    <a:ln>
                      <a:noFill/>
                    </a:ln>
                  </pic:spPr>
                </pic:pic>
              </a:graphicData>
            </a:graphic>
          </wp:inline>
        </w:drawing>
      </w:r>
    </w:p>
    <w:p w14:paraId="16E42468" w14:textId="77777777" w:rsidR="0001326A" w:rsidRDefault="0001326A" w:rsidP="00565329">
      <w:pPr>
        <w:pStyle w:val="ab"/>
      </w:pPr>
    </w:p>
    <w:p w14:paraId="03E53E73" w14:textId="77777777" w:rsidR="005D60C3" w:rsidRDefault="00F62DB1" w:rsidP="00FE5AB2">
      <w:pPr>
        <w:pStyle w:val="2"/>
      </w:pPr>
      <w:r>
        <w:br w:type="page"/>
      </w:r>
      <w:bookmarkStart w:id="39" w:name="_Toc111452164"/>
      <w:r w:rsidR="005D60C3">
        <w:lastRenderedPageBreak/>
        <w:t>店舗名</w:t>
      </w:r>
      <w:bookmarkEnd w:id="39"/>
    </w:p>
    <w:p w14:paraId="0C9966CC" w14:textId="77777777" w:rsidR="005D60C3" w:rsidRDefault="005D60C3" w:rsidP="00565329">
      <w:pPr>
        <w:pStyle w:val="a9"/>
      </w:pPr>
      <w:r>
        <w:t>例えば、パワーストーン関係の場合、店舗名に天然石かパワーストーンが入っているとパワーストーン関連の商品は検索上位になりやすいです。</w:t>
      </w:r>
    </w:p>
    <w:p w14:paraId="7409493E" w14:textId="77777777" w:rsidR="00F62DB1" w:rsidRDefault="00F62DB1" w:rsidP="00565329">
      <w:pPr>
        <w:pStyle w:val="a9"/>
      </w:pPr>
    </w:p>
    <w:p w14:paraId="234BC503" w14:textId="61D84DB9" w:rsidR="005D60C3" w:rsidRDefault="005D60C3" w:rsidP="00565329">
      <w:pPr>
        <w:pStyle w:val="a9"/>
      </w:pPr>
      <w:r>
        <w:t>店舗名も</w:t>
      </w:r>
      <w:r>
        <w:rPr>
          <w:rFonts w:hint="eastAsia"/>
        </w:rPr>
        <w:t>楽天の</w:t>
      </w:r>
      <w:r>
        <w:t>検索エンジン</w:t>
      </w:r>
      <w:r>
        <w:rPr>
          <w:rFonts w:hint="eastAsia"/>
        </w:rPr>
        <w:t>の</w:t>
      </w:r>
      <w:r>
        <w:t>検索</w:t>
      </w:r>
      <w:r>
        <w:rPr>
          <w:rFonts w:hint="eastAsia"/>
        </w:rPr>
        <w:t>対象</w:t>
      </w:r>
      <w:r>
        <w:t>に含まれてい</w:t>
      </w:r>
      <w:r w:rsidR="00821A03">
        <w:rPr>
          <w:rFonts w:hint="eastAsia"/>
        </w:rPr>
        <w:t>ます。</w:t>
      </w:r>
    </w:p>
    <w:p w14:paraId="2CD1D6BD" w14:textId="77777777" w:rsidR="00FC209F" w:rsidRDefault="00FC209F" w:rsidP="00565329">
      <w:pPr>
        <w:pStyle w:val="a9"/>
      </w:pPr>
    </w:p>
    <w:p w14:paraId="0927D18D" w14:textId="77777777" w:rsidR="00FC209F" w:rsidRDefault="00FC209F" w:rsidP="00565329">
      <w:pPr>
        <w:pStyle w:val="a9"/>
      </w:pPr>
      <w:r>
        <w:rPr>
          <w:rFonts w:hint="eastAsia"/>
        </w:rPr>
        <w:t>例えば</w:t>
      </w:r>
    </w:p>
    <w:p w14:paraId="579ECD3C" w14:textId="77777777" w:rsidR="005D60C3" w:rsidRDefault="005D60C3" w:rsidP="00565329">
      <w:pPr>
        <w:pStyle w:val="a9"/>
      </w:pPr>
      <w:r>
        <w:t>天然石の</w:t>
      </w:r>
      <w:r>
        <w:rPr>
          <w:rFonts w:hint="eastAsia"/>
        </w:rPr>
        <w:t>SORA</w:t>
      </w:r>
    </w:p>
    <w:p w14:paraId="02346DC9" w14:textId="77777777" w:rsidR="005D60C3" w:rsidRDefault="005D60C3" w:rsidP="00565329">
      <w:pPr>
        <w:pStyle w:val="a9"/>
      </w:pPr>
      <w:r>
        <w:t>天然石</w:t>
      </w:r>
      <w:r>
        <w:rPr>
          <w:rFonts w:hint="eastAsia"/>
        </w:rPr>
        <w:t xml:space="preserve"> </w:t>
      </w:r>
      <w:r>
        <w:t>パワーストーン</w:t>
      </w:r>
      <w:r>
        <w:rPr>
          <w:rFonts w:hint="eastAsia"/>
        </w:rPr>
        <w:t xml:space="preserve"> </w:t>
      </w:r>
      <w:proofErr w:type="spellStart"/>
      <w:r>
        <w:rPr>
          <w:rFonts w:hint="eastAsia"/>
        </w:rPr>
        <w:t>cocoro</w:t>
      </w:r>
      <w:proofErr w:type="spellEnd"/>
      <w:r>
        <w:rPr>
          <w:rFonts w:hint="eastAsia"/>
        </w:rPr>
        <w:t>堂</w:t>
      </w:r>
    </w:p>
    <w:p w14:paraId="30647C95" w14:textId="77777777" w:rsidR="005D60C3" w:rsidRDefault="005D60C3" w:rsidP="00565329">
      <w:pPr>
        <w:pStyle w:val="a9"/>
      </w:pPr>
    </w:p>
    <w:p w14:paraId="1A0C1B54" w14:textId="77777777" w:rsidR="00FC209F" w:rsidRDefault="00FC209F" w:rsidP="00565329">
      <w:pPr>
        <w:pStyle w:val="a9"/>
      </w:pPr>
      <w:r>
        <w:rPr>
          <w:rFonts w:hint="eastAsia"/>
        </w:rPr>
        <w:t>SORAとなっているより、お客様からもわかりやすく、しかも全商品に影響します。</w:t>
      </w:r>
    </w:p>
    <w:p w14:paraId="5D811CA9" w14:textId="77777777" w:rsidR="00F62DB1" w:rsidRDefault="00F62DB1" w:rsidP="00565329">
      <w:pPr>
        <w:pStyle w:val="a9"/>
      </w:pPr>
    </w:p>
    <w:p w14:paraId="3D35739C" w14:textId="3747DC73" w:rsidR="005D60C3" w:rsidRDefault="005D60C3" w:rsidP="00565329">
      <w:pPr>
        <w:pStyle w:val="a9"/>
      </w:pPr>
      <w:r>
        <w:t>かっこいいからと、屋号だけにしておくと検索上は大いに損をしています。</w:t>
      </w:r>
    </w:p>
    <w:p w14:paraId="5AE0ECA3" w14:textId="407F7D22" w:rsidR="003C7994" w:rsidRDefault="003C7994" w:rsidP="00565329">
      <w:pPr>
        <w:pStyle w:val="a9"/>
      </w:pPr>
      <w:r>
        <w:rPr>
          <w:rFonts w:hint="eastAsia"/>
        </w:rPr>
        <w:t>商品とはまったく関係のない屋号は、ブランド戦略的にも間違いです。</w:t>
      </w:r>
    </w:p>
    <w:p w14:paraId="46A0F6F2" w14:textId="77777777" w:rsidR="00F62DB1" w:rsidRDefault="00F62DB1" w:rsidP="00565329">
      <w:pPr>
        <w:pStyle w:val="a9"/>
      </w:pPr>
    </w:p>
    <w:p w14:paraId="282E8280" w14:textId="77777777" w:rsidR="005D60C3" w:rsidRDefault="005D60C3" w:rsidP="00565329">
      <w:pPr>
        <w:pStyle w:val="a9"/>
      </w:pPr>
      <w:proofErr w:type="spellStart"/>
      <w:r>
        <w:rPr>
          <w:rFonts w:hint="eastAsia"/>
        </w:rPr>
        <w:t>XXXX</w:t>
      </w:r>
      <w:r>
        <w:t>shop</w:t>
      </w:r>
      <w:proofErr w:type="spellEnd"/>
      <w:r>
        <w:t xml:space="preserve"> </w:t>
      </w:r>
      <w:r>
        <w:rPr>
          <w:rFonts w:hint="eastAsia"/>
        </w:rPr>
        <w:t>楽天市場店ではなく</w:t>
      </w:r>
    </w:p>
    <w:p w14:paraId="1B512126" w14:textId="77777777" w:rsidR="005D60C3" w:rsidRDefault="005D60C3" w:rsidP="00565329">
      <w:pPr>
        <w:pStyle w:val="a9"/>
      </w:pPr>
    </w:p>
    <w:p w14:paraId="12716E92" w14:textId="23131DA6" w:rsidR="005D60C3" w:rsidRDefault="005D60C3" w:rsidP="00565329">
      <w:pPr>
        <w:pStyle w:val="a9"/>
      </w:pPr>
      <w:r>
        <w:t>AAAとBBBのお店　XXXX</w:t>
      </w:r>
      <w:r w:rsidR="003C7994">
        <w:rPr>
          <w:rFonts w:hint="eastAsia"/>
        </w:rPr>
        <w:t>の方がいいです。</w:t>
      </w:r>
    </w:p>
    <w:p w14:paraId="24ABA09F" w14:textId="77777777" w:rsidR="005D60C3" w:rsidRDefault="005D60C3" w:rsidP="00565329">
      <w:pPr>
        <w:pStyle w:val="a9"/>
      </w:pPr>
    </w:p>
    <w:p w14:paraId="673DB579" w14:textId="77777777" w:rsidR="005D60C3" w:rsidRDefault="005D60C3" w:rsidP="00565329">
      <w:pPr>
        <w:pStyle w:val="a9"/>
      </w:pPr>
      <w:r w:rsidRPr="006E6AFF">
        <w:rPr>
          <w:highlight w:val="yellow"/>
        </w:rPr>
        <w:t>店舗名は半年に１度変えられますから、一度トライして下さい。</w:t>
      </w:r>
    </w:p>
    <w:p w14:paraId="2AF3AE52" w14:textId="6F16C96D" w:rsidR="00743C39" w:rsidRDefault="00142635" w:rsidP="00743C39">
      <w:pPr>
        <w:pStyle w:val="1"/>
        <w:spacing w:after="180"/>
      </w:pPr>
      <w:r>
        <w:br w:type="page"/>
      </w:r>
    </w:p>
    <w:p w14:paraId="6685A21E" w14:textId="7F2494F7" w:rsidR="0031438C" w:rsidRDefault="0031438C" w:rsidP="00FE5AB2">
      <w:pPr>
        <w:pStyle w:val="2"/>
      </w:pPr>
      <w:bookmarkStart w:id="40" w:name="_Toc111452165"/>
      <w:r>
        <w:rPr>
          <w:rFonts w:hint="eastAsia"/>
        </w:rPr>
        <w:lastRenderedPageBreak/>
        <w:t>商品</w:t>
      </w:r>
      <w:r w:rsidR="001B6537">
        <w:rPr>
          <w:rFonts w:hint="eastAsia"/>
        </w:rPr>
        <w:t>ディレクトリ</w:t>
      </w:r>
      <w:r w:rsidR="00803869">
        <w:rPr>
          <w:rFonts w:hint="eastAsia"/>
        </w:rPr>
        <w:t>の使い方</w:t>
      </w:r>
      <w:bookmarkEnd w:id="40"/>
    </w:p>
    <w:p w14:paraId="322C2573" w14:textId="086482CB" w:rsidR="000A569E" w:rsidRPr="00575D49" w:rsidRDefault="001B6537" w:rsidP="00565329">
      <w:pPr>
        <w:pStyle w:val="a9"/>
        <w:rPr>
          <w:u w:val="single"/>
        </w:rPr>
      </w:pPr>
      <w:r w:rsidRPr="00575D49">
        <w:rPr>
          <w:u w:val="single"/>
        </w:rPr>
        <w:t>ディレクトリ</w:t>
      </w:r>
      <w:r w:rsidR="000A569E" w:rsidRPr="00575D49">
        <w:rPr>
          <w:u w:val="single"/>
        </w:rPr>
        <w:t>（ジャンル）はランキングにも関連します。</w:t>
      </w:r>
    </w:p>
    <w:p w14:paraId="12FA4D63" w14:textId="77777777" w:rsidR="00575D49" w:rsidRDefault="00575D49" w:rsidP="00565329">
      <w:pPr>
        <w:pStyle w:val="a9"/>
      </w:pPr>
    </w:p>
    <w:p w14:paraId="62A57E73" w14:textId="1AAE71DE" w:rsidR="000A569E" w:rsidRDefault="000A569E" w:rsidP="00565329">
      <w:pPr>
        <w:pStyle w:val="a9"/>
      </w:pPr>
      <w:r>
        <w:t>同じようなジャンルでも、あるジャンルでは強力なライバル商品がしのぎを削っているのに、別のジャンルではライバル商品が少なくランキングが取りやすいなどがあるため、ランキングの取りやすさでジャンルを決定する</w:t>
      </w:r>
      <w:r w:rsidR="00056BEB">
        <w:rPr>
          <w:rFonts w:hint="eastAsia"/>
        </w:rPr>
        <w:t>こともありです</w:t>
      </w:r>
      <w:r>
        <w:t>。</w:t>
      </w:r>
    </w:p>
    <w:p w14:paraId="3243D2B1" w14:textId="6EF69109" w:rsidR="00DE2D2E" w:rsidRDefault="00DE2D2E" w:rsidP="00565329">
      <w:pPr>
        <w:pStyle w:val="a9"/>
      </w:pPr>
    </w:p>
    <w:p w14:paraId="1014CED9" w14:textId="77777777" w:rsidR="005551C0" w:rsidRDefault="005551C0" w:rsidP="00565329">
      <w:pPr>
        <w:pStyle w:val="a9"/>
      </w:pPr>
    </w:p>
    <w:p w14:paraId="09502697" w14:textId="7A18CD9E" w:rsidR="005551C0" w:rsidRDefault="00721B56" w:rsidP="00565329">
      <w:pPr>
        <w:pStyle w:val="a9"/>
      </w:pPr>
      <w:r>
        <w:rPr>
          <w:rFonts w:hint="eastAsia"/>
        </w:rPr>
        <w:t>SEO的には</w:t>
      </w:r>
      <w:r w:rsidR="005551C0">
        <w:t>そのキーワードで</w:t>
      </w:r>
      <w:r w:rsidR="005551C0" w:rsidRPr="005551C0">
        <w:rPr>
          <w:u w:val="single"/>
        </w:rPr>
        <w:t>上位表示されやすいジャンル</w:t>
      </w:r>
      <w:r w:rsidR="005551C0">
        <w:t>があります。</w:t>
      </w:r>
    </w:p>
    <w:p w14:paraId="0C2FA111" w14:textId="76D1DC2C" w:rsidR="000D58E8" w:rsidRPr="000D58E8" w:rsidRDefault="000D58E8" w:rsidP="00565329">
      <w:pPr>
        <w:pStyle w:val="a9"/>
        <w:rPr>
          <w:b/>
          <w:bCs/>
          <w:color w:val="FF0000"/>
        </w:rPr>
      </w:pPr>
      <w:r w:rsidRPr="000D58E8">
        <w:rPr>
          <w:rFonts w:hint="eastAsia"/>
          <w:b/>
          <w:bCs/>
          <w:color w:val="FF0000"/>
        </w:rPr>
        <w:t>正しいジャンルではないと表示されないことが</w:t>
      </w:r>
      <w:r w:rsidRPr="000D58E8">
        <w:rPr>
          <w:rFonts w:hint="eastAsia"/>
          <w:b/>
          <w:bCs/>
          <w:color w:val="FF0000"/>
          <w:highlight w:val="yellow"/>
        </w:rPr>
        <w:t>よく</w:t>
      </w:r>
      <w:r w:rsidRPr="000D58E8">
        <w:rPr>
          <w:rFonts w:hint="eastAsia"/>
          <w:b/>
          <w:bCs/>
          <w:color w:val="FF0000"/>
        </w:rPr>
        <w:t>あります。</w:t>
      </w:r>
    </w:p>
    <w:p w14:paraId="08FF1819" w14:textId="3D4C331A" w:rsidR="000D58E8" w:rsidRDefault="000D58E8" w:rsidP="00565329">
      <w:pPr>
        <w:pStyle w:val="a9"/>
      </w:pPr>
    </w:p>
    <w:p w14:paraId="2F5132E1" w14:textId="13C46964" w:rsidR="000D58E8" w:rsidRDefault="000D58E8" w:rsidP="00565329">
      <w:pPr>
        <w:pStyle w:val="a9"/>
      </w:pPr>
      <w:r>
        <w:rPr>
          <w:rFonts w:hint="eastAsia"/>
        </w:rPr>
        <w:t>重要商品</w:t>
      </w:r>
      <w:r w:rsidR="00721B56">
        <w:rPr>
          <w:rFonts w:hint="eastAsia"/>
        </w:rPr>
        <w:t>だけでも</w:t>
      </w:r>
      <w:r w:rsidR="001B1C7E">
        <w:rPr>
          <w:rFonts w:hint="eastAsia"/>
        </w:rPr>
        <w:t>検索順位を</w:t>
      </w:r>
      <w:r>
        <w:rPr>
          <w:rFonts w:hint="eastAsia"/>
        </w:rPr>
        <w:t>目視チェックして下さい。</w:t>
      </w:r>
    </w:p>
    <w:p w14:paraId="710BCBE2" w14:textId="46EDF95D" w:rsidR="00721B56" w:rsidRDefault="00721B56" w:rsidP="00565329">
      <w:pPr>
        <w:pStyle w:val="a9"/>
      </w:pPr>
      <w:r>
        <w:rPr>
          <w:rFonts w:hint="eastAsia"/>
        </w:rPr>
        <w:t>検索順位を変更して表示されているかどうかチェックして下さい・</w:t>
      </w:r>
    </w:p>
    <w:p w14:paraId="32843123" w14:textId="77777777" w:rsidR="00721B56" w:rsidRPr="00721B56" w:rsidRDefault="00721B56" w:rsidP="00565329">
      <w:pPr>
        <w:pStyle w:val="a9"/>
      </w:pPr>
    </w:p>
    <w:p w14:paraId="472FFFB5" w14:textId="159E5CD3" w:rsidR="000D58E8" w:rsidRPr="000D58E8" w:rsidRDefault="000D58E8" w:rsidP="00565329">
      <w:pPr>
        <w:pStyle w:val="a9"/>
        <w:rPr>
          <w:b/>
          <w:bCs/>
          <w:color w:val="FF0000"/>
        </w:rPr>
      </w:pPr>
      <w:r w:rsidRPr="000D58E8">
        <w:rPr>
          <w:rFonts w:hint="eastAsia"/>
          <w:b/>
          <w:bCs/>
          <w:color w:val="FF0000"/>
        </w:rPr>
        <w:t>注意：新規商品は翌日でないと検索結果として現れません。</w:t>
      </w:r>
    </w:p>
    <w:p w14:paraId="266FEA5C" w14:textId="77777777" w:rsidR="000D58E8" w:rsidRDefault="000D58E8" w:rsidP="00565329">
      <w:pPr>
        <w:pStyle w:val="a9"/>
      </w:pPr>
    </w:p>
    <w:p w14:paraId="0CC198C7" w14:textId="77777777" w:rsidR="000A569E" w:rsidRDefault="000A569E" w:rsidP="00565329">
      <w:pPr>
        <w:pStyle w:val="a9"/>
      </w:pPr>
    </w:p>
    <w:p w14:paraId="7A0EB945" w14:textId="77777777" w:rsidR="0031438C" w:rsidRPr="006E6AFF" w:rsidRDefault="00F62DB1" w:rsidP="00565329">
      <w:pPr>
        <w:pStyle w:val="a9"/>
      </w:pPr>
      <w:r w:rsidRPr="006E6AFF">
        <w:rPr>
          <w:highlight w:val="yellow"/>
        </w:rPr>
        <w:t>当たりジャンルを発見</w:t>
      </w:r>
      <w:r w:rsidR="00A16645" w:rsidRPr="006E6AFF">
        <w:rPr>
          <w:highlight w:val="yellow"/>
        </w:rPr>
        <w:t>しよう</w:t>
      </w:r>
      <w:r w:rsidR="00DA024F" w:rsidRPr="006E6AFF">
        <w:rPr>
          <w:highlight w:val="yellow"/>
        </w:rPr>
        <w:t>。</w:t>
      </w:r>
    </w:p>
    <w:p w14:paraId="21E68800" w14:textId="77777777" w:rsidR="000A569E" w:rsidRPr="000A569E" w:rsidRDefault="000A569E" w:rsidP="00565329">
      <w:pPr>
        <w:pStyle w:val="a9"/>
      </w:pPr>
    </w:p>
    <w:p w14:paraId="3FE54267" w14:textId="77777777" w:rsidR="0031438C" w:rsidRDefault="0031438C" w:rsidP="00565329">
      <w:pPr>
        <w:pStyle w:val="a9"/>
      </w:pPr>
    </w:p>
    <w:p w14:paraId="593145F4" w14:textId="52A9FB18" w:rsidR="0031438C" w:rsidRPr="00D76415" w:rsidRDefault="00721B56" w:rsidP="00565329">
      <w:pPr>
        <w:pStyle w:val="a9"/>
      </w:pPr>
      <w:r>
        <w:rPr>
          <w:rFonts w:hint="eastAsia"/>
        </w:rPr>
        <w:t>SEO的には</w:t>
      </w:r>
      <w:r w:rsidR="0031438C" w:rsidRPr="00D76415">
        <w:t>上位に表示されているライバル店と同じジャンルにする。</w:t>
      </w:r>
    </w:p>
    <w:p w14:paraId="525587FE" w14:textId="77777777" w:rsidR="0031438C" w:rsidRPr="00D76415" w:rsidRDefault="0031438C" w:rsidP="00565329">
      <w:pPr>
        <w:pStyle w:val="a9"/>
      </w:pPr>
      <w:r w:rsidRPr="00D76415">
        <w:t>レビュー数が少ないのに上位表示されている店舗のジャンルにする</w:t>
      </w:r>
    </w:p>
    <w:p w14:paraId="364EF9C2" w14:textId="77777777" w:rsidR="0031438C" w:rsidRPr="00D76415" w:rsidRDefault="007C0D28" w:rsidP="00565329">
      <w:pPr>
        <w:pStyle w:val="a9"/>
      </w:pPr>
      <w:r>
        <w:rPr>
          <w:rFonts w:hint="eastAsia"/>
        </w:rPr>
        <w:t>検索したときに</w:t>
      </w:r>
      <w:r w:rsidR="00451466">
        <w:t>登録されている商品点数が少ないジャンル</w:t>
      </w:r>
      <w:r w:rsidR="0031438C" w:rsidRPr="00D76415">
        <w:t>は避ける</w:t>
      </w:r>
    </w:p>
    <w:p w14:paraId="0ED06331" w14:textId="77777777" w:rsidR="0031438C" w:rsidRDefault="0031438C" w:rsidP="00565329">
      <w:pPr>
        <w:pStyle w:val="a9"/>
      </w:pPr>
      <w:r>
        <w:rPr>
          <w:rFonts w:hint="eastAsia"/>
        </w:rPr>
        <w:lastRenderedPageBreak/>
        <w:t>などで複数の</w:t>
      </w:r>
      <w:r>
        <w:t>ジャンルを試して下さい。</w:t>
      </w:r>
    </w:p>
    <w:p w14:paraId="6B7A0EDD" w14:textId="77777777" w:rsidR="0031438C" w:rsidRDefault="0031438C" w:rsidP="00565329">
      <w:pPr>
        <w:pStyle w:val="a9"/>
      </w:pPr>
    </w:p>
    <w:p w14:paraId="449919BD" w14:textId="77777777" w:rsidR="00C871AD" w:rsidRDefault="00C871AD" w:rsidP="00565329">
      <w:pPr>
        <w:pStyle w:val="a9"/>
      </w:pPr>
    </w:p>
    <w:p w14:paraId="407D3F67" w14:textId="48B4690F" w:rsidR="00C871AD" w:rsidRDefault="00C871AD" w:rsidP="00565329">
      <w:pPr>
        <w:pStyle w:val="a9"/>
      </w:pPr>
      <w:r>
        <w:t>商品を登録可能なジャンルは</w:t>
      </w:r>
      <w:r w:rsidR="00721B56">
        <w:rPr>
          <w:rFonts w:hint="eastAsia"/>
        </w:rPr>
        <w:t>複数あることがあります。</w:t>
      </w:r>
    </w:p>
    <w:p w14:paraId="1FF620CC" w14:textId="77777777" w:rsidR="00C871AD" w:rsidRDefault="007C0D28" w:rsidP="00565329">
      <w:pPr>
        <w:pStyle w:val="a9"/>
      </w:pPr>
      <w:r>
        <w:t>その中で検索上有利なジャンルを探すの</w:t>
      </w:r>
      <w:r>
        <w:rPr>
          <w:rFonts w:hint="eastAsia"/>
        </w:rPr>
        <w:t>も</w:t>
      </w:r>
      <w:r w:rsidR="00C871AD">
        <w:t>あなたの仕事です。</w:t>
      </w:r>
    </w:p>
    <w:p w14:paraId="4054E570" w14:textId="4C2F525E" w:rsidR="00C871AD" w:rsidRDefault="00C871AD" w:rsidP="00565329">
      <w:pPr>
        <w:pStyle w:val="a9"/>
      </w:pPr>
    </w:p>
    <w:p w14:paraId="4E77CBE5" w14:textId="77777777" w:rsidR="00721B56" w:rsidRDefault="00721B56" w:rsidP="00565329">
      <w:pPr>
        <w:pStyle w:val="a9"/>
      </w:pPr>
    </w:p>
    <w:p w14:paraId="7282E81D" w14:textId="423C5457" w:rsidR="003879FC" w:rsidRDefault="003879FC" w:rsidP="00565329">
      <w:pPr>
        <w:pStyle w:val="a9"/>
      </w:pPr>
      <w:r>
        <w:rPr>
          <w:rFonts w:hint="eastAsia"/>
        </w:rPr>
        <w:t>適切なジャンルに商品を登録し、リアルタイムのランキングでいいから1位をとって、バナーにして商品ページに貼る。</w:t>
      </w:r>
    </w:p>
    <w:p w14:paraId="1F7C5683" w14:textId="2F53BDD9" w:rsidR="003879FC" w:rsidRDefault="003879FC" w:rsidP="00565329">
      <w:pPr>
        <w:pStyle w:val="a9"/>
      </w:pPr>
      <w:r>
        <w:rPr>
          <w:rFonts w:hint="eastAsia"/>
        </w:rPr>
        <w:t>ランキングバナーを貼るだけで転換率が上がりますから、実践して下さい。</w:t>
      </w:r>
    </w:p>
    <w:p w14:paraId="292069C9" w14:textId="77777777" w:rsidR="003879FC" w:rsidRDefault="003879FC" w:rsidP="00565329">
      <w:pPr>
        <w:pStyle w:val="a9"/>
      </w:pPr>
    </w:p>
    <w:p w14:paraId="13F2BD6D" w14:textId="77777777" w:rsidR="0031438C" w:rsidRDefault="0031438C" w:rsidP="00565329">
      <w:pPr>
        <w:pStyle w:val="a9"/>
      </w:pPr>
    </w:p>
    <w:p w14:paraId="6259B9DD" w14:textId="3AA6F085" w:rsidR="0031438C" w:rsidRDefault="0031438C" w:rsidP="00565329">
      <w:pPr>
        <w:pStyle w:val="a9"/>
      </w:pPr>
      <w:r>
        <w:t>直接対決をするのが不利だと考えて、</w:t>
      </w:r>
      <w:r w:rsidRPr="00FA58A1">
        <w:t>無関係なジャンルに登録する店舗がありますが、それは楽天の禁止事項です。</w:t>
      </w:r>
    </w:p>
    <w:p w14:paraId="3165EB1E" w14:textId="2626544E" w:rsidR="003879FC" w:rsidRDefault="003879FC" w:rsidP="00565329">
      <w:pPr>
        <w:pStyle w:val="a9"/>
      </w:pPr>
      <w:r>
        <w:rPr>
          <w:rFonts w:hint="eastAsia"/>
        </w:rPr>
        <w:t>商品と全然関係ないと楽天のAIが判断すれば検索結果に表示すらされません。</w:t>
      </w:r>
    </w:p>
    <w:p w14:paraId="3016AE6B" w14:textId="77777777" w:rsidR="000D58E8" w:rsidRDefault="000D58E8" w:rsidP="00565329">
      <w:pPr>
        <w:pStyle w:val="a9"/>
      </w:pPr>
    </w:p>
    <w:p w14:paraId="4E81696C" w14:textId="77777777" w:rsidR="0031438C" w:rsidRDefault="0031438C" w:rsidP="00565329">
      <w:pPr>
        <w:pStyle w:val="a9"/>
      </w:pPr>
    </w:p>
    <w:p w14:paraId="476BD396" w14:textId="77777777" w:rsidR="0031438C" w:rsidRDefault="0031438C" w:rsidP="00565329">
      <w:pPr>
        <w:pStyle w:val="a9"/>
      </w:pPr>
      <w:r>
        <w:t>検索順位はジャンルを変更して数時間後に試してください。</w:t>
      </w:r>
      <w:r w:rsidR="00C07197">
        <w:t>早ければ</w:t>
      </w:r>
      <w:r w:rsidR="005551C0">
        <w:t>数</w:t>
      </w:r>
      <w:r>
        <w:rPr>
          <w:rFonts w:hint="eastAsia"/>
        </w:rPr>
        <w:t>分程度</w:t>
      </w:r>
      <w:r>
        <w:t>で結果がわか</w:t>
      </w:r>
      <w:r>
        <w:rPr>
          <w:rFonts w:hint="eastAsia"/>
        </w:rPr>
        <w:t>ることも</w:t>
      </w:r>
      <w:r>
        <w:t>あります。</w:t>
      </w:r>
    </w:p>
    <w:p w14:paraId="0EA0F2DE" w14:textId="77777777" w:rsidR="00C07197" w:rsidRDefault="00C07197" w:rsidP="00565329">
      <w:pPr>
        <w:pStyle w:val="a9"/>
      </w:pPr>
    </w:p>
    <w:p w14:paraId="1AF1546F" w14:textId="5B27DE86" w:rsidR="0031438C" w:rsidRDefault="0031438C" w:rsidP="00FE5AB2">
      <w:pPr>
        <w:pStyle w:val="2"/>
      </w:pPr>
      <w:r>
        <w:br w:type="page"/>
      </w:r>
      <w:bookmarkStart w:id="41" w:name="_Toc111452166"/>
      <w:r>
        <w:lastRenderedPageBreak/>
        <w:t>タグ</w:t>
      </w:r>
      <w:r>
        <w:t>ID</w:t>
      </w:r>
      <w:r w:rsidR="003879FC">
        <w:rPr>
          <w:rFonts w:hint="eastAsia"/>
        </w:rPr>
        <w:t>もできるだけ入れよう</w:t>
      </w:r>
      <w:bookmarkEnd w:id="41"/>
    </w:p>
    <w:p w14:paraId="3C759F9F" w14:textId="42E0FE21" w:rsidR="0031438C" w:rsidRDefault="0031438C" w:rsidP="00015741">
      <w:pPr>
        <w:pStyle w:val="ab"/>
        <w:ind w:leftChars="0" w:left="0"/>
      </w:pPr>
      <w:r>
        <w:t>タグIDってなんのことだかわからなくて無視</w:t>
      </w:r>
      <w:r>
        <w:rPr>
          <w:rFonts w:hint="eastAsia"/>
        </w:rPr>
        <w:t>している</w:t>
      </w:r>
      <w:r>
        <w:t>店長</w:t>
      </w:r>
      <w:r w:rsidR="003879FC">
        <w:rPr>
          <w:rFonts w:hint="eastAsia"/>
        </w:rPr>
        <w:t>も多いかと思います。僕の商品の多くもいいタグがありません。</w:t>
      </w:r>
    </w:p>
    <w:p w14:paraId="4C82035E" w14:textId="32C7FCA6" w:rsidR="003879FC" w:rsidRDefault="003879FC" w:rsidP="00015741">
      <w:pPr>
        <w:pStyle w:val="ab"/>
        <w:ind w:leftChars="0" w:left="0"/>
      </w:pPr>
    </w:p>
    <w:p w14:paraId="31BD91A7" w14:textId="1F042488" w:rsidR="0031438C" w:rsidRDefault="003879FC" w:rsidP="00015741">
      <w:pPr>
        <w:pStyle w:val="ab"/>
        <w:ind w:leftChars="0" w:left="0"/>
      </w:pPr>
      <w:r>
        <w:rPr>
          <w:rFonts w:hint="eastAsia"/>
        </w:rPr>
        <w:t>しかし</w:t>
      </w:r>
      <w:r w:rsidR="0031438C" w:rsidRPr="008303CA">
        <w:rPr>
          <w:b/>
        </w:rPr>
        <w:t>タグ</w:t>
      </w:r>
      <w:r w:rsidR="0031438C" w:rsidRPr="008303CA">
        <w:rPr>
          <w:rFonts w:hint="eastAsia"/>
          <w:b/>
        </w:rPr>
        <w:t>IDはジャンル</w:t>
      </w:r>
      <w:r>
        <w:rPr>
          <w:rFonts w:hint="eastAsia"/>
          <w:b/>
        </w:rPr>
        <w:t>や文字に</w:t>
      </w:r>
      <w:r w:rsidR="0031438C" w:rsidRPr="008303CA">
        <w:rPr>
          <w:rFonts w:hint="eastAsia"/>
          <w:b/>
        </w:rPr>
        <w:t>よらない</w:t>
      </w:r>
      <w:r>
        <w:rPr>
          <w:rFonts w:hint="eastAsia"/>
          <w:b/>
        </w:rPr>
        <w:t>キーワード</w:t>
      </w:r>
      <w:r w:rsidR="0031438C">
        <w:rPr>
          <w:rFonts w:hint="eastAsia"/>
        </w:rPr>
        <w:t>です。</w:t>
      </w:r>
    </w:p>
    <w:p w14:paraId="5089851D" w14:textId="007420C7" w:rsidR="008303CA" w:rsidRDefault="003879FC" w:rsidP="00015741">
      <w:pPr>
        <w:pStyle w:val="ab"/>
        <w:ind w:leftChars="0" w:left="0"/>
      </w:pPr>
      <w:r>
        <w:rPr>
          <w:rFonts w:hint="eastAsia"/>
        </w:rPr>
        <w:t>楽天の優良顧客、ゴールド以上の人なら</w:t>
      </w:r>
      <w:r w:rsidR="006F5BB3">
        <w:rPr>
          <w:rFonts w:hint="eastAsia"/>
        </w:rPr>
        <w:t>当たり前に使いこなして商品を絞り込んでいます。</w:t>
      </w:r>
    </w:p>
    <w:p w14:paraId="021A35A8" w14:textId="42892CD3" w:rsidR="006F5BB3" w:rsidRDefault="006F5BB3" w:rsidP="00015741">
      <w:pPr>
        <w:pStyle w:val="ab"/>
        <w:ind w:leftChars="0" w:left="0"/>
      </w:pPr>
    </w:p>
    <w:p w14:paraId="238961DF" w14:textId="141E1026" w:rsidR="006F5BB3" w:rsidRDefault="006F5BB3" w:rsidP="00015741">
      <w:pPr>
        <w:pStyle w:val="ab"/>
        <w:ind w:leftChars="0" w:left="0"/>
      </w:pPr>
      <w:r>
        <w:rPr>
          <w:rFonts w:hint="eastAsia"/>
        </w:rPr>
        <w:t>つまり</w:t>
      </w:r>
      <w:r w:rsidRPr="00115AB7">
        <w:rPr>
          <w:rFonts w:hint="eastAsia"/>
          <w:b/>
          <w:bCs/>
          <w:color w:val="FF0000"/>
        </w:rPr>
        <w:t>タグが入っていないとお客様に選んでもらえない</w:t>
      </w:r>
      <w:r>
        <w:rPr>
          <w:rFonts w:hint="eastAsia"/>
        </w:rPr>
        <w:t>ことが増えています。</w:t>
      </w:r>
    </w:p>
    <w:p w14:paraId="2BAE00DB" w14:textId="77777777" w:rsidR="003879FC" w:rsidRDefault="003879FC" w:rsidP="00015741">
      <w:pPr>
        <w:pStyle w:val="ab"/>
        <w:ind w:leftChars="0" w:left="0"/>
      </w:pPr>
    </w:p>
    <w:p w14:paraId="46C49462" w14:textId="77777777" w:rsidR="0031438C" w:rsidRDefault="0031438C" w:rsidP="00015741">
      <w:pPr>
        <w:pStyle w:val="ab"/>
        <w:ind w:leftChars="0" w:left="0"/>
      </w:pPr>
      <w:r>
        <w:t>ちょっとポロシャツを検索してみて下さい</w:t>
      </w:r>
    </w:p>
    <w:p w14:paraId="7E7D4E30" w14:textId="77777777" w:rsidR="0031438C" w:rsidRDefault="0031438C" w:rsidP="00015741">
      <w:pPr>
        <w:pStyle w:val="ab"/>
        <w:ind w:leftChars="0" w:left="0"/>
      </w:pPr>
      <w:r>
        <w:t>そしてジャンルでポロシャツを選んで下さい</w:t>
      </w:r>
    </w:p>
    <w:p w14:paraId="282D786E" w14:textId="77777777" w:rsidR="0031438C" w:rsidRDefault="0031438C" w:rsidP="00015741">
      <w:pPr>
        <w:pStyle w:val="ab"/>
        <w:ind w:leftChars="0" w:left="0"/>
      </w:pPr>
      <w:r>
        <w:t>サイズ、胸囲などはタグIDです。実際にはもっと色んなタグ</w:t>
      </w:r>
      <w:r>
        <w:rPr>
          <w:rFonts w:hint="eastAsia"/>
        </w:rPr>
        <w:t>IDがあります。ジャンルによって使えるタグIDが違いますのでrmsで調べて下さい。</w:t>
      </w:r>
    </w:p>
    <w:p w14:paraId="7371EA80" w14:textId="7CFA3AA4" w:rsidR="0031438C" w:rsidRDefault="0031438C" w:rsidP="00565329">
      <w:pPr>
        <w:pStyle w:val="ab"/>
      </w:pPr>
    </w:p>
    <w:p w14:paraId="743E28D5" w14:textId="691EF9CD" w:rsidR="0031438C" w:rsidRDefault="0031438C" w:rsidP="00565329">
      <w:pPr>
        <w:pStyle w:val="ab"/>
      </w:pPr>
    </w:p>
    <w:p w14:paraId="357280E4" w14:textId="77777777" w:rsidR="002877AD" w:rsidRDefault="002877AD">
      <w:pPr>
        <w:widowControl/>
        <w:jc w:val="left"/>
      </w:pPr>
      <w:r>
        <w:br w:type="page"/>
      </w:r>
    </w:p>
    <w:p w14:paraId="53E313D0" w14:textId="4EB7B56A" w:rsidR="002877AD" w:rsidRDefault="002877AD" w:rsidP="002877AD">
      <w:pPr>
        <w:pStyle w:val="2"/>
      </w:pPr>
      <w:bookmarkStart w:id="42" w:name="_Toc111452167"/>
      <w:r>
        <w:rPr>
          <w:rFonts w:hint="eastAsia"/>
        </w:rPr>
        <w:lastRenderedPageBreak/>
        <w:t>どうしても、検索結果に表れないとき</w:t>
      </w:r>
      <w:r w:rsidR="005B538D">
        <w:rPr>
          <w:rFonts w:hint="eastAsia"/>
        </w:rPr>
        <w:t>がある</w:t>
      </w:r>
      <w:bookmarkEnd w:id="42"/>
    </w:p>
    <w:p w14:paraId="20398FA0" w14:textId="30F98FE5" w:rsidR="00015741" w:rsidRPr="005F0A00" w:rsidRDefault="005F0A00" w:rsidP="00015741">
      <w:pPr>
        <w:pStyle w:val="a9"/>
        <w:rPr>
          <w:b/>
          <w:bCs/>
          <w:color w:val="FF0000"/>
        </w:rPr>
      </w:pPr>
      <w:r w:rsidRPr="005F0A00">
        <w:rPr>
          <w:rFonts w:hint="eastAsia"/>
          <w:b/>
          <w:bCs/>
          <w:color w:val="FF0000"/>
        </w:rPr>
        <w:t>楽天の検索結果にそもそも自分の商品が表示されないことがあります。</w:t>
      </w:r>
    </w:p>
    <w:p w14:paraId="711221C6" w14:textId="116B8A7C" w:rsidR="005F0A00" w:rsidRDefault="005F0A00" w:rsidP="00015741">
      <w:pPr>
        <w:pStyle w:val="a9"/>
      </w:pPr>
    </w:p>
    <w:p w14:paraId="65AC82A6" w14:textId="73EBBD88" w:rsidR="005F0A00" w:rsidRDefault="005F0A00" w:rsidP="00015741">
      <w:pPr>
        <w:pStyle w:val="a9"/>
      </w:pPr>
      <w:r>
        <w:rPr>
          <w:rFonts w:hint="eastAsia"/>
        </w:rPr>
        <w:t>楽天がそもそも</w:t>
      </w:r>
      <w:r w:rsidRPr="005F0A00">
        <w:rPr>
          <w:rFonts w:hint="eastAsia"/>
          <w:b/>
          <w:bCs/>
        </w:rPr>
        <w:t>「平等、公平」</w:t>
      </w:r>
      <w:r>
        <w:rPr>
          <w:rFonts w:hint="eastAsia"/>
        </w:rPr>
        <w:t>に何かを</w:t>
      </w:r>
      <w:r w:rsidR="005B538D">
        <w:rPr>
          <w:rFonts w:hint="eastAsia"/>
        </w:rPr>
        <w:t>しているなどと言う幻想はいだかないように。楽天は自分たちの利益の最大化が目標です。</w:t>
      </w:r>
    </w:p>
    <w:p w14:paraId="27F1DE78" w14:textId="77777777" w:rsidR="005B538D" w:rsidRDefault="005B538D" w:rsidP="00015741">
      <w:pPr>
        <w:pStyle w:val="a9"/>
      </w:pPr>
    </w:p>
    <w:p w14:paraId="6092B1B9" w14:textId="06BF6280" w:rsidR="00015741" w:rsidRDefault="00015741" w:rsidP="00015741">
      <w:pPr>
        <w:pStyle w:val="a9"/>
      </w:pPr>
      <w:r>
        <w:rPr>
          <w:rFonts w:hint="eastAsia"/>
        </w:rPr>
        <w:t>金額で絞り込む</w:t>
      </w:r>
      <w:r w:rsidR="008627C8">
        <w:rPr>
          <w:rFonts w:hint="eastAsia"/>
        </w:rPr>
        <w:t>とか、検索順を変えるとこんな表示がでてくることがあります。</w:t>
      </w:r>
    </w:p>
    <w:p w14:paraId="1A179455" w14:textId="35D2FCD3" w:rsidR="008627C8" w:rsidRDefault="008627C8" w:rsidP="00015741">
      <w:pPr>
        <w:pStyle w:val="a9"/>
      </w:pPr>
      <w:r>
        <w:rPr>
          <w:noProof/>
        </w:rPr>
        <w:drawing>
          <wp:inline distT="0" distB="0" distL="0" distR="0" wp14:anchorId="311B767F" wp14:editId="0BE7CC3B">
            <wp:extent cx="3523809" cy="495238"/>
            <wp:effectExtent l="19050" t="19050" r="19685" b="19685"/>
            <wp:docPr id="3" name="図 3" descr="テキスト&#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descr="テキスト&#10;&#10;自動的に生成された説明"/>
                    <pic:cNvPicPr/>
                  </pic:nvPicPr>
                  <pic:blipFill>
                    <a:blip r:embed="rId61"/>
                    <a:stretch>
                      <a:fillRect/>
                    </a:stretch>
                  </pic:blipFill>
                  <pic:spPr>
                    <a:xfrm>
                      <a:off x="0" y="0"/>
                      <a:ext cx="3523809" cy="495238"/>
                    </a:xfrm>
                    <a:prstGeom prst="rect">
                      <a:avLst/>
                    </a:prstGeom>
                    <a:ln>
                      <a:solidFill>
                        <a:schemeClr val="bg2">
                          <a:lumMod val="10000"/>
                        </a:schemeClr>
                      </a:solidFill>
                    </a:ln>
                  </pic:spPr>
                </pic:pic>
              </a:graphicData>
            </a:graphic>
          </wp:inline>
        </w:drawing>
      </w:r>
    </w:p>
    <w:p w14:paraId="7A39F9D9" w14:textId="77777777" w:rsidR="005B538D" w:rsidRDefault="005B538D" w:rsidP="00015741">
      <w:pPr>
        <w:pStyle w:val="a9"/>
      </w:pPr>
    </w:p>
    <w:p w14:paraId="21F0DC7D" w14:textId="23E9843E" w:rsidR="008627C8" w:rsidRDefault="008627C8" w:rsidP="00015741">
      <w:pPr>
        <w:pStyle w:val="a9"/>
      </w:pPr>
      <w:r>
        <w:rPr>
          <w:rFonts w:hint="eastAsia"/>
        </w:rPr>
        <w:t>「すべての商品を表示する」をクリックしないと表示されないことがあります。</w:t>
      </w:r>
    </w:p>
    <w:p w14:paraId="34314BBF" w14:textId="69D23693" w:rsidR="008627C8" w:rsidRDefault="008627C8" w:rsidP="008627C8">
      <w:pPr>
        <w:pStyle w:val="a9"/>
      </w:pPr>
      <w:r>
        <w:rPr>
          <w:rFonts w:hint="eastAsia"/>
        </w:rPr>
        <w:t>お客様は、何も気にせずにお買い物を続けますが、僕たちには大問題です。そもそも表示されていないのですから。</w:t>
      </w:r>
    </w:p>
    <w:p w14:paraId="358D92C4" w14:textId="1344272C" w:rsidR="003100AE" w:rsidRDefault="003100AE" w:rsidP="008627C8">
      <w:pPr>
        <w:pStyle w:val="a9"/>
      </w:pPr>
    </w:p>
    <w:p w14:paraId="389F7EC7" w14:textId="2DF4EC3A" w:rsidR="003100AE" w:rsidRDefault="003100AE" w:rsidP="008627C8">
      <w:pPr>
        <w:pStyle w:val="a9"/>
      </w:pPr>
      <w:r>
        <w:rPr>
          <w:rFonts w:hint="eastAsia"/>
        </w:rPr>
        <w:t>対策１</w:t>
      </w:r>
      <w:r w:rsidR="00123C1A">
        <w:rPr>
          <w:rFonts w:hint="eastAsia"/>
        </w:rPr>
        <w:t xml:space="preserve">　</w:t>
      </w:r>
      <w:r>
        <w:rPr>
          <w:rFonts w:hint="eastAsia"/>
        </w:rPr>
        <w:t>商品をコピーして新商品として登録してみる（一時的な対策です）</w:t>
      </w:r>
    </w:p>
    <w:p w14:paraId="3C4B6A14" w14:textId="1B452BFE" w:rsidR="008627C8" w:rsidRPr="005F0A00" w:rsidRDefault="005F0A00" w:rsidP="00015741">
      <w:pPr>
        <w:pStyle w:val="a9"/>
      </w:pPr>
      <w:r>
        <w:rPr>
          <w:rFonts w:hint="eastAsia"/>
        </w:rPr>
        <w:t xml:space="preserve">対策２　</w:t>
      </w:r>
      <w:r w:rsidR="00071CDA">
        <w:rPr>
          <w:rFonts w:hint="eastAsia"/>
        </w:rPr>
        <w:t>売る、売ってレビューをもらう。</w:t>
      </w:r>
    </w:p>
    <w:p w14:paraId="736A9A9D" w14:textId="1BFFAC78" w:rsidR="002877AD" w:rsidRDefault="002877AD">
      <w:pPr>
        <w:widowControl/>
        <w:jc w:val="left"/>
      </w:pPr>
    </w:p>
    <w:p w14:paraId="4B39C2DE" w14:textId="77777777" w:rsidR="00FD61AA" w:rsidRDefault="00FD61AA">
      <w:pPr>
        <w:widowControl/>
        <w:jc w:val="left"/>
        <w:rPr>
          <w:rFonts w:ascii="Arial" w:eastAsia="ＭＳ ゴシック" w:hAnsi="Arial"/>
          <w:sz w:val="36"/>
          <w:szCs w:val="36"/>
        </w:rPr>
      </w:pPr>
      <w:r>
        <w:br w:type="page"/>
      </w:r>
    </w:p>
    <w:p w14:paraId="1966EF7C" w14:textId="3CE4F926" w:rsidR="00FD61AA" w:rsidRDefault="00FD61AA" w:rsidP="00FD61AA">
      <w:pPr>
        <w:pStyle w:val="2"/>
      </w:pPr>
      <w:bookmarkStart w:id="43" w:name="_Toc111452168"/>
      <w:r>
        <w:rPr>
          <w:rFonts w:hint="eastAsia"/>
        </w:rPr>
        <w:lastRenderedPageBreak/>
        <w:t>レビューがない商品の奥の手</w:t>
      </w:r>
      <w:bookmarkEnd w:id="43"/>
    </w:p>
    <w:p w14:paraId="3A88490B" w14:textId="709809D0" w:rsidR="00FD61AA" w:rsidRDefault="00D05857" w:rsidP="00B46613">
      <w:pPr>
        <w:pStyle w:val="a9"/>
      </w:pPr>
      <w:r w:rsidRPr="00B46613">
        <w:rPr>
          <w:rFonts w:hint="eastAsia"/>
        </w:rPr>
        <w:t>どうしても、検索結果に表れないとき、レビューがない。レビューが1件だけで惜しくな</w:t>
      </w:r>
      <w:r>
        <w:rPr>
          <w:rFonts w:hint="eastAsia"/>
        </w:rPr>
        <w:t>い。そんな時は、削除して新規登録。</w:t>
      </w:r>
    </w:p>
    <w:p w14:paraId="0FCE18BF" w14:textId="2B243405" w:rsidR="00B46613" w:rsidRDefault="00B46613" w:rsidP="00B46613">
      <w:pPr>
        <w:pStyle w:val="a9"/>
      </w:pPr>
    </w:p>
    <w:p w14:paraId="26EC6934" w14:textId="6E25848E" w:rsidR="009A34C2" w:rsidRDefault="009A34C2" w:rsidP="00B46613">
      <w:pPr>
        <w:pStyle w:val="a9"/>
      </w:pPr>
      <w:r>
        <w:rPr>
          <w:rFonts w:hint="eastAsia"/>
        </w:rPr>
        <w:t>新着順には表示されるので、買ってもらえるチャンスが増える。</w:t>
      </w:r>
    </w:p>
    <w:p w14:paraId="305B1DBE" w14:textId="7F6AF9DF" w:rsidR="009A34C2" w:rsidRDefault="009A34C2" w:rsidP="00B46613">
      <w:pPr>
        <w:pStyle w:val="a9"/>
      </w:pPr>
      <w:r>
        <w:rPr>
          <w:rFonts w:hint="eastAsia"/>
        </w:rPr>
        <w:t>買ってもらえば検索順位が上がる</w:t>
      </w:r>
      <w:r w:rsidR="003540CA">
        <w:rPr>
          <w:rFonts w:hint="eastAsia"/>
        </w:rPr>
        <w:t>。</w:t>
      </w:r>
    </w:p>
    <w:p w14:paraId="4BDD2F43" w14:textId="77777777" w:rsidR="003540CA" w:rsidRPr="003540CA" w:rsidRDefault="003540CA" w:rsidP="00B46613">
      <w:pPr>
        <w:pStyle w:val="a9"/>
      </w:pPr>
    </w:p>
    <w:p w14:paraId="13051B60" w14:textId="77777777" w:rsidR="00D05857" w:rsidRPr="00FD61AA" w:rsidRDefault="00D05857">
      <w:pPr>
        <w:widowControl/>
        <w:jc w:val="left"/>
      </w:pPr>
    </w:p>
    <w:p w14:paraId="615221B4" w14:textId="04C7789C" w:rsidR="006F5BB3" w:rsidRDefault="006F5BB3">
      <w:pPr>
        <w:widowControl/>
        <w:jc w:val="left"/>
        <w:rPr>
          <w:rFonts w:ascii="メイリオ" w:hAnsi="メイリオ" w:cs="メイリオ"/>
          <w:color w:val="002060"/>
          <w:sz w:val="44"/>
          <w:szCs w:val="80"/>
        </w:rPr>
      </w:pPr>
      <w:r>
        <w:br w:type="page"/>
      </w:r>
    </w:p>
    <w:p w14:paraId="6E6C034A" w14:textId="3D3E62C5" w:rsidR="00BB3D3D" w:rsidRPr="006F5BB3" w:rsidRDefault="00F47287" w:rsidP="006F5BB3">
      <w:pPr>
        <w:pStyle w:val="1"/>
        <w:spacing w:after="180"/>
      </w:pPr>
      <w:bookmarkStart w:id="44" w:name="_Toc111452169"/>
      <w:r>
        <w:rPr>
          <w:rFonts w:hint="eastAsia"/>
        </w:rPr>
        <w:lastRenderedPageBreak/>
        <w:t>もっと売れる商品ページを目指そう</w:t>
      </w:r>
      <w:bookmarkEnd w:id="44"/>
    </w:p>
    <w:p w14:paraId="238DCDE5" w14:textId="7033E194" w:rsidR="00F47287" w:rsidRDefault="00F47287" w:rsidP="00565329">
      <w:pPr>
        <w:pStyle w:val="a9"/>
      </w:pPr>
      <w:r>
        <w:rPr>
          <w:rFonts w:hint="eastAsia"/>
        </w:rPr>
        <w:t>ここから先は商品説明や販売説明文の具体的な改善策になります。</w:t>
      </w:r>
    </w:p>
    <w:p w14:paraId="1161EB7F" w14:textId="5AADEEAB" w:rsidR="00F47287" w:rsidRDefault="00F47287" w:rsidP="00565329">
      <w:pPr>
        <w:pStyle w:val="a9"/>
      </w:pPr>
      <w:r>
        <w:rPr>
          <w:rFonts w:hint="eastAsia"/>
        </w:rPr>
        <w:t>商品ページはPCであればPC用商品説明文とPC用販売説明文で作られます。スマホであればスマートフォン用商品説明文になります。</w:t>
      </w:r>
    </w:p>
    <w:p w14:paraId="5DA9FF3E" w14:textId="5DB1E7A8" w:rsidR="00F47287" w:rsidRDefault="00F47287" w:rsidP="00565329">
      <w:pPr>
        <w:pStyle w:val="a9"/>
      </w:pPr>
    </w:p>
    <w:p w14:paraId="0D10F4B9" w14:textId="38924E4E" w:rsidR="00F47287" w:rsidRDefault="00F47287" w:rsidP="00565329">
      <w:pPr>
        <w:pStyle w:val="a9"/>
      </w:pPr>
      <w:r>
        <w:rPr>
          <w:rFonts w:hint="eastAsia"/>
        </w:rPr>
        <w:t>今はスマートフォンでの売上が8割を超える時代です。</w:t>
      </w:r>
    </w:p>
    <w:p w14:paraId="5FD2DDDA" w14:textId="06F38B11" w:rsidR="00F47287" w:rsidRDefault="00F47287" w:rsidP="00565329">
      <w:pPr>
        <w:pStyle w:val="a9"/>
      </w:pPr>
      <w:r>
        <w:rPr>
          <w:rFonts w:hint="eastAsia"/>
        </w:rPr>
        <w:t>パソコンに力を注ぐよりスマートフォンに力を注いだ方がいいです。</w:t>
      </w:r>
    </w:p>
    <w:p w14:paraId="482ABD74" w14:textId="2AB2E069" w:rsidR="00F47287" w:rsidRDefault="00F47287" w:rsidP="00565329">
      <w:pPr>
        <w:pStyle w:val="a9"/>
      </w:pPr>
    </w:p>
    <w:p w14:paraId="2B57EABF" w14:textId="30F75860" w:rsidR="00F47287" w:rsidRDefault="00CB5D09" w:rsidP="00565329">
      <w:pPr>
        <w:pStyle w:val="a9"/>
      </w:pPr>
      <w:r>
        <w:rPr>
          <w:rFonts w:hint="eastAsia"/>
        </w:rPr>
        <w:t>画面の作成コストもスマホの方が圧倒的に安上がりですから、予算によってはPCを見捨ててもいいです。</w:t>
      </w:r>
    </w:p>
    <w:p w14:paraId="0E5967A2" w14:textId="77777777" w:rsidR="00F47287" w:rsidRDefault="00F47287" w:rsidP="00565329">
      <w:pPr>
        <w:pStyle w:val="a9"/>
      </w:pPr>
    </w:p>
    <w:p w14:paraId="5EDE2003" w14:textId="34271949" w:rsidR="006F5BB3" w:rsidRPr="00CB5D09" w:rsidRDefault="00CB5D09" w:rsidP="00565329">
      <w:pPr>
        <w:pStyle w:val="a9"/>
      </w:pPr>
      <w:r>
        <w:rPr>
          <w:rFonts w:hint="eastAsia"/>
        </w:rPr>
        <w:t>売れる商品ページを作るためにはクリック率と転換率を両方あげることが望ましいです。</w:t>
      </w:r>
    </w:p>
    <w:p w14:paraId="6B418DC7" w14:textId="77777777" w:rsidR="00C871AD" w:rsidRDefault="00C871AD" w:rsidP="00565329">
      <w:pPr>
        <w:pStyle w:val="a9"/>
      </w:pPr>
    </w:p>
    <w:p w14:paraId="4CE8F0D2" w14:textId="77777777" w:rsidR="008F59CB" w:rsidRDefault="008F59CB" w:rsidP="00FE5AB2">
      <w:pPr>
        <w:pStyle w:val="2"/>
      </w:pPr>
      <w:bookmarkStart w:id="45" w:name="_Toc111452170"/>
      <w:r>
        <w:t>クリック率をあげる方法</w:t>
      </w:r>
      <w:bookmarkEnd w:id="45"/>
    </w:p>
    <w:p w14:paraId="723E99F4" w14:textId="1D4D421D" w:rsidR="00CB5D09" w:rsidRDefault="00CB5D09" w:rsidP="00F47287">
      <w:pPr>
        <w:pStyle w:val="a9"/>
      </w:pPr>
      <w:r>
        <w:rPr>
          <w:rFonts w:hint="eastAsia"/>
        </w:rPr>
        <w:t>クリック率の説明は初めてですが、検索結果が表示されたとき商品の画像をクリックしてもらえる確率のことをいいます。</w:t>
      </w:r>
    </w:p>
    <w:p w14:paraId="73DF3190" w14:textId="37EE1D3D" w:rsidR="00CB5D09" w:rsidRDefault="00CB5D09" w:rsidP="00F47287">
      <w:pPr>
        <w:pStyle w:val="a9"/>
      </w:pPr>
    </w:p>
    <w:p w14:paraId="44E48AAC" w14:textId="2E584159" w:rsidR="00CB5D09" w:rsidRDefault="00CB5D09" w:rsidP="00F47287">
      <w:pPr>
        <w:pStyle w:val="a9"/>
      </w:pPr>
      <w:r>
        <w:rPr>
          <w:rFonts w:hint="eastAsia"/>
        </w:rPr>
        <w:t>クリックしてもらえなければ、その時点で購入対象外決定です。</w:t>
      </w:r>
    </w:p>
    <w:p w14:paraId="6A54C837" w14:textId="77777777" w:rsidR="00CB5D09" w:rsidRDefault="00CB5D09" w:rsidP="00F47287">
      <w:pPr>
        <w:pStyle w:val="a9"/>
      </w:pPr>
    </w:p>
    <w:p w14:paraId="03614BA9" w14:textId="5B01E1C1" w:rsidR="00F47287" w:rsidRDefault="00F47287" w:rsidP="00F47287">
      <w:pPr>
        <w:pStyle w:val="a9"/>
      </w:pPr>
      <w:r>
        <w:rPr>
          <w:rFonts w:hint="eastAsia"/>
        </w:rPr>
        <w:t>クリック率＝検索順位ではありません、しかしクリックされない＝売れないですから</w:t>
      </w:r>
      <w:r w:rsidRPr="006F5BB3">
        <w:rPr>
          <w:rFonts w:hint="eastAsia"/>
          <w:b/>
          <w:bCs/>
        </w:rPr>
        <w:t>クリック率は高い方が有利です。</w:t>
      </w:r>
    </w:p>
    <w:p w14:paraId="46A03589" w14:textId="0E91DABB" w:rsidR="00F47287" w:rsidRDefault="00CB5D09" w:rsidP="00F47287">
      <w:pPr>
        <w:pStyle w:val="a9"/>
      </w:pPr>
      <w:r>
        <w:rPr>
          <w:rFonts w:hint="eastAsia"/>
        </w:rPr>
        <w:t>クリック率が2倍になれば、売れる確率が2倍になる。</w:t>
      </w:r>
    </w:p>
    <w:p w14:paraId="0B32A9E1" w14:textId="4780E0F3" w:rsidR="00F47287" w:rsidRDefault="00F47287" w:rsidP="00F47287">
      <w:pPr>
        <w:pStyle w:val="a9"/>
      </w:pPr>
      <w:r>
        <w:rPr>
          <w:rFonts w:hint="eastAsia"/>
        </w:rPr>
        <w:t>そして転換率が2倍になればアクセス数</w:t>
      </w:r>
      <w:r w:rsidR="00CB5D09">
        <w:rPr>
          <w:rFonts w:hint="eastAsia"/>
        </w:rPr>
        <w:t>が</w:t>
      </w:r>
      <w:r>
        <w:rPr>
          <w:rFonts w:hint="eastAsia"/>
        </w:rPr>
        <w:t>増えなくても売上が2倍に</w:t>
      </w:r>
      <w:r>
        <w:rPr>
          <w:rFonts w:hint="eastAsia"/>
        </w:rPr>
        <w:lastRenderedPageBreak/>
        <w:t>なります。</w:t>
      </w:r>
    </w:p>
    <w:p w14:paraId="3642A4CB" w14:textId="35B8C368" w:rsidR="00CB5D09" w:rsidRDefault="00CB5D09" w:rsidP="00F47287">
      <w:pPr>
        <w:pStyle w:val="a9"/>
      </w:pPr>
    </w:p>
    <w:p w14:paraId="0C2D4773" w14:textId="1CC0C22E" w:rsidR="00CB5D09" w:rsidRDefault="00CB5D09" w:rsidP="00F47287">
      <w:pPr>
        <w:pStyle w:val="a9"/>
      </w:pPr>
      <w:r>
        <w:rPr>
          <w:rFonts w:hint="eastAsia"/>
        </w:rPr>
        <w:t>クリック率も転換率も2倍になったら、それだけで売上4倍です。</w:t>
      </w:r>
    </w:p>
    <w:p w14:paraId="246CFE51" w14:textId="77777777" w:rsidR="00F47287" w:rsidRDefault="00F47287" w:rsidP="00565329">
      <w:pPr>
        <w:pStyle w:val="a9"/>
      </w:pPr>
    </w:p>
    <w:p w14:paraId="1F6B86ED" w14:textId="03A67897" w:rsidR="00BB3D3D" w:rsidRDefault="00BB3D3D" w:rsidP="00565329">
      <w:pPr>
        <w:pStyle w:val="a9"/>
      </w:pPr>
      <w:r>
        <w:t>検索結果でズラっと並んだ他店に写真で見劣りしてませんよね！？</w:t>
      </w:r>
    </w:p>
    <w:p w14:paraId="7B23F561" w14:textId="64918691" w:rsidR="00BB3D3D" w:rsidRDefault="00BB3D3D" w:rsidP="00565329">
      <w:pPr>
        <w:pStyle w:val="a9"/>
      </w:pPr>
      <w:r>
        <w:t>見劣りして</w:t>
      </w:r>
      <w:r w:rsidR="00596FBD">
        <w:rPr>
          <w:rFonts w:hint="eastAsia"/>
        </w:rPr>
        <w:t>い</w:t>
      </w:r>
      <w:r>
        <w:t>るようならせっかく熱いキーワードで表示されても、クリックしてもらえないでしょう。</w:t>
      </w:r>
    </w:p>
    <w:p w14:paraId="2D898ECA" w14:textId="77777777" w:rsidR="008F59CB" w:rsidRDefault="008F59CB" w:rsidP="00565329">
      <w:pPr>
        <w:pStyle w:val="a9"/>
      </w:pPr>
    </w:p>
    <w:p w14:paraId="11379B4D" w14:textId="77777777" w:rsidR="00BB3D3D" w:rsidRDefault="00BB3D3D" w:rsidP="00565329">
      <w:pPr>
        <w:pStyle w:val="a9"/>
        <w:numPr>
          <w:ilvl w:val="0"/>
          <w:numId w:val="6"/>
        </w:numPr>
        <w:ind w:leftChars="0"/>
      </w:pPr>
      <w:r>
        <w:t>商品写真の１枚目はとにかくしっかり作る</w:t>
      </w:r>
    </w:p>
    <w:p w14:paraId="1D4D8A21" w14:textId="77777777" w:rsidR="00BB3D3D" w:rsidRDefault="008F59CB" w:rsidP="00565329">
      <w:pPr>
        <w:pStyle w:val="a9"/>
      </w:pPr>
      <w:r>
        <w:rPr>
          <w:rFonts w:hint="eastAsia"/>
        </w:rPr>
        <w:t>検索上位でも売れない、アクセスがない、なぜ？</w:t>
      </w:r>
    </w:p>
    <w:p w14:paraId="42B8CD75" w14:textId="77777777" w:rsidR="008F59CB" w:rsidRDefault="008F59CB" w:rsidP="00565329">
      <w:pPr>
        <w:pStyle w:val="a9"/>
      </w:pPr>
      <w:r>
        <w:t>そんな時には商品写真をしっかり作り込みましょう。</w:t>
      </w:r>
    </w:p>
    <w:p w14:paraId="46AEE78E" w14:textId="243A919D" w:rsidR="008F59CB" w:rsidRDefault="008F59CB" w:rsidP="00565329">
      <w:pPr>
        <w:pStyle w:val="a9"/>
      </w:pPr>
      <w:r>
        <w:t>楽天の１枚目の商品写真はバナー広告だとおもって作りましょう。</w:t>
      </w:r>
    </w:p>
    <w:p w14:paraId="454097B5" w14:textId="77777777" w:rsidR="009E5168" w:rsidRDefault="009E5168" w:rsidP="00565329">
      <w:pPr>
        <w:pStyle w:val="a9"/>
      </w:pPr>
    </w:p>
    <w:p w14:paraId="3EF61B90" w14:textId="2CC45F94" w:rsidR="008F59CB" w:rsidRPr="009E5168" w:rsidRDefault="008F59CB" w:rsidP="00565329">
      <w:pPr>
        <w:pStyle w:val="a9"/>
        <w:rPr>
          <w:b/>
          <w:bCs/>
        </w:rPr>
      </w:pPr>
      <w:r w:rsidRPr="009E5168">
        <w:rPr>
          <w:b/>
          <w:bCs/>
        </w:rPr>
        <w:t>スマホでの表示サイズで</w:t>
      </w:r>
      <w:r w:rsidR="009B7417" w:rsidRPr="009E5168">
        <w:rPr>
          <w:b/>
          <w:bCs/>
        </w:rPr>
        <w:t>お客様</w:t>
      </w:r>
      <w:r w:rsidRPr="009E5168">
        <w:rPr>
          <w:b/>
          <w:bCs/>
        </w:rPr>
        <w:t>に商品の魅力が伝わっていますか？</w:t>
      </w:r>
    </w:p>
    <w:p w14:paraId="028C2926" w14:textId="77777777" w:rsidR="008F59CB" w:rsidRDefault="008F59CB" w:rsidP="00565329">
      <w:pPr>
        <w:pStyle w:val="a9"/>
      </w:pPr>
    </w:p>
    <w:p w14:paraId="5613555E" w14:textId="77777777" w:rsidR="008F59CB" w:rsidRDefault="008F59CB" w:rsidP="00565329">
      <w:pPr>
        <w:pStyle w:val="a9"/>
      </w:pPr>
      <w:r>
        <w:rPr>
          <w:rFonts w:hint="eastAsia"/>
        </w:rPr>
        <w:t>Googleでアドワーズを使っているとわかりますが</w:t>
      </w:r>
    </w:p>
    <w:p w14:paraId="3EBEEAB1" w14:textId="7884A600" w:rsidR="008F59CB" w:rsidRDefault="008F59CB" w:rsidP="00565329">
      <w:pPr>
        <w:pStyle w:val="a9"/>
      </w:pPr>
      <w:r>
        <w:t>画像１つで、クリック率が2倍、3倍普通に変わります。</w:t>
      </w:r>
    </w:p>
    <w:p w14:paraId="13E1431E" w14:textId="43D885C7" w:rsidR="0078126C" w:rsidRDefault="0078126C" w:rsidP="00565329">
      <w:pPr>
        <w:pStyle w:val="a9"/>
      </w:pPr>
    </w:p>
    <w:p w14:paraId="6490FFC1" w14:textId="18F65221" w:rsidR="0078126C" w:rsidRPr="00DD67D5" w:rsidRDefault="0078126C" w:rsidP="00565329">
      <w:pPr>
        <w:pStyle w:val="a9"/>
        <w:rPr>
          <w:b/>
          <w:bCs/>
        </w:rPr>
      </w:pPr>
      <w:r w:rsidRPr="00DD67D5">
        <w:rPr>
          <w:rFonts w:hint="eastAsia"/>
          <w:b/>
          <w:bCs/>
        </w:rPr>
        <w:t>1</w:t>
      </w:r>
      <w:r w:rsidR="00DD67D5">
        <w:rPr>
          <w:rFonts w:hint="eastAsia"/>
          <w:b/>
          <w:bCs/>
        </w:rPr>
        <w:t>枚</w:t>
      </w:r>
      <w:r w:rsidRPr="00DD67D5">
        <w:rPr>
          <w:rFonts w:hint="eastAsia"/>
          <w:b/>
          <w:bCs/>
        </w:rPr>
        <w:t>目の商品画像は、一番見栄えがいい写真ですか？</w:t>
      </w:r>
    </w:p>
    <w:p w14:paraId="7114C41A" w14:textId="1B02597B" w:rsidR="0078126C" w:rsidRPr="00DD67D5" w:rsidRDefault="00DD67D5" w:rsidP="00565329">
      <w:pPr>
        <w:pStyle w:val="a9"/>
        <w:rPr>
          <w:b/>
          <w:bCs/>
        </w:rPr>
      </w:pPr>
      <w:r w:rsidRPr="00DD67D5">
        <w:rPr>
          <w:rFonts w:hint="eastAsia"/>
          <w:b/>
          <w:bCs/>
        </w:rPr>
        <w:t>複数色展開しているなどが写真でひと目でわかりますか？</w:t>
      </w:r>
    </w:p>
    <w:p w14:paraId="3D3E563A" w14:textId="77777777" w:rsidR="00BB3D3D" w:rsidRDefault="00BB3D3D" w:rsidP="00565329">
      <w:pPr>
        <w:pStyle w:val="a9"/>
      </w:pPr>
    </w:p>
    <w:p w14:paraId="123EA5FF" w14:textId="77777777" w:rsidR="0002603D" w:rsidRDefault="0002603D">
      <w:pPr>
        <w:widowControl/>
        <w:jc w:val="left"/>
        <w:rPr>
          <w:rFonts w:ascii="Arial" w:eastAsia="ＭＳ ゴシック" w:hAnsi="Arial"/>
          <w:sz w:val="36"/>
          <w:szCs w:val="36"/>
        </w:rPr>
      </w:pPr>
      <w:r>
        <w:br w:type="page"/>
      </w:r>
    </w:p>
    <w:p w14:paraId="1B7EC551" w14:textId="0C4D72ED" w:rsidR="008F59CB" w:rsidRDefault="008F59CB" w:rsidP="00FE5AB2">
      <w:pPr>
        <w:pStyle w:val="2"/>
      </w:pPr>
      <w:bookmarkStart w:id="46" w:name="_Toc111452171"/>
      <w:r>
        <w:lastRenderedPageBreak/>
        <w:t>転換率を上げる方法</w:t>
      </w:r>
      <w:bookmarkEnd w:id="46"/>
    </w:p>
    <w:p w14:paraId="69646A86" w14:textId="4A634C52" w:rsidR="008303CA" w:rsidRDefault="00A45E66" w:rsidP="00565329">
      <w:pPr>
        <w:pStyle w:val="a9"/>
      </w:pPr>
      <w:r>
        <w:rPr>
          <w:rFonts w:hint="eastAsia"/>
        </w:rPr>
        <w:t>これまでのマニュアルでは説明を端折っていましたが、SEO対策に欠かせない要素となりましたので解説します。</w:t>
      </w:r>
    </w:p>
    <w:p w14:paraId="4C577610" w14:textId="77777777" w:rsidR="008303CA" w:rsidRDefault="008303CA" w:rsidP="00565329">
      <w:pPr>
        <w:pStyle w:val="a9"/>
      </w:pPr>
    </w:p>
    <w:p w14:paraId="5259266B" w14:textId="07A277BC" w:rsidR="0031438C" w:rsidRPr="00DA024F" w:rsidRDefault="00A45E66" w:rsidP="00565329">
      <w:pPr>
        <w:pStyle w:val="a9"/>
      </w:pPr>
      <w:r>
        <w:rPr>
          <w:rFonts w:hint="eastAsia"/>
        </w:rPr>
        <w:t>くすぶっている</w:t>
      </w:r>
      <w:r w:rsidR="0031438C" w:rsidRPr="00DA024F">
        <w:t>商品</w:t>
      </w:r>
      <w:r>
        <w:rPr>
          <w:rFonts w:hint="eastAsia"/>
        </w:rPr>
        <w:t>、売上が落ち込んでいる商品は</w:t>
      </w:r>
      <w:r w:rsidRPr="00A45E66">
        <w:rPr>
          <w:rFonts w:hint="eastAsia"/>
          <w:b/>
          <w:bCs/>
          <w:color w:val="FF0000"/>
        </w:rPr>
        <w:t>ほぼ確実に</w:t>
      </w:r>
      <w:r w:rsidR="0031438C" w:rsidRPr="00A45E66">
        <w:rPr>
          <w:b/>
          <w:bCs/>
          <w:color w:val="FF0000"/>
        </w:rPr>
        <w:t>説明不足です</w:t>
      </w:r>
      <w:r w:rsidR="0031438C" w:rsidRPr="00DA024F">
        <w:t>。</w:t>
      </w:r>
    </w:p>
    <w:p w14:paraId="11788535" w14:textId="4B84A2A9" w:rsidR="0031438C" w:rsidRDefault="0031438C" w:rsidP="00565329">
      <w:pPr>
        <w:pStyle w:val="a9"/>
      </w:pPr>
    </w:p>
    <w:p w14:paraId="3A60FDB8" w14:textId="5A08C169" w:rsidR="00D009A8" w:rsidRDefault="00D009A8" w:rsidP="00565329">
      <w:pPr>
        <w:pStyle w:val="a9"/>
      </w:pPr>
      <w:r>
        <w:rPr>
          <w:rFonts w:hint="eastAsia"/>
        </w:rPr>
        <w:t>商品説明を充実させることが転換率アップの第一歩です。</w:t>
      </w:r>
    </w:p>
    <w:p w14:paraId="1CF0BE00" w14:textId="5AB5CC35" w:rsidR="009E5168" w:rsidRDefault="009E5168" w:rsidP="00565329">
      <w:pPr>
        <w:pStyle w:val="a9"/>
      </w:pPr>
    </w:p>
    <w:p w14:paraId="0B67EEAA" w14:textId="377A6C39" w:rsidR="009E5168" w:rsidRDefault="009E5168" w:rsidP="00565329">
      <w:pPr>
        <w:pStyle w:val="a9"/>
        <w:rPr>
          <w:b/>
          <w:bCs/>
        </w:rPr>
      </w:pPr>
      <w:r w:rsidRPr="009E5168">
        <w:rPr>
          <w:rFonts w:hint="eastAsia"/>
          <w:b/>
          <w:bCs/>
        </w:rPr>
        <w:t>あなたの説明で商品の良さが伝わりましたか？</w:t>
      </w:r>
    </w:p>
    <w:p w14:paraId="6E9686EB" w14:textId="5420F206" w:rsidR="006C3776" w:rsidRDefault="006C3776" w:rsidP="00565329">
      <w:pPr>
        <w:pStyle w:val="a9"/>
        <w:rPr>
          <w:b/>
          <w:bCs/>
        </w:rPr>
      </w:pPr>
      <w:r>
        <w:rPr>
          <w:rFonts w:hint="eastAsia"/>
          <w:b/>
          <w:bCs/>
        </w:rPr>
        <w:t>買うための後押しはなにかしていますか？</w:t>
      </w:r>
    </w:p>
    <w:p w14:paraId="48F32608" w14:textId="3306D101" w:rsidR="002305DA" w:rsidRDefault="002305DA" w:rsidP="00565329">
      <w:pPr>
        <w:pStyle w:val="a9"/>
        <w:rPr>
          <w:b/>
          <w:bCs/>
        </w:rPr>
      </w:pPr>
    </w:p>
    <w:p w14:paraId="278CF3DF" w14:textId="77777777" w:rsidR="002305DA" w:rsidRPr="009E5168" w:rsidRDefault="002305DA" w:rsidP="00565329">
      <w:pPr>
        <w:pStyle w:val="a9"/>
        <w:rPr>
          <w:b/>
          <w:bCs/>
        </w:rPr>
      </w:pPr>
    </w:p>
    <w:p w14:paraId="17D3C1D3" w14:textId="77777777" w:rsidR="0039729E" w:rsidRDefault="0039729E">
      <w:pPr>
        <w:widowControl/>
        <w:jc w:val="left"/>
        <w:rPr>
          <w:rFonts w:ascii="Arial" w:eastAsia="ＭＳ ゴシック" w:hAnsi="Arial"/>
          <w:sz w:val="36"/>
          <w:szCs w:val="36"/>
        </w:rPr>
      </w:pPr>
      <w:r>
        <w:br w:type="page"/>
      </w:r>
    </w:p>
    <w:p w14:paraId="2B2FFEDF" w14:textId="693455FD" w:rsidR="00D009A8" w:rsidRDefault="001E439B" w:rsidP="00FE5AB2">
      <w:pPr>
        <w:pStyle w:val="2"/>
      </w:pPr>
      <w:bookmarkStart w:id="47" w:name="_Toc111452172"/>
      <w:r>
        <w:rPr>
          <w:rFonts w:hint="eastAsia"/>
        </w:rPr>
        <w:lastRenderedPageBreak/>
        <w:t>回遊率を上げる方法</w:t>
      </w:r>
      <w:bookmarkEnd w:id="47"/>
    </w:p>
    <w:p w14:paraId="1E5DB083" w14:textId="14DF31D6" w:rsidR="009B650E" w:rsidRDefault="009B650E" w:rsidP="00565329">
      <w:pPr>
        <w:pStyle w:val="a9"/>
      </w:pPr>
      <w:r>
        <w:rPr>
          <w:rFonts w:hint="eastAsia"/>
        </w:rPr>
        <w:t>売れないというお店に共通の問題の一つとして回遊について対策がされていないということあります。</w:t>
      </w:r>
    </w:p>
    <w:p w14:paraId="5187931E" w14:textId="77777777" w:rsidR="009B650E" w:rsidRDefault="009B650E" w:rsidP="00565329">
      <w:pPr>
        <w:pStyle w:val="a9"/>
      </w:pPr>
    </w:p>
    <w:p w14:paraId="00FEC204" w14:textId="015A442F" w:rsidR="001E439B" w:rsidRDefault="001E439B" w:rsidP="00565329">
      <w:pPr>
        <w:pStyle w:val="a9"/>
      </w:pPr>
      <w:r>
        <w:rPr>
          <w:rFonts w:hint="eastAsia"/>
        </w:rPr>
        <w:t>最近はスマホがメインですから、</w:t>
      </w:r>
      <w:r w:rsidR="00FD4B7E">
        <w:rPr>
          <w:rFonts w:hint="eastAsia"/>
        </w:rPr>
        <w:t>スマホの</w:t>
      </w:r>
      <w:r w:rsidR="009B650E">
        <w:rPr>
          <w:rFonts w:hint="eastAsia"/>
        </w:rPr>
        <w:t>（大、小）の</w:t>
      </w:r>
      <w:r w:rsidR="00FD4B7E">
        <w:rPr>
          <w:rFonts w:hint="eastAsia"/>
        </w:rPr>
        <w:t>共通バナー、目玉商品、目玉カテゴリー</w:t>
      </w:r>
      <w:r w:rsidR="009B650E">
        <w:rPr>
          <w:rFonts w:hint="eastAsia"/>
        </w:rPr>
        <w:t>は入れましょう。</w:t>
      </w:r>
    </w:p>
    <w:p w14:paraId="7EF66E47" w14:textId="77777777" w:rsidR="00A07F9E" w:rsidRDefault="00A07F9E" w:rsidP="00565329">
      <w:pPr>
        <w:pStyle w:val="a9"/>
      </w:pPr>
    </w:p>
    <w:p w14:paraId="2B9C2FF9" w14:textId="4EF18444" w:rsidR="003C2098" w:rsidRDefault="003C2098" w:rsidP="003C2098">
      <w:pPr>
        <w:pStyle w:val="a9"/>
      </w:pPr>
      <w:r>
        <w:rPr>
          <w:rFonts w:hint="eastAsia"/>
        </w:rPr>
        <w:t>僕は大がイベントやクーポンのバナー、小はカテゴリーや売り込みたい商品という形</w:t>
      </w:r>
      <w:r w:rsidR="00A07F9E">
        <w:rPr>
          <w:rFonts w:hint="eastAsia"/>
        </w:rPr>
        <w:t>を基本</w:t>
      </w:r>
      <w:r>
        <w:rPr>
          <w:rFonts w:hint="eastAsia"/>
        </w:rPr>
        <w:t>にしています</w:t>
      </w:r>
      <w:r w:rsidR="00A07F9E">
        <w:rPr>
          <w:rFonts w:hint="eastAsia"/>
        </w:rPr>
        <w:t>。</w:t>
      </w:r>
    </w:p>
    <w:p w14:paraId="226C0E6E" w14:textId="267250C1" w:rsidR="00A07F9E" w:rsidRDefault="00A07F9E" w:rsidP="003C2098">
      <w:pPr>
        <w:pStyle w:val="a9"/>
      </w:pPr>
    </w:p>
    <w:p w14:paraId="0A90B7D6" w14:textId="22345FAC" w:rsidR="00A07F9E" w:rsidRDefault="00A07F9E" w:rsidP="003C2098">
      <w:pPr>
        <w:pStyle w:val="a9"/>
      </w:pPr>
      <w:r>
        <w:rPr>
          <w:rFonts w:hint="eastAsia"/>
        </w:rPr>
        <w:t>それから商品ページにクーポンを入れたり、特集ページへのリンクを入れています。</w:t>
      </w:r>
    </w:p>
    <w:p w14:paraId="30CE41CC" w14:textId="4DC28F3A" w:rsidR="009B650E" w:rsidRDefault="009B650E" w:rsidP="00565329">
      <w:pPr>
        <w:pStyle w:val="a9"/>
      </w:pPr>
    </w:p>
    <w:p w14:paraId="3BFD9284" w14:textId="26701474" w:rsidR="00450113" w:rsidRDefault="00450113" w:rsidP="00565329">
      <w:pPr>
        <w:pStyle w:val="a9"/>
      </w:pPr>
      <w:r>
        <w:rPr>
          <w:rFonts w:hint="eastAsia"/>
        </w:rPr>
        <w:t>せっかくお越しいただいたお客様ですから、あなたの自慢の商品やコーナーにお連れする</w:t>
      </w:r>
      <w:r w:rsidR="002305DA">
        <w:rPr>
          <w:rFonts w:hint="eastAsia"/>
        </w:rPr>
        <w:t>。</w:t>
      </w:r>
    </w:p>
    <w:p w14:paraId="29697537" w14:textId="4545736D" w:rsidR="00450113" w:rsidRDefault="00450113" w:rsidP="00565329">
      <w:pPr>
        <w:pStyle w:val="a9"/>
      </w:pPr>
    </w:p>
    <w:p w14:paraId="146A014E" w14:textId="39316848" w:rsidR="00C0720E" w:rsidRPr="006C3776" w:rsidRDefault="00C0720E" w:rsidP="00565329">
      <w:pPr>
        <w:pStyle w:val="a9"/>
        <w:rPr>
          <w:b/>
          <w:bCs/>
        </w:rPr>
      </w:pPr>
      <w:r w:rsidRPr="006C3776">
        <w:rPr>
          <w:rFonts w:hint="eastAsia"/>
          <w:b/>
          <w:bCs/>
        </w:rPr>
        <w:t>この商品に興味を持った客様はあなたのお店のどこを見</w:t>
      </w:r>
      <w:r w:rsidR="006C3776" w:rsidRPr="006C3776">
        <w:rPr>
          <w:rFonts w:hint="eastAsia"/>
          <w:b/>
          <w:bCs/>
        </w:rPr>
        <w:t>みたら</w:t>
      </w:r>
      <w:r w:rsidRPr="006C3776">
        <w:rPr>
          <w:rFonts w:hint="eastAsia"/>
          <w:b/>
          <w:bCs/>
        </w:rPr>
        <w:t>楽しんで貰えそうですか？</w:t>
      </w:r>
    </w:p>
    <w:p w14:paraId="42E0FEF9" w14:textId="77777777" w:rsidR="002305DA" w:rsidRDefault="002305DA" w:rsidP="00565329">
      <w:pPr>
        <w:pStyle w:val="a9"/>
      </w:pPr>
    </w:p>
    <w:p w14:paraId="199B2534" w14:textId="77777777" w:rsidR="0039729E" w:rsidRDefault="0039729E">
      <w:pPr>
        <w:widowControl/>
        <w:jc w:val="left"/>
        <w:rPr>
          <w:rFonts w:ascii="Arial" w:eastAsia="ＭＳ ゴシック" w:hAnsi="Arial"/>
          <w:sz w:val="36"/>
          <w:szCs w:val="36"/>
        </w:rPr>
      </w:pPr>
      <w:r>
        <w:br w:type="page"/>
      </w:r>
    </w:p>
    <w:p w14:paraId="5EC7C0CA" w14:textId="31BF793F" w:rsidR="002D4972" w:rsidRDefault="002D4972" w:rsidP="00FE5AB2">
      <w:pPr>
        <w:pStyle w:val="2"/>
      </w:pPr>
      <w:bookmarkStart w:id="48" w:name="_Toc111452173"/>
      <w:r>
        <w:rPr>
          <w:rFonts w:hint="eastAsia"/>
        </w:rPr>
        <w:lastRenderedPageBreak/>
        <w:t>商品説明の作りかた</w:t>
      </w:r>
      <w:bookmarkEnd w:id="48"/>
    </w:p>
    <w:p w14:paraId="579AEF96" w14:textId="6B5825A9" w:rsidR="0031438C" w:rsidRDefault="00A45E66" w:rsidP="00565329">
      <w:pPr>
        <w:pStyle w:val="a9"/>
      </w:pPr>
      <w:r>
        <w:rPr>
          <w:rFonts w:hint="eastAsia"/>
        </w:rPr>
        <w:t>ライバル店の商品</w:t>
      </w:r>
      <w:r w:rsidR="009F3E2F">
        <w:rPr>
          <w:rFonts w:hint="eastAsia"/>
        </w:rPr>
        <w:t>と自分の商品</w:t>
      </w:r>
      <w:r>
        <w:rPr>
          <w:rFonts w:hint="eastAsia"/>
        </w:rPr>
        <w:t>を較べて下さい。</w:t>
      </w:r>
    </w:p>
    <w:p w14:paraId="71C9D1EB" w14:textId="77777777" w:rsidR="009F3E2F" w:rsidRDefault="009F3E2F" w:rsidP="009F3E2F">
      <w:pPr>
        <w:pStyle w:val="a9"/>
      </w:pPr>
      <w:r>
        <w:rPr>
          <w:rFonts w:hint="eastAsia"/>
        </w:rPr>
        <w:t>まずはライバル店の商品説明をよく読んで下さい。</w:t>
      </w:r>
    </w:p>
    <w:p w14:paraId="4E1715BB" w14:textId="77777777" w:rsidR="00D009A8" w:rsidRPr="009F3E2F" w:rsidRDefault="00D009A8" w:rsidP="00565329">
      <w:pPr>
        <w:pStyle w:val="a9"/>
      </w:pPr>
    </w:p>
    <w:p w14:paraId="7EBF3DD6" w14:textId="1AA474C1" w:rsidR="00A45E66" w:rsidRPr="009F3E2F" w:rsidRDefault="00A45E66" w:rsidP="00565329">
      <w:pPr>
        <w:pStyle w:val="a9"/>
        <w:rPr>
          <w:b/>
          <w:bCs/>
        </w:rPr>
      </w:pPr>
      <w:r w:rsidRPr="009F3E2F">
        <w:rPr>
          <w:rFonts w:hint="eastAsia"/>
          <w:b/>
          <w:bCs/>
        </w:rPr>
        <w:t>「ライバル店</w:t>
      </w:r>
      <w:r w:rsidR="009F3E2F" w:rsidRPr="009F3E2F">
        <w:rPr>
          <w:rFonts w:hint="eastAsia"/>
          <w:b/>
          <w:bCs/>
        </w:rPr>
        <w:t>の説明には書かれているけれど</w:t>
      </w:r>
      <w:r w:rsidRPr="009F3E2F">
        <w:rPr>
          <w:rFonts w:hint="eastAsia"/>
          <w:b/>
          <w:bCs/>
        </w:rPr>
        <w:t>あなたのお店にない」ということ</w:t>
      </w:r>
      <w:r w:rsidR="009F3E2F" w:rsidRPr="009F3E2F">
        <w:rPr>
          <w:rFonts w:hint="eastAsia"/>
          <w:b/>
          <w:bCs/>
        </w:rPr>
        <w:t>はないですよね？</w:t>
      </w:r>
    </w:p>
    <w:p w14:paraId="7A00A64D" w14:textId="05F8D542" w:rsidR="00596FBD" w:rsidRDefault="00596FBD" w:rsidP="00565329">
      <w:pPr>
        <w:pStyle w:val="a9"/>
      </w:pPr>
    </w:p>
    <w:p w14:paraId="1664D9EA" w14:textId="3608AADE" w:rsidR="00A45E66" w:rsidRDefault="00A45E66" w:rsidP="00565329">
      <w:pPr>
        <w:pStyle w:val="a9"/>
      </w:pPr>
    </w:p>
    <w:p w14:paraId="180356B7" w14:textId="6501C309" w:rsidR="00596FBD" w:rsidRDefault="00A45E66" w:rsidP="00565329">
      <w:pPr>
        <w:pStyle w:val="a9"/>
      </w:pPr>
      <w:r>
        <w:rPr>
          <w:rFonts w:hint="eastAsia"/>
        </w:rPr>
        <w:t>現在はスマホがメインですから、</w:t>
      </w:r>
      <w:r w:rsidR="00596FBD">
        <w:rPr>
          <w:rFonts w:hint="eastAsia"/>
        </w:rPr>
        <w:t>ライバルの画面もスマホで見ます。</w:t>
      </w:r>
    </w:p>
    <w:p w14:paraId="0FA42888" w14:textId="73790B6D" w:rsidR="009F1D04" w:rsidRDefault="00D1182B" w:rsidP="00565329">
      <w:pPr>
        <w:pStyle w:val="a9"/>
      </w:pPr>
      <w:r>
        <w:rPr>
          <w:rFonts w:hint="eastAsia"/>
        </w:rPr>
        <w:t>スマホの売上は樂天の売上の8割に迫ろうというのに、</w:t>
      </w:r>
      <w:r w:rsidR="009F1D04">
        <w:rPr>
          <w:rFonts w:hint="eastAsia"/>
        </w:rPr>
        <w:t>スマホをまったく作り込んでいない店が多いので</w:t>
      </w:r>
      <w:r w:rsidR="00CF534E">
        <w:rPr>
          <w:rFonts w:hint="eastAsia"/>
        </w:rPr>
        <w:t>スマホを優先し</w:t>
      </w:r>
      <w:r>
        <w:rPr>
          <w:rFonts w:hint="eastAsia"/>
        </w:rPr>
        <w:t>することがオススメです。</w:t>
      </w:r>
    </w:p>
    <w:p w14:paraId="59E7635E" w14:textId="77777777" w:rsidR="009F1D04" w:rsidRDefault="009F1D04" w:rsidP="00565329">
      <w:pPr>
        <w:pStyle w:val="a9"/>
      </w:pPr>
    </w:p>
    <w:p w14:paraId="6C9D2215" w14:textId="6369494A" w:rsidR="00596FBD" w:rsidRDefault="00596FBD" w:rsidP="00565329">
      <w:pPr>
        <w:pStyle w:val="a9"/>
      </w:pPr>
      <w:r>
        <w:rPr>
          <w:rFonts w:hint="eastAsia"/>
        </w:rPr>
        <w:t>パソコンでスマホを見るならスマキチを使って下さい。</w:t>
      </w:r>
    </w:p>
    <w:p w14:paraId="592D9112" w14:textId="176772CF" w:rsidR="00596FBD" w:rsidRDefault="0005775B" w:rsidP="00565329">
      <w:pPr>
        <w:pStyle w:val="a9"/>
      </w:pPr>
      <w:hyperlink r:id="rId62" w:history="1">
        <w:r w:rsidR="00596FBD" w:rsidRPr="00D86FB9">
          <w:rPr>
            <w:rStyle w:val="ac"/>
          </w:rPr>
          <w:t>https://www.commerce-design.net/tools/sk/</w:t>
        </w:r>
      </w:hyperlink>
    </w:p>
    <w:p w14:paraId="629CCFB0" w14:textId="418C42CC" w:rsidR="00596FBD" w:rsidRDefault="00596FBD" w:rsidP="00565329">
      <w:pPr>
        <w:pStyle w:val="a9"/>
      </w:pPr>
    </w:p>
    <w:p w14:paraId="3CEB5790" w14:textId="0F6994AA" w:rsidR="00596FBD" w:rsidRPr="00596FBD" w:rsidRDefault="00596FBD" w:rsidP="00565329">
      <w:pPr>
        <w:pStyle w:val="a9"/>
      </w:pPr>
    </w:p>
    <w:p w14:paraId="5656DBC7" w14:textId="77777777" w:rsidR="00D009A8" w:rsidRDefault="00D009A8" w:rsidP="00D009A8">
      <w:pPr>
        <w:pStyle w:val="a9"/>
      </w:pPr>
      <w:r>
        <w:rPr>
          <w:rFonts w:hint="eastAsia"/>
        </w:rPr>
        <w:t>ライバルが伝えていないこと、伝えきれていないところ</w:t>
      </w:r>
    </w:p>
    <w:p w14:paraId="5D3A3EBA" w14:textId="77777777" w:rsidR="00D009A8" w:rsidRDefault="00D009A8" w:rsidP="00D009A8">
      <w:pPr>
        <w:pStyle w:val="a9"/>
      </w:pPr>
      <w:r>
        <w:rPr>
          <w:rFonts w:hint="eastAsia"/>
        </w:rPr>
        <w:t>ライバルと自社の考えが違うところを「読みやすく、わかりやすく」説明して下さい。</w:t>
      </w:r>
    </w:p>
    <w:p w14:paraId="1E8552D1" w14:textId="77777777" w:rsidR="00D009A8" w:rsidRDefault="00D009A8" w:rsidP="00D009A8">
      <w:pPr>
        <w:pStyle w:val="a9"/>
      </w:pPr>
    </w:p>
    <w:p w14:paraId="7BC6EF51" w14:textId="77777777" w:rsidR="00D009A8" w:rsidRDefault="00D009A8" w:rsidP="00D009A8">
      <w:pPr>
        <w:pStyle w:val="a9"/>
      </w:pPr>
      <w:r>
        <w:rPr>
          <w:rFonts w:hint="eastAsia"/>
        </w:rPr>
        <w:t>うまくイメージ写真などで区切りを入れながら書いて下さい。</w:t>
      </w:r>
    </w:p>
    <w:p w14:paraId="3D25DFAB" w14:textId="0CB983E2" w:rsidR="00A45E66" w:rsidRPr="00D009A8" w:rsidRDefault="00A45E66" w:rsidP="00565329">
      <w:pPr>
        <w:pStyle w:val="a9"/>
      </w:pPr>
    </w:p>
    <w:p w14:paraId="44052EDF" w14:textId="77777777" w:rsidR="00596FBD" w:rsidRDefault="00596FBD" w:rsidP="00565329">
      <w:pPr>
        <w:pStyle w:val="a9"/>
      </w:pPr>
    </w:p>
    <w:p w14:paraId="77E2FF69" w14:textId="1D602EFE" w:rsidR="00B23AD3" w:rsidRDefault="00B23AD3" w:rsidP="00565329">
      <w:pPr>
        <w:pStyle w:val="a9"/>
      </w:pPr>
      <w:r>
        <w:rPr>
          <w:rFonts w:hint="eastAsia"/>
        </w:rPr>
        <w:t>スマホのデザインなら楽天RMSで導入できるS</w:t>
      </w:r>
      <w:r>
        <w:t>M</w:t>
      </w:r>
      <w:r>
        <w:rPr>
          <w:rFonts w:hint="eastAsia"/>
        </w:rPr>
        <w:t>AOUでなんら問題は</w:t>
      </w:r>
      <w:r>
        <w:rPr>
          <w:rFonts w:hint="eastAsia"/>
        </w:rPr>
        <w:lastRenderedPageBreak/>
        <w:t>ありません。</w:t>
      </w:r>
    </w:p>
    <w:p w14:paraId="0DF795ED" w14:textId="1A1D91C4" w:rsidR="00F415F1" w:rsidRDefault="00F415F1" w:rsidP="00565329">
      <w:pPr>
        <w:pStyle w:val="a9"/>
      </w:pPr>
    </w:p>
    <w:p w14:paraId="7B6DD422" w14:textId="77777777" w:rsidR="00D009A8" w:rsidRPr="00D009A8" w:rsidRDefault="00D009A8" w:rsidP="00565329">
      <w:pPr>
        <w:pStyle w:val="a9"/>
      </w:pPr>
    </w:p>
    <w:p w14:paraId="461E84A5" w14:textId="45FCE55E" w:rsidR="00D009A8" w:rsidRDefault="00D009A8" w:rsidP="00565329">
      <w:pPr>
        <w:pStyle w:val="a9"/>
      </w:pPr>
      <w:r>
        <w:rPr>
          <w:rFonts w:hint="eastAsia"/>
        </w:rPr>
        <w:t>もちろんライバルと較べて見劣りのしない画像が作れればいいですが、</w:t>
      </w:r>
    </w:p>
    <w:p w14:paraId="11F8111B" w14:textId="77C564C5" w:rsidR="00D009A8" w:rsidRDefault="00D009A8" w:rsidP="00565329">
      <w:pPr>
        <w:pStyle w:val="a9"/>
      </w:pPr>
      <w:r>
        <w:rPr>
          <w:rFonts w:hint="eastAsia"/>
        </w:rPr>
        <w:t>もしライバルの画像が読みづらければチャンスです。</w:t>
      </w:r>
    </w:p>
    <w:p w14:paraId="6AB7C6F6" w14:textId="4A87E382" w:rsidR="00D009A8" w:rsidRDefault="00D009A8" w:rsidP="00565329">
      <w:pPr>
        <w:pStyle w:val="a9"/>
      </w:pPr>
      <w:r>
        <w:rPr>
          <w:rFonts w:hint="eastAsia"/>
        </w:rPr>
        <w:t>よくあるのですが、パソコンの説明画像をそのまま使っていてわかりづらいことがあります。</w:t>
      </w:r>
    </w:p>
    <w:p w14:paraId="5A2FC71F" w14:textId="75F6CDD8" w:rsidR="00D009A8" w:rsidRDefault="00D009A8" w:rsidP="00565329">
      <w:pPr>
        <w:pStyle w:val="a9"/>
      </w:pPr>
    </w:p>
    <w:p w14:paraId="1843D2A7" w14:textId="3F700494" w:rsidR="00D009A8" w:rsidRDefault="00D009A8" w:rsidP="00565329">
      <w:pPr>
        <w:pStyle w:val="a9"/>
      </w:pPr>
      <w:r>
        <w:rPr>
          <w:rFonts w:hint="eastAsia"/>
        </w:rPr>
        <w:t>ライバルがその状態だったらチャンスです。</w:t>
      </w:r>
    </w:p>
    <w:p w14:paraId="476C6EB8" w14:textId="25E0513A" w:rsidR="00D009A8" w:rsidRDefault="00D009A8" w:rsidP="00565329">
      <w:pPr>
        <w:pStyle w:val="a9"/>
      </w:pPr>
    </w:p>
    <w:p w14:paraId="2998E361" w14:textId="4B47BAB3" w:rsidR="00D009A8" w:rsidRDefault="00D009A8" w:rsidP="00565329">
      <w:pPr>
        <w:pStyle w:val="a9"/>
      </w:pPr>
      <w:r>
        <w:rPr>
          <w:rFonts w:hint="eastAsia"/>
        </w:rPr>
        <w:t>わかりやすい＞綺麗だけどわかりずらいです。</w:t>
      </w:r>
    </w:p>
    <w:p w14:paraId="6F775C88" w14:textId="5125B555" w:rsidR="00D009A8" w:rsidRDefault="00D009A8" w:rsidP="00565329">
      <w:pPr>
        <w:pStyle w:val="a9"/>
      </w:pPr>
    </w:p>
    <w:p w14:paraId="7DD107D7" w14:textId="77777777" w:rsidR="00D009A8" w:rsidRDefault="00D009A8" w:rsidP="00565329">
      <w:pPr>
        <w:pStyle w:val="a9"/>
      </w:pPr>
    </w:p>
    <w:p w14:paraId="1A6C3398" w14:textId="77777777" w:rsidR="00D009A8" w:rsidRDefault="00D009A8" w:rsidP="00565329">
      <w:pPr>
        <w:pStyle w:val="a9"/>
      </w:pPr>
    </w:p>
    <w:p w14:paraId="0FB16B84" w14:textId="69D9C6D3" w:rsidR="00F415F1" w:rsidRPr="00E1038D" w:rsidRDefault="00F415F1" w:rsidP="00565329">
      <w:pPr>
        <w:pStyle w:val="a9"/>
        <w:rPr>
          <w:b/>
          <w:bCs/>
          <w:color w:val="FF0000"/>
        </w:rPr>
      </w:pPr>
      <w:r w:rsidRPr="00E1038D">
        <w:rPr>
          <w:rFonts w:hint="eastAsia"/>
          <w:b/>
          <w:bCs/>
          <w:color w:val="FF0000"/>
        </w:rPr>
        <w:t>スマホ用の商品説明には写真が必須です。</w:t>
      </w:r>
    </w:p>
    <w:p w14:paraId="62AD6EF5" w14:textId="04938956" w:rsidR="00F415F1" w:rsidRDefault="00F415F1" w:rsidP="00565329">
      <w:pPr>
        <w:pStyle w:val="a9"/>
      </w:pPr>
      <w:r>
        <w:rPr>
          <w:rFonts w:hint="eastAsia"/>
        </w:rPr>
        <w:t>画像登録してあっても、スマホの商品説明には貼って言葉で説明した方がいいこと</w:t>
      </w:r>
      <w:r w:rsidR="00E1038D">
        <w:rPr>
          <w:rFonts w:hint="eastAsia"/>
        </w:rPr>
        <w:t>や付け足しできること</w:t>
      </w:r>
      <w:r>
        <w:rPr>
          <w:rFonts w:hint="eastAsia"/>
        </w:rPr>
        <w:t>は</w:t>
      </w:r>
      <w:r w:rsidR="00E1038D">
        <w:rPr>
          <w:rFonts w:hint="eastAsia"/>
        </w:rPr>
        <w:t>書いて下さい。</w:t>
      </w:r>
    </w:p>
    <w:p w14:paraId="2B08502E" w14:textId="78F8C76E" w:rsidR="008A5846" w:rsidRDefault="008A5846" w:rsidP="00565329">
      <w:pPr>
        <w:pStyle w:val="a9"/>
      </w:pPr>
    </w:p>
    <w:p w14:paraId="7B07B52D" w14:textId="0C2539D4" w:rsidR="008A5846" w:rsidRPr="00CD4AC3" w:rsidRDefault="003F6DA5" w:rsidP="00565329">
      <w:pPr>
        <w:pStyle w:val="a9"/>
        <w:rPr>
          <w:b/>
          <w:bCs/>
        </w:rPr>
      </w:pPr>
      <w:r w:rsidRPr="00CD4AC3">
        <w:rPr>
          <w:rFonts w:hint="eastAsia"/>
          <w:b/>
          <w:bCs/>
        </w:rPr>
        <w:t>スマホで自分の画面を見てみましょう。</w:t>
      </w:r>
      <w:r w:rsidR="00CD4AC3" w:rsidRPr="00CD4AC3">
        <w:rPr>
          <w:rFonts w:hint="eastAsia"/>
          <w:b/>
          <w:bCs/>
        </w:rPr>
        <w:t>画像に記入された文字はわかりやすいですか？</w:t>
      </w:r>
    </w:p>
    <w:p w14:paraId="6CC75082" w14:textId="35686A9C" w:rsidR="00A45E66" w:rsidRDefault="00A45E66" w:rsidP="00565329">
      <w:pPr>
        <w:pStyle w:val="a9"/>
      </w:pPr>
    </w:p>
    <w:p w14:paraId="01CEC55B" w14:textId="77777777" w:rsidR="00A45E66" w:rsidRDefault="00A45E66" w:rsidP="00565329">
      <w:pPr>
        <w:pStyle w:val="a9"/>
      </w:pPr>
    </w:p>
    <w:p w14:paraId="6DE62335" w14:textId="77777777" w:rsidR="0031438C" w:rsidRPr="008303CA" w:rsidRDefault="00DA024F" w:rsidP="00565329">
      <w:pPr>
        <w:pStyle w:val="a9"/>
        <w:rPr>
          <w:b/>
        </w:rPr>
      </w:pPr>
      <w:r w:rsidRPr="008303CA">
        <w:rPr>
          <w:b/>
        </w:rPr>
        <w:t>商品になれていない人にチェックしてもらいましょう。</w:t>
      </w:r>
    </w:p>
    <w:p w14:paraId="30E1A0AA" w14:textId="77777777" w:rsidR="0031438C" w:rsidRDefault="0031438C" w:rsidP="00565329">
      <w:pPr>
        <w:pStyle w:val="a9"/>
      </w:pPr>
      <w:r>
        <w:t>入社したばかりのパートさん、親、兄弟、甥や姪</w:t>
      </w:r>
      <w:r w:rsidR="00DA024F">
        <w:t>、友達などに</w:t>
      </w:r>
    </w:p>
    <w:p w14:paraId="5ADD6FB3" w14:textId="77777777" w:rsidR="00DA024F" w:rsidRDefault="00DA024F" w:rsidP="00565329">
      <w:pPr>
        <w:pStyle w:val="a9"/>
      </w:pPr>
      <w:r>
        <w:t>どんな商品かわかる？買いたくなる？と聞いてみましょう。</w:t>
      </w:r>
    </w:p>
    <w:p w14:paraId="7C130CFA" w14:textId="19D24EE7" w:rsidR="00DA024F" w:rsidRDefault="00DA024F" w:rsidP="00565329">
      <w:pPr>
        <w:pStyle w:val="a9"/>
      </w:pPr>
      <w:r>
        <w:t>（けっこうハートに応えますので、冷静に、落ち着いて、深呼吸をしな</w:t>
      </w:r>
      <w:r>
        <w:lastRenderedPageBreak/>
        <w:t>がら、意見を言ってもらいましょう）</w:t>
      </w:r>
    </w:p>
    <w:p w14:paraId="132AF155" w14:textId="61B2CBCF" w:rsidR="00D009A8" w:rsidRDefault="00D009A8" w:rsidP="00565329">
      <w:pPr>
        <w:pStyle w:val="a9"/>
      </w:pPr>
    </w:p>
    <w:p w14:paraId="2341A5D5" w14:textId="6320D5AA" w:rsidR="000D3390" w:rsidRDefault="000D3390" w:rsidP="00565329">
      <w:pPr>
        <w:pStyle w:val="a9"/>
      </w:pPr>
      <w:r>
        <w:rPr>
          <w:rFonts w:hint="eastAsia"/>
        </w:rPr>
        <w:t>回遊率をアップさせる</w:t>
      </w:r>
      <w:r w:rsidR="00450113">
        <w:rPr>
          <w:rFonts w:hint="eastAsia"/>
        </w:rPr>
        <w:t>簡単な</w:t>
      </w:r>
      <w:r>
        <w:rPr>
          <w:rFonts w:hint="eastAsia"/>
        </w:rPr>
        <w:t>作戦</w:t>
      </w:r>
    </w:p>
    <w:p w14:paraId="2F0EC6E4" w14:textId="457CF45D" w:rsidR="000D3390" w:rsidRDefault="00807D16" w:rsidP="00565329">
      <w:pPr>
        <w:pStyle w:val="a9"/>
      </w:pPr>
      <w:r>
        <w:rPr>
          <w:rFonts w:hint="eastAsia"/>
        </w:rPr>
        <w:t>商品のカテゴリーツリーを入れ</w:t>
      </w:r>
      <w:r w:rsidR="006E6C53">
        <w:rPr>
          <w:rFonts w:hint="eastAsia"/>
        </w:rPr>
        <w:t>ます。</w:t>
      </w:r>
    </w:p>
    <w:p w14:paraId="5E18095A" w14:textId="65B77C75" w:rsidR="000D3390" w:rsidRDefault="000D3390" w:rsidP="00565329">
      <w:pPr>
        <w:pStyle w:val="a9"/>
      </w:pPr>
    </w:p>
    <w:p w14:paraId="4B2E8B31" w14:textId="7F5F7204" w:rsidR="006E6C53" w:rsidRPr="00A53B31" w:rsidRDefault="006E6C53" w:rsidP="00565329">
      <w:pPr>
        <w:pStyle w:val="a9"/>
        <w:rPr>
          <w:sz w:val="24"/>
          <w:szCs w:val="24"/>
        </w:rPr>
      </w:pPr>
      <w:r w:rsidRPr="00A53B31">
        <w:rPr>
          <w:rFonts w:hint="eastAsia"/>
          <w:sz w:val="24"/>
          <w:szCs w:val="24"/>
        </w:rPr>
        <w:t xml:space="preserve">■関連商品　</w:t>
      </w:r>
      <w:r>
        <w:fldChar w:fldCharType="begin"/>
      </w:r>
      <w:r>
        <w:instrText xml:space="preserve"> HYPERLINK "https://item.rakuten.co.jp/aquavinus/c/0000000155/" </w:instrText>
      </w:r>
      <w:r>
        <w:fldChar w:fldCharType="separate"/>
      </w:r>
      <w:r w:rsidRPr="00A53B31">
        <w:rPr>
          <w:rStyle w:val="ac"/>
          <w:rFonts w:hint="eastAsia"/>
          <w:sz w:val="24"/>
          <w:szCs w:val="24"/>
        </w:rPr>
        <w:t>パワーストーン天然石</w:t>
      </w:r>
      <w:r>
        <w:rPr>
          <w:rStyle w:val="ac"/>
          <w:sz w:val="24"/>
          <w:szCs w:val="24"/>
        </w:rPr>
        <w:fldChar w:fldCharType="end"/>
      </w:r>
      <w:r w:rsidRPr="00A53B31">
        <w:rPr>
          <w:rFonts w:hint="eastAsia"/>
          <w:sz w:val="24"/>
          <w:szCs w:val="24"/>
        </w:rPr>
        <w:t>＞</w:t>
      </w:r>
      <w:hyperlink r:id="rId63" w:history="1">
        <w:r w:rsidRPr="00A53B31">
          <w:rPr>
            <w:rStyle w:val="ac"/>
            <w:rFonts w:hint="eastAsia"/>
            <w:sz w:val="24"/>
            <w:szCs w:val="24"/>
          </w:rPr>
          <w:t>さざれ石</w:t>
        </w:r>
      </w:hyperlink>
      <w:r w:rsidRPr="00A53B31">
        <w:rPr>
          <w:rFonts w:hint="eastAsia"/>
          <w:sz w:val="24"/>
          <w:szCs w:val="24"/>
        </w:rPr>
        <w:t>＞</w:t>
      </w:r>
      <w:hyperlink r:id="rId64" w:history="1">
        <w:r w:rsidRPr="00A53B31">
          <w:rPr>
            <w:rStyle w:val="ac"/>
            <w:rFonts w:hint="eastAsia"/>
            <w:sz w:val="24"/>
            <w:szCs w:val="24"/>
          </w:rPr>
          <w:t>赤・ピンク系</w:t>
        </w:r>
      </w:hyperlink>
    </w:p>
    <w:p w14:paraId="7D3BF780" w14:textId="67BD35E6" w:rsidR="00A53B31" w:rsidRPr="00450113" w:rsidRDefault="00082C28" w:rsidP="00565329">
      <w:pPr>
        <w:pStyle w:val="a9"/>
        <w:rPr>
          <w:sz w:val="18"/>
          <w:szCs w:val="18"/>
        </w:rPr>
      </w:pPr>
      <w:r w:rsidRPr="00450113">
        <w:rPr>
          <w:rFonts w:hint="eastAsia"/>
          <w:sz w:val="18"/>
          <w:szCs w:val="18"/>
        </w:rPr>
        <w:t xml:space="preserve">&lt;font SIZE="2"&gt;■関連商品　&lt;a </w:t>
      </w:r>
      <w:proofErr w:type="spellStart"/>
      <w:r w:rsidRPr="00450113">
        <w:rPr>
          <w:rFonts w:hint="eastAsia"/>
          <w:sz w:val="18"/>
          <w:szCs w:val="18"/>
        </w:rPr>
        <w:t>href</w:t>
      </w:r>
      <w:proofErr w:type="spellEnd"/>
      <w:r w:rsidRPr="00450113">
        <w:rPr>
          <w:rFonts w:hint="eastAsia"/>
          <w:sz w:val="18"/>
          <w:szCs w:val="18"/>
        </w:rPr>
        <w:t xml:space="preserve">="https://item.rakuten.co.jp/カテゴリー/"&gt;パワーストーン天然石&lt;/a&gt;＞&lt;a </w:t>
      </w:r>
      <w:proofErr w:type="spellStart"/>
      <w:r w:rsidRPr="00450113">
        <w:rPr>
          <w:rFonts w:hint="eastAsia"/>
          <w:sz w:val="18"/>
          <w:szCs w:val="18"/>
        </w:rPr>
        <w:t>href</w:t>
      </w:r>
      <w:proofErr w:type="spellEnd"/>
      <w:r w:rsidRPr="00450113">
        <w:rPr>
          <w:rFonts w:hint="eastAsia"/>
          <w:sz w:val="18"/>
          <w:szCs w:val="18"/>
        </w:rPr>
        <w:t xml:space="preserve">="https://item.rakuten.co.jp//カテゴリー/"&gt;さざれ石&lt;/a&gt;＞&lt;a </w:t>
      </w:r>
      <w:proofErr w:type="spellStart"/>
      <w:r w:rsidRPr="00450113">
        <w:rPr>
          <w:rFonts w:hint="eastAsia"/>
          <w:sz w:val="18"/>
          <w:szCs w:val="18"/>
        </w:rPr>
        <w:t>href</w:t>
      </w:r>
      <w:proofErr w:type="spellEnd"/>
      <w:r w:rsidRPr="00450113">
        <w:rPr>
          <w:rFonts w:hint="eastAsia"/>
          <w:sz w:val="18"/>
          <w:szCs w:val="18"/>
        </w:rPr>
        <w:t>="https://item.rakuten.co.jp/</w:t>
      </w:r>
      <w:r w:rsidR="00450113" w:rsidRPr="00450113">
        <w:rPr>
          <w:rFonts w:hint="eastAsia"/>
          <w:sz w:val="18"/>
          <w:szCs w:val="18"/>
        </w:rPr>
        <w:t>カテゴリー</w:t>
      </w:r>
      <w:r w:rsidRPr="00450113">
        <w:rPr>
          <w:rFonts w:hint="eastAsia"/>
          <w:sz w:val="18"/>
          <w:szCs w:val="18"/>
        </w:rPr>
        <w:t>/"&gt;赤・ピンク系&lt;/a&gt;&lt;</w:t>
      </w:r>
      <w:proofErr w:type="spellStart"/>
      <w:r w:rsidRPr="00450113">
        <w:rPr>
          <w:rFonts w:hint="eastAsia"/>
          <w:sz w:val="18"/>
          <w:szCs w:val="18"/>
        </w:rPr>
        <w:t>br</w:t>
      </w:r>
      <w:proofErr w:type="spellEnd"/>
      <w:r w:rsidRPr="00450113">
        <w:rPr>
          <w:rFonts w:hint="eastAsia"/>
          <w:sz w:val="18"/>
          <w:szCs w:val="18"/>
        </w:rPr>
        <w:t>&gt;</w:t>
      </w:r>
    </w:p>
    <w:p w14:paraId="01E5C2B1" w14:textId="1DCC1F59" w:rsidR="00764F00" w:rsidRDefault="00A53B31" w:rsidP="00565329">
      <w:pPr>
        <w:pStyle w:val="a9"/>
      </w:pPr>
      <w:r>
        <w:rPr>
          <w:rFonts w:hint="eastAsia"/>
        </w:rPr>
        <w:t>こんな感じです。</w:t>
      </w:r>
    </w:p>
    <w:p w14:paraId="3ADB49BD" w14:textId="05E1A3FD" w:rsidR="00A53B31" w:rsidRDefault="00A53B31" w:rsidP="00565329">
      <w:pPr>
        <w:pStyle w:val="a9"/>
      </w:pPr>
    </w:p>
    <w:p w14:paraId="23EBD19B" w14:textId="77777777" w:rsidR="00C0720E" w:rsidRPr="00C0720E" w:rsidRDefault="00C0720E" w:rsidP="00C0720E">
      <w:pPr>
        <w:pStyle w:val="a9"/>
        <w:rPr>
          <w:b/>
          <w:bCs/>
        </w:rPr>
      </w:pPr>
      <w:r w:rsidRPr="00C0720E">
        <w:rPr>
          <w:rFonts w:hint="eastAsia"/>
          <w:b/>
          <w:bCs/>
        </w:rPr>
        <w:t>スマホやスマキチで、あなたのお店とライバル店を見較べたことがありますか？どんな違いに気がつきましたか？</w:t>
      </w:r>
    </w:p>
    <w:p w14:paraId="3C5CD73C" w14:textId="38D7A13D" w:rsidR="00C0720E" w:rsidRPr="00C0720E" w:rsidRDefault="00C0720E" w:rsidP="00565329">
      <w:pPr>
        <w:pStyle w:val="a9"/>
      </w:pPr>
    </w:p>
    <w:p w14:paraId="4351808B" w14:textId="77777777" w:rsidR="00C0720E" w:rsidRDefault="00C0720E" w:rsidP="00565329">
      <w:pPr>
        <w:pStyle w:val="a9"/>
      </w:pPr>
    </w:p>
    <w:p w14:paraId="0A9FF966" w14:textId="77777777" w:rsidR="00D1182B" w:rsidRDefault="00D1182B">
      <w:pPr>
        <w:widowControl/>
        <w:jc w:val="left"/>
        <w:rPr>
          <w:rFonts w:ascii="Arial" w:eastAsia="ＭＳ ゴシック" w:hAnsi="Arial"/>
          <w:sz w:val="36"/>
          <w:szCs w:val="36"/>
        </w:rPr>
      </w:pPr>
      <w:r>
        <w:br w:type="page"/>
      </w:r>
    </w:p>
    <w:p w14:paraId="481C408F" w14:textId="05B84E49" w:rsidR="002D4972" w:rsidRDefault="00603D19" w:rsidP="00FE5AB2">
      <w:pPr>
        <w:pStyle w:val="2"/>
      </w:pPr>
      <w:bookmarkStart w:id="49" w:name="_Toc111452174"/>
      <w:r>
        <w:rPr>
          <w:rFonts w:hint="eastAsia"/>
        </w:rPr>
        <w:lastRenderedPageBreak/>
        <w:t>商品写真の準備</w:t>
      </w:r>
      <w:bookmarkEnd w:id="49"/>
    </w:p>
    <w:p w14:paraId="5DA67371" w14:textId="5D76570B" w:rsidR="00603D19" w:rsidRDefault="00603D19" w:rsidP="00565329">
      <w:pPr>
        <w:pStyle w:val="a9"/>
      </w:pPr>
      <w:r>
        <w:rPr>
          <w:rFonts w:hint="eastAsia"/>
        </w:rPr>
        <w:t>物撮り（商品単体の写真）だけでなくシズル写真、モデル写真も欲しい。しかし、自分でいい写真をとるのは難しいです。</w:t>
      </w:r>
    </w:p>
    <w:p w14:paraId="1FF63968" w14:textId="7EAB56F4" w:rsidR="009F3E2F" w:rsidRDefault="009F3E2F" w:rsidP="00565329">
      <w:pPr>
        <w:pStyle w:val="a9"/>
      </w:pPr>
      <w:r>
        <w:rPr>
          <w:rFonts w:hint="eastAsia"/>
        </w:rPr>
        <w:t>すでにできている人は読み飛ばしていい文章です。</w:t>
      </w:r>
    </w:p>
    <w:p w14:paraId="7CE5E7D6" w14:textId="1AFBF3A8" w:rsidR="00603D19" w:rsidRDefault="00603D19" w:rsidP="00565329">
      <w:pPr>
        <w:pStyle w:val="a9"/>
      </w:pPr>
    </w:p>
    <w:p w14:paraId="4EBF31B2" w14:textId="77777777" w:rsidR="00603D19" w:rsidRPr="00603D19" w:rsidRDefault="00603D19" w:rsidP="00565329">
      <w:pPr>
        <w:pStyle w:val="a9"/>
      </w:pPr>
    </w:p>
    <w:p w14:paraId="4B23C2CA" w14:textId="2481DBEE" w:rsidR="006E02F0" w:rsidRPr="009F3E2F" w:rsidRDefault="006E02F0" w:rsidP="00565329">
      <w:pPr>
        <w:pStyle w:val="a9"/>
        <w:rPr>
          <w:b/>
          <w:bCs/>
          <w:u w:val="single"/>
        </w:rPr>
      </w:pPr>
      <w:r w:rsidRPr="009F3E2F">
        <w:rPr>
          <w:rFonts w:hint="eastAsia"/>
          <w:b/>
          <w:bCs/>
          <w:u w:val="single"/>
        </w:rPr>
        <w:t>商品画像</w:t>
      </w:r>
    </w:p>
    <w:p w14:paraId="27995E4C" w14:textId="6C4754E0" w:rsidR="00764F00" w:rsidRDefault="006E02F0" w:rsidP="00565329">
      <w:pPr>
        <w:pStyle w:val="a9"/>
      </w:pPr>
      <w:r>
        <w:rPr>
          <w:rFonts w:hint="eastAsia"/>
        </w:rPr>
        <w:t>クリック率を上げるキーになりますので、一枚だけでも</w:t>
      </w:r>
      <w:r w:rsidR="00B23AD3">
        <w:rPr>
          <w:rFonts w:hint="eastAsia"/>
        </w:rPr>
        <w:t>写真はプロにとってもら</w:t>
      </w:r>
      <w:r w:rsidR="00CC1197">
        <w:rPr>
          <w:rFonts w:hint="eastAsia"/>
        </w:rPr>
        <w:t>えるのがベスト</w:t>
      </w:r>
      <w:r w:rsidR="00B23AD3">
        <w:rPr>
          <w:rFonts w:hint="eastAsia"/>
        </w:rPr>
        <w:t>。</w:t>
      </w:r>
    </w:p>
    <w:p w14:paraId="770A28D6" w14:textId="105E75B4" w:rsidR="002D4972" w:rsidRDefault="002D4972" w:rsidP="002D4972">
      <w:pPr>
        <w:pStyle w:val="a9"/>
      </w:pPr>
      <w:r>
        <w:rPr>
          <w:rFonts w:hint="eastAsia"/>
        </w:rPr>
        <w:t>中国仕入なら1</w:t>
      </w:r>
      <w:r>
        <w:t>688.com</w:t>
      </w:r>
      <w:r>
        <w:rPr>
          <w:rFonts w:hint="eastAsia"/>
        </w:rPr>
        <w:t>の写真</w:t>
      </w:r>
      <w:r w:rsidR="00603D19">
        <w:rPr>
          <w:rFonts w:hint="eastAsia"/>
        </w:rPr>
        <w:t>以外の写真が差別化になる。</w:t>
      </w:r>
    </w:p>
    <w:p w14:paraId="364CF408" w14:textId="5777962E" w:rsidR="00E1038D" w:rsidRDefault="00E1038D" w:rsidP="002D4972">
      <w:pPr>
        <w:pStyle w:val="a9"/>
      </w:pPr>
      <w:r>
        <w:rPr>
          <w:rFonts w:hint="eastAsia"/>
        </w:rPr>
        <w:t>自分で撮る時は、写真を少し明るめにと</w:t>
      </w:r>
      <w:r w:rsidR="00211881">
        <w:rPr>
          <w:rFonts w:hint="eastAsia"/>
        </w:rPr>
        <w:t>って</w:t>
      </w:r>
      <w:r>
        <w:rPr>
          <w:rFonts w:hint="eastAsia"/>
        </w:rPr>
        <w:t>下さい。</w:t>
      </w:r>
    </w:p>
    <w:p w14:paraId="4F02C6D9" w14:textId="6E08E2B4" w:rsidR="00E1038D" w:rsidRDefault="00211881" w:rsidP="002D4972">
      <w:pPr>
        <w:pStyle w:val="a9"/>
      </w:pPr>
      <w:r>
        <w:rPr>
          <w:rFonts w:hint="eastAsia"/>
        </w:rPr>
        <w:t>写真はデジカメ不要、スマホ＋S</w:t>
      </w:r>
      <w:r>
        <w:t>napseed</w:t>
      </w:r>
      <w:r>
        <w:rPr>
          <w:rFonts w:hint="eastAsia"/>
        </w:rPr>
        <w:t>で十分</w:t>
      </w:r>
    </w:p>
    <w:p w14:paraId="65EDFD30" w14:textId="4E1AE6A1" w:rsidR="00C761A3" w:rsidRDefault="00C761A3" w:rsidP="002D4972">
      <w:pPr>
        <w:pStyle w:val="a9"/>
      </w:pPr>
      <w:r>
        <w:rPr>
          <w:rFonts w:hint="eastAsia"/>
        </w:rPr>
        <w:t>もちろんイラストでもOK</w:t>
      </w:r>
    </w:p>
    <w:p w14:paraId="6B732861" w14:textId="3BE10022" w:rsidR="00E1038D" w:rsidRDefault="00E1038D" w:rsidP="002D4972">
      <w:pPr>
        <w:pStyle w:val="a9"/>
      </w:pPr>
    </w:p>
    <w:p w14:paraId="65EE9955" w14:textId="10A30C94" w:rsidR="002D4972" w:rsidRPr="009F3E2F" w:rsidRDefault="006E02F0" w:rsidP="002D4972">
      <w:pPr>
        <w:pStyle w:val="a9"/>
        <w:rPr>
          <w:b/>
          <w:bCs/>
          <w:u w:val="single"/>
        </w:rPr>
      </w:pPr>
      <w:r w:rsidRPr="009F3E2F">
        <w:rPr>
          <w:rFonts w:hint="eastAsia"/>
          <w:b/>
          <w:bCs/>
          <w:u w:val="single"/>
        </w:rPr>
        <w:t>商品説明</w:t>
      </w:r>
      <w:r w:rsidR="009F3E2F">
        <w:rPr>
          <w:rFonts w:hint="eastAsia"/>
          <w:b/>
          <w:bCs/>
          <w:u w:val="single"/>
        </w:rPr>
        <w:t>文中の</w:t>
      </w:r>
      <w:r w:rsidRPr="009F3E2F">
        <w:rPr>
          <w:rFonts w:hint="eastAsia"/>
          <w:b/>
          <w:bCs/>
          <w:u w:val="single"/>
        </w:rPr>
        <w:t>画像</w:t>
      </w:r>
    </w:p>
    <w:p w14:paraId="2D6A96E8" w14:textId="690F8147" w:rsidR="006E02F0" w:rsidRDefault="006E02F0" w:rsidP="006E02F0">
      <w:pPr>
        <w:pStyle w:val="a9"/>
      </w:pPr>
      <w:r>
        <w:rPr>
          <w:rFonts w:hint="eastAsia"/>
        </w:rPr>
        <w:t>生産現場の写真があれば使いたい</w:t>
      </w:r>
    </w:p>
    <w:p w14:paraId="12DF8319" w14:textId="61A50022" w:rsidR="006E02F0" w:rsidRDefault="006E02F0" w:rsidP="006E02F0">
      <w:pPr>
        <w:pStyle w:val="a9"/>
      </w:pPr>
      <w:r>
        <w:rPr>
          <w:rFonts w:hint="eastAsia"/>
        </w:rPr>
        <w:t>商品の説明を文字入れしたい。</w:t>
      </w:r>
    </w:p>
    <w:p w14:paraId="1202EFF2" w14:textId="665B43ED" w:rsidR="006E02F0" w:rsidRDefault="006E02F0" w:rsidP="006E02F0">
      <w:pPr>
        <w:pStyle w:val="a9"/>
      </w:pPr>
      <w:r>
        <w:rPr>
          <w:rFonts w:hint="eastAsia"/>
        </w:rPr>
        <w:t>実際の写真がなければイメージ画像を素材サイトからもらう</w:t>
      </w:r>
    </w:p>
    <w:p w14:paraId="5649D95A" w14:textId="7F7753CF" w:rsidR="006E02F0" w:rsidRDefault="006E02F0" w:rsidP="006E02F0">
      <w:pPr>
        <w:pStyle w:val="a9"/>
      </w:pPr>
      <w:r>
        <w:rPr>
          <w:rFonts w:hint="eastAsia"/>
        </w:rPr>
        <w:t>中国仕入であれば、1</w:t>
      </w:r>
      <w:r>
        <w:t>688.com</w:t>
      </w:r>
      <w:r>
        <w:rPr>
          <w:rFonts w:hint="eastAsia"/>
        </w:rPr>
        <w:t>やt</w:t>
      </w:r>
      <w:r>
        <w:t>aoba.com</w:t>
      </w:r>
      <w:r>
        <w:rPr>
          <w:rFonts w:hint="eastAsia"/>
        </w:rPr>
        <w:t>からパクって文字入れだけして使う。</w:t>
      </w:r>
    </w:p>
    <w:p w14:paraId="3A096996" w14:textId="77777777" w:rsidR="006E02F0" w:rsidRDefault="006E02F0" w:rsidP="002D4972">
      <w:pPr>
        <w:pStyle w:val="a9"/>
      </w:pPr>
    </w:p>
    <w:p w14:paraId="6E0E0B5C" w14:textId="77777777" w:rsidR="00603D19" w:rsidRDefault="00603D19" w:rsidP="002D4972">
      <w:pPr>
        <w:pStyle w:val="a9"/>
      </w:pPr>
    </w:p>
    <w:p w14:paraId="1A8A9685" w14:textId="77777777" w:rsidR="006E02F0" w:rsidRDefault="00E1038D" w:rsidP="002D4972">
      <w:pPr>
        <w:pStyle w:val="a9"/>
      </w:pPr>
      <w:r>
        <w:rPr>
          <w:rFonts w:hint="eastAsia"/>
        </w:rPr>
        <w:t>商品説明は</w:t>
      </w:r>
      <w:r w:rsidR="006E02F0">
        <w:rPr>
          <w:rFonts w:hint="eastAsia"/>
        </w:rPr>
        <w:t>簡単なことであればサイズなども含みます。</w:t>
      </w:r>
    </w:p>
    <w:p w14:paraId="4D5B32DF" w14:textId="1EE98372" w:rsidR="00E1038D" w:rsidRDefault="006E02F0" w:rsidP="002D4972">
      <w:pPr>
        <w:pStyle w:val="a9"/>
      </w:pPr>
      <w:r>
        <w:rPr>
          <w:rFonts w:hint="eastAsia"/>
        </w:rPr>
        <w:t>そして</w:t>
      </w:r>
      <w:r w:rsidR="00E1038D">
        <w:rPr>
          <w:rFonts w:hint="eastAsia"/>
        </w:rPr>
        <w:t>文字の入っていない画像を羅列するより言葉で説明を加えた方が</w:t>
      </w:r>
      <w:r>
        <w:rPr>
          <w:rFonts w:hint="eastAsia"/>
        </w:rPr>
        <w:t>わかりやすくなります。</w:t>
      </w:r>
    </w:p>
    <w:p w14:paraId="7F645FE3" w14:textId="14AD5B8B" w:rsidR="006E02F0" w:rsidRDefault="006E02F0" w:rsidP="002D4972">
      <w:pPr>
        <w:pStyle w:val="a9"/>
      </w:pPr>
      <w:r>
        <w:rPr>
          <w:rFonts w:hint="eastAsia"/>
        </w:rPr>
        <w:lastRenderedPageBreak/>
        <w:t>商品説明を</w:t>
      </w:r>
      <w:r w:rsidR="009F3E2F">
        <w:rPr>
          <w:rFonts w:hint="eastAsia"/>
        </w:rPr>
        <w:t>画像に文字入れできなければ画像の下にテキストで説明文を書くことで代用できます。</w:t>
      </w:r>
    </w:p>
    <w:p w14:paraId="3861A9D1" w14:textId="77777777" w:rsidR="00E1038D" w:rsidRDefault="00E1038D" w:rsidP="002D4972">
      <w:pPr>
        <w:pStyle w:val="a9"/>
      </w:pPr>
    </w:p>
    <w:p w14:paraId="1A447281" w14:textId="46668041" w:rsidR="002D4972" w:rsidRDefault="00E1038D" w:rsidP="002D4972">
      <w:pPr>
        <w:pStyle w:val="a9"/>
      </w:pPr>
      <w:r>
        <w:rPr>
          <w:rFonts w:hint="eastAsia"/>
        </w:rPr>
        <w:t>でき</w:t>
      </w:r>
      <w:r w:rsidR="00211881">
        <w:rPr>
          <w:rFonts w:hint="eastAsia"/>
        </w:rPr>
        <w:t>れ</w:t>
      </w:r>
      <w:r>
        <w:rPr>
          <w:rFonts w:hint="eastAsia"/>
        </w:rPr>
        <w:t>ば</w:t>
      </w:r>
      <w:r w:rsidR="002D4972">
        <w:rPr>
          <w:rFonts w:hint="eastAsia"/>
        </w:rPr>
        <w:t>文字入れぐらいできるようになって下さい。</w:t>
      </w:r>
    </w:p>
    <w:p w14:paraId="499703ED" w14:textId="77777777" w:rsidR="009F3E2F" w:rsidRDefault="002D4972" w:rsidP="002D4972">
      <w:pPr>
        <w:pStyle w:val="a9"/>
      </w:pPr>
      <w:r>
        <w:rPr>
          <w:rFonts w:hint="eastAsia"/>
        </w:rPr>
        <w:t>無料のG</w:t>
      </w:r>
      <w:r>
        <w:t>IMP</w:t>
      </w:r>
      <w:r w:rsidR="009F3E2F">
        <w:rPr>
          <w:rFonts w:hint="eastAsia"/>
        </w:rPr>
        <w:t>か</w:t>
      </w:r>
      <w:r>
        <w:rPr>
          <w:rFonts w:hint="eastAsia"/>
        </w:rPr>
        <w:t>フォトショップエレメンツ</w:t>
      </w:r>
      <w:r w:rsidR="009F3E2F">
        <w:rPr>
          <w:rFonts w:hint="eastAsia"/>
        </w:rPr>
        <w:t>をおすすめします。</w:t>
      </w:r>
    </w:p>
    <w:p w14:paraId="582BD63C" w14:textId="162C0DC2" w:rsidR="002D4972" w:rsidRDefault="009F3E2F" w:rsidP="002D4972">
      <w:pPr>
        <w:pStyle w:val="a9"/>
      </w:pPr>
      <w:r>
        <w:rPr>
          <w:rFonts w:hint="eastAsia"/>
        </w:rPr>
        <w:t>これができると</w:t>
      </w:r>
      <w:r w:rsidR="00E1038D">
        <w:rPr>
          <w:rFonts w:hint="eastAsia"/>
        </w:rPr>
        <w:t>ヘッダーバナー</w:t>
      </w:r>
      <w:r>
        <w:rPr>
          <w:rFonts w:hint="eastAsia"/>
        </w:rPr>
        <w:t>やクーポンバナー</w:t>
      </w:r>
      <w:r w:rsidR="00E1038D">
        <w:rPr>
          <w:rFonts w:hint="eastAsia"/>
        </w:rPr>
        <w:t>を作れるようになります。</w:t>
      </w:r>
    </w:p>
    <w:p w14:paraId="22003436" w14:textId="77FB92B1" w:rsidR="00CC1197" w:rsidRDefault="00CC1197" w:rsidP="002D4972">
      <w:pPr>
        <w:pStyle w:val="a9"/>
      </w:pPr>
    </w:p>
    <w:p w14:paraId="0937783B" w14:textId="77777777" w:rsidR="00CC1197" w:rsidRDefault="00CC1197" w:rsidP="002D4972">
      <w:pPr>
        <w:pStyle w:val="a9"/>
      </w:pPr>
    </w:p>
    <w:p w14:paraId="2C97BA08" w14:textId="5BC9D6B0" w:rsidR="00CC1197" w:rsidRDefault="00CC1197" w:rsidP="002D4972">
      <w:pPr>
        <w:pStyle w:val="a9"/>
      </w:pPr>
      <w:r>
        <w:rPr>
          <w:rFonts w:hint="eastAsia"/>
        </w:rPr>
        <w:t>写真を撮るとなると、ライバルのようには撮れなくて悔しい思いをすることもあると思います。</w:t>
      </w:r>
    </w:p>
    <w:p w14:paraId="38C1F93B" w14:textId="300C2083" w:rsidR="009E5168" w:rsidRDefault="009E5168" w:rsidP="002D4972">
      <w:pPr>
        <w:pStyle w:val="a9"/>
      </w:pPr>
    </w:p>
    <w:p w14:paraId="06F65C9A" w14:textId="693E01D1" w:rsidR="009E5168" w:rsidRDefault="009E5168" w:rsidP="002D4972">
      <w:pPr>
        <w:pStyle w:val="a9"/>
        <w:rPr>
          <w:b/>
          <w:bCs/>
        </w:rPr>
      </w:pPr>
      <w:r>
        <w:rPr>
          <w:rFonts w:hint="eastAsia"/>
          <w:b/>
          <w:bCs/>
        </w:rPr>
        <w:t>ライバル商品の</w:t>
      </w:r>
      <w:r w:rsidR="00CC1197">
        <w:rPr>
          <w:rFonts w:hint="eastAsia"/>
          <w:b/>
          <w:bCs/>
        </w:rPr>
        <w:t>商品とは違う撮影アングルを試してみましたか？</w:t>
      </w:r>
    </w:p>
    <w:p w14:paraId="0AD88DA4" w14:textId="7062386B" w:rsidR="00CC1197" w:rsidRPr="00CC1197" w:rsidRDefault="00CC1197" w:rsidP="002D4972">
      <w:pPr>
        <w:pStyle w:val="a9"/>
        <w:rPr>
          <w:b/>
          <w:bCs/>
        </w:rPr>
      </w:pPr>
      <w:r>
        <w:rPr>
          <w:rFonts w:hint="eastAsia"/>
          <w:b/>
          <w:bCs/>
        </w:rPr>
        <w:t>アイデアを話しあったことがありますか？</w:t>
      </w:r>
    </w:p>
    <w:p w14:paraId="4524EE72" w14:textId="348F15D1" w:rsidR="002D4972" w:rsidRDefault="002D4972" w:rsidP="002D4972">
      <w:pPr>
        <w:pStyle w:val="a9"/>
      </w:pPr>
    </w:p>
    <w:p w14:paraId="0A724965" w14:textId="77777777" w:rsidR="009F3E2F" w:rsidRDefault="009F3E2F">
      <w:pPr>
        <w:widowControl/>
        <w:jc w:val="left"/>
        <w:rPr>
          <w:rFonts w:ascii="Arial" w:eastAsia="ＭＳ ゴシック" w:hAnsi="Arial"/>
          <w:sz w:val="36"/>
          <w:szCs w:val="36"/>
          <w:u w:val="single"/>
        </w:rPr>
      </w:pPr>
      <w:r>
        <w:rPr>
          <w:u w:val="single"/>
        </w:rPr>
        <w:br w:type="page"/>
      </w:r>
    </w:p>
    <w:p w14:paraId="7044D501" w14:textId="5A264D5A" w:rsidR="00F415F1" w:rsidRDefault="00F415F1" w:rsidP="00FE5AB2">
      <w:pPr>
        <w:pStyle w:val="2"/>
      </w:pPr>
      <w:bookmarkStart w:id="50" w:name="_Toc111452175"/>
      <w:r>
        <w:rPr>
          <w:rFonts w:hint="eastAsia"/>
        </w:rPr>
        <w:lastRenderedPageBreak/>
        <w:t>ヘッダーバナーを作りましょう</w:t>
      </w:r>
      <w:bookmarkEnd w:id="50"/>
    </w:p>
    <w:p w14:paraId="3F7E1166" w14:textId="56FEE686" w:rsidR="00211881" w:rsidRDefault="00211881" w:rsidP="00F415F1">
      <w:pPr>
        <w:pStyle w:val="a9"/>
      </w:pPr>
      <w:r>
        <w:rPr>
          <w:rFonts w:hint="eastAsia"/>
        </w:rPr>
        <w:t>まずはリアルタイムランキングをとってくれる無料サービスに登録しましょう。</w:t>
      </w:r>
    </w:p>
    <w:p w14:paraId="0BDE83F1" w14:textId="53E4F4A3" w:rsidR="00211881" w:rsidRDefault="0005775B" w:rsidP="00F415F1">
      <w:pPr>
        <w:pStyle w:val="a9"/>
      </w:pPr>
      <w:hyperlink r:id="rId65" w:history="1">
        <w:r w:rsidR="00211881" w:rsidRPr="00C90039">
          <w:rPr>
            <w:rStyle w:val="ac"/>
          </w:rPr>
          <w:t>https://ranking.goqsystem.com/</w:t>
        </w:r>
      </w:hyperlink>
    </w:p>
    <w:p w14:paraId="24B8C7E0" w14:textId="18663C8E" w:rsidR="00211881" w:rsidRDefault="0005775B" w:rsidP="00F415F1">
      <w:pPr>
        <w:pStyle w:val="a9"/>
      </w:pPr>
      <w:hyperlink r:id="rId66" w:history="1">
        <w:r w:rsidR="00211881" w:rsidRPr="00C90039">
          <w:rPr>
            <w:rStyle w:val="ac"/>
          </w:rPr>
          <w:t>https://www.commerce-design.net/tools/ddl/</w:t>
        </w:r>
      </w:hyperlink>
    </w:p>
    <w:p w14:paraId="268C3955" w14:textId="7B6F0BD4" w:rsidR="00211881" w:rsidRDefault="00211881" w:rsidP="00F415F1">
      <w:pPr>
        <w:pStyle w:val="a9"/>
      </w:pPr>
    </w:p>
    <w:p w14:paraId="61A00B85" w14:textId="655315F4" w:rsidR="00F415F1" w:rsidRDefault="00F415F1" w:rsidP="00F415F1">
      <w:pPr>
        <w:pStyle w:val="a9"/>
      </w:pPr>
      <w:r>
        <w:rPr>
          <w:rFonts w:hint="eastAsia"/>
        </w:rPr>
        <w:t>リアルタイムのランキングでいいから1位をとって、バナーにして商品ページに貼る。</w:t>
      </w:r>
    </w:p>
    <w:p w14:paraId="53E6C73B" w14:textId="711DC01E" w:rsidR="00F415F1" w:rsidRDefault="00F415F1" w:rsidP="00F415F1">
      <w:pPr>
        <w:pStyle w:val="a9"/>
      </w:pPr>
      <w:r>
        <w:rPr>
          <w:rFonts w:hint="eastAsia"/>
        </w:rPr>
        <w:t>経験上うまく行くとランキングバナーを貼るだけ2割り程度転換率が上がりますから、実践して下さい。</w:t>
      </w:r>
    </w:p>
    <w:p w14:paraId="41C33F68" w14:textId="415E43FD" w:rsidR="00764F00" w:rsidRPr="00F415F1" w:rsidRDefault="00764F00" w:rsidP="00565329">
      <w:pPr>
        <w:pStyle w:val="a9"/>
      </w:pPr>
    </w:p>
    <w:p w14:paraId="586314AE" w14:textId="004D5C42" w:rsidR="002D4972" w:rsidRDefault="00211881" w:rsidP="00565329">
      <w:pPr>
        <w:pStyle w:val="a9"/>
      </w:pPr>
      <w:r>
        <w:rPr>
          <w:rFonts w:hint="eastAsia"/>
        </w:rPr>
        <w:t>放置していてもリアルタイムランキングが取れない時は</w:t>
      </w:r>
    </w:p>
    <w:p w14:paraId="32D8F2F8" w14:textId="42D9CB59" w:rsidR="00211881" w:rsidRDefault="00C76C7C" w:rsidP="00565329">
      <w:pPr>
        <w:pStyle w:val="a9"/>
      </w:pPr>
      <w:r>
        <w:rPr>
          <w:rFonts w:hint="eastAsia"/>
        </w:rPr>
        <w:t>広告を入れる、メルマガで売る、セール価格で売る、</w:t>
      </w:r>
    </w:p>
    <w:p w14:paraId="385AEEDF" w14:textId="4030D853" w:rsidR="00C76C7C" w:rsidRDefault="00C76C7C" w:rsidP="00565329">
      <w:pPr>
        <w:pStyle w:val="a9"/>
      </w:pPr>
      <w:r>
        <w:rPr>
          <w:rFonts w:hint="eastAsia"/>
        </w:rPr>
        <w:t>とにかく売って、リアルタイムランキングを取って下さい。</w:t>
      </w:r>
    </w:p>
    <w:p w14:paraId="692E8438" w14:textId="77777777" w:rsidR="00C76C7C" w:rsidRDefault="00C76C7C" w:rsidP="00565329">
      <w:pPr>
        <w:pStyle w:val="a9"/>
      </w:pPr>
    </w:p>
    <w:p w14:paraId="6E0B447A" w14:textId="1AE25349" w:rsidR="00211881" w:rsidRDefault="00C76C7C" w:rsidP="00565329">
      <w:pPr>
        <w:pStyle w:val="a9"/>
      </w:pPr>
      <w:r>
        <w:rPr>
          <w:rFonts w:hint="eastAsia"/>
        </w:rPr>
        <w:t>1個しか売れなくても1位は取れます。</w:t>
      </w:r>
    </w:p>
    <w:p w14:paraId="77A1D302" w14:textId="379BB9BE" w:rsidR="00C76C7C" w:rsidRDefault="00C76C7C" w:rsidP="00565329">
      <w:pPr>
        <w:pStyle w:val="a9"/>
      </w:pPr>
    </w:p>
    <w:p w14:paraId="63C91AF3" w14:textId="77777777" w:rsidR="00C76C7C" w:rsidRDefault="00C76C7C" w:rsidP="00565329">
      <w:pPr>
        <w:pStyle w:val="a9"/>
      </w:pPr>
    </w:p>
    <w:p w14:paraId="6C3174E7" w14:textId="0CBB5613" w:rsidR="00C76C7C" w:rsidRDefault="00C76C7C" w:rsidP="00565329">
      <w:pPr>
        <w:pStyle w:val="a9"/>
      </w:pPr>
      <w:r>
        <w:rPr>
          <w:rFonts w:hint="eastAsia"/>
        </w:rPr>
        <w:t>ランクインした時の画像ではなくこのように作り込みもできます</w:t>
      </w:r>
    </w:p>
    <w:p w14:paraId="06AD05F7" w14:textId="02D352E8" w:rsidR="00C76C7C" w:rsidRDefault="00C76C7C" w:rsidP="00565329">
      <w:pPr>
        <w:pStyle w:val="a9"/>
      </w:pPr>
    </w:p>
    <w:p w14:paraId="3B0A0F74" w14:textId="77777777" w:rsidR="00C761A3" w:rsidRDefault="00C76C7C" w:rsidP="00565329">
      <w:pPr>
        <w:pStyle w:val="a9"/>
      </w:pPr>
      <w:r>
        <w:rPr>
          <w:rFonts w:hint="eastAsia"/>
        </w:rPr>
        <w:t>ジャンルとランキングを取った日時（リアルタイムランキングの場合時間も）</w:t>
      </w:r>
      <w:r w:rsidR="00C761A3">
        <w:rPr>
          <w:rFonts w:hint="eastAsia"/>
        </w:rPr>
        <w:t>を入れて下さい。</w:t>
      </w:r>
    </w:p>
    <w:p w14:paraId="67B569B6" w14:textId="77777777" w:rsidR="00C761A3" w:rsidRDefault="00C761A3" w:rsidP="00565329">
      <w:pPr>
        <w:pStyle w:val="a9"/>
      </w:pPr>
    </w:p>
    <w:p w14:paraId="002045CF" w14:textId="1B60015F" w:rsidR="00C76C7C" w:rsidRDefault="00C761A3" w:rsidP="00565329">
      <w:pPr>
        <w:pStyle w:val="a9"/>
      </w:pPr>
      <w:r>
        <w:rPr>
          <w:rFonts w:hint="eastAsia"/>
        </w:rPr>
        <w:t>商品写真は条件ではありません。</w:t>
      </w:r>
    </w:p>
    <w:p w14:paraId="46350712" w14:textId="77777777" w:rsidR="00C761A3" w:rsidRDefault="00C761A3" w:rsidP="00565329">
      <w:pPr>
        <w:pStyle w:val="a9"/>
      </w:pPr>
    </w:p>
    <w:p w14:paraId="3D6A7477" w14:textId="0F2811D5" w:rsidR="00C76C7C" w:rsidRDefault="00C761A3" w:rsidP="00565329">
      <w:pPr>
        <w:pStyle w:val="a9"/>
      </w:pPr>
      <w:r>
        <w:rPr>
          <w:noProof/>
        </w:rPr>
        <w:lastRenderedPageBreak/>
        <w:drawing>
          <wp:inline distT="0" distB="0" distL="0" distR="0" wp14:anchorId="5A845E83" wp14:editId="2B0237EC">
            <wp:extent cx="5429250" cy="1323975"/>
            <wp:effectExtent l="0" t="0" r="0" b="9525"/>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429250" cy="1323975"/>
                    </a:xfrm>
                    <a:prstGeom prst="rect">
                      <a:avLst/>
                    </a:prstGeom>
                    <a:noFill/>
                    <a:ln>
                      <a:noFill/>
                    </a:ln>
                  </pic:spPr>
                </pic:pic>
              </a:graphicData>
            </a:graphic>
          </wp:inline>
        </w:drawing>
      </w:r>
    </w:p>
    <w:p w14:paraId="0B6EB2B5" w14:textId="4D215946" w:rsidR="00211881" w:rsidRDefault="00211881" w:rsidP="00565329">
      <w:pPr>
        <w:pStyle w:val="a9"/>
      </w:pPr>
    </w:p>
    <w:p w14:paraId="136AC260" w14:textId="01AF9E97" w:rsidR="00C761A3" w:rsidRDefault="00C761A3" w:rsidP="00565329">
      <w:pPr>
        <w:pStyle w:val="a9"/>
      </w:pPr>
    </w:p>
    <w:p w14:paraId="4963C5CC" w14:textId="2AD95118" w:rsidR="00C761A3" w:rsidRDefault="00C761A3" w:rsidP="00565329">
      <w:pPr>
        <w:pStyle w:val="a9"/>
      </w:pPr>
      <w:r>
        <w:rPr>
          <w:rFonts w:hint="eastAsia"/>
        </w:rPr>
        <w:t>転換率を上げる方法をまとめるとこのようになります。</w:t>
      </w:r>
    </w:p>
    <w:p w14:paraId="782993C1" w14:textId="77777777" w:rsidR="008F59CB" w:rsidRDefault="00BB3D3D" w:rsidP="00565329">
      <w:pPr>
        <w:pStyle w:val="a9"/>
        <w:numPr>
          <w:ilvl w:val="0"/>
          <w:numId w:val="6"/>
        </w:numPr>
        <w:ind w:leftChars="0"/>
      </w:pPr>
      <w:r>
        <w:t>商品説明は</w:t>
      </w:r>
      <w:r w:rsidR="0031438C">
        <w:t>わかりやすく</w:t>
      </w:r>
    </w:p>
    <w:p w14:paraId="6E165350" w14:textId="327BEDEE" w:rsidR="00BB3D3D" w:rsidRDefault="008F59CB" w:rsidP="00565329">
      <w:pPr>
        <w:pStyle w:val="a9"/>
        <w:numPr>
          <w:ilvl w:val="0"/>
          <w:numId w:val="6"/>
        </w:numPr>
        <w:ind w:leftChars="0"/>
      </w:pPr>
      <w:r>
        <w:t>スマホの商品説明の作り込み</w:t>
      </w:r>
    </w:p>
    <w:p w14:paraId="57639761" w14:textId="20CD7A6E" w:rsidR="00E1038D" w:rsidRDefault="00E1038D" w:rsidP="00565329">
      <w:pPr>
        <w:pStyle w:val="a9"/>
        <w:numPr>
          <w:ilvl w:val="0"/>
          <w:numId w:val="6"/>
        </w:numPr>
        <w:ind w:leftChars="0"/>
      </w:pPr>
      <w:r>
        <w:rPr>
          <w:rFonts w:hint="eastAsia"/>
        </w:rPr>
        <w:t>写真はたくさんあった方がいい</w:t>
      </w:r>
    </w:p>
    <w:p w14:paraId="05DEA34F" w14:textId="7DA27871" w:rsidR="00E1038D" w:rsidRDefault="00E1038D" w:rsidP="00565329">
      <w:pPr>
        <w:pStyle w:val="a9"/>
        <w:numPr>
          <w:ilvl w:val="0"/>
          <w:numId w:val="6"/>
        </w:numPr>
        <w:ind w:leftChars="0"/>
      </w:pPr>
      <w:r>
        <w:rPr>
          <w:rFonts w:hint="eastAsia"/>
        </w:rPr>
        <w:t>写真はきれいな方がいい</w:t>
      </w:r>
    </w:p>
    <w:p w14:paraId="5CF38C92" w14:textId="6B740531" w:rsidR="00E1038D" w:rsidRDefault="00E1038D" w:rsidP="00565329">
      <w:pPr>
        <w:pStyle w:val="a9"/>
        <w:numPr>
          <w:ilvl w:val="0"/>
          <w:numId w:val="6"/>
        </w:numPr>
        <w:ind w:leftChars="0"/>
      </w:pPr>
      <w:r>
        <w:rPr>
          <w:rFonts w:hint="eastAsia"/>
        </w:rPr>
        <w:t>ヘッダーバナーを入れよう</w:t>
      </w:r>
    </w:p>
    <w:p w14:paraId="69871C2C" w14:textId="77777777" w:rsidR="00BB3D3D" w:rsidRDefault="00BB3D3D" w:rsidP="00565329">
      <w:pPr>
        <w:pStyle w:val="a9"/>
      </w:pPr>
    </w:p>
    <w:p w14:paraId="7F50A46A" w14:textId="77777777" w:rsidR="004A7A55" w:rsidRDefault="004A7A55" w:rsidP="00565329">
      <w:pPr>
        <w:pStyle w:val="a9"/>
      </w:pPr>
    </w:p>
    <w:p w14:paraId="53C06DF1" w14:textId="1CDB1A0C" w:rsidR="000E4103" w:rsidRDefault="00BB3D3D" w:rsidP="00FE5AB2">
      <w:pPr>
        <w:pStyle w:val="2"/>
      </w:pPr>
      <w:r>
        <w:br w:type="page"/>
      </w:r>
    </w:p>
    <w:p w14:paraId="1C830C23" w14:textId="77777777" w:rsidR="00D009A8" w:rsidRPr="00D009A8" w:rsidRDefault="00D009A8" w:rsidP="00D009A8"/>
    <w:p w14:paraId="6C923280" w14:textId="71360817" w:rsidR="00D009A8" w:rsidRDefault="00D009A8" w:rsidP="00FE5AB2">
      <w:pPr>
        <w:pStyle w:val="2"/>
      </w:pPr>
      <w:bookmarkStart w:id="51" w:name="_Toc111452176"/>
      <w:r w:rsidRPr="00D009A8">
        <w:t>評価</w:t>
      </w:r>
      <w:r>
        <w:rPr>
          <w:rFonts w:hint="eastAsia"/>
        </w:rPr>
        <w:t>を集める</w:t>
      </w:r>
      <w:bookmarkEnd w:id="51"/>
    </w:p>
    <w:p w14:paraId="490E2AFA" w14:textId="17BC734E" w:rsidR="00D009A8" w:rsidRDefault="00D009A8" w:rsidP="00D009A8">
      <w:pPr>
        <w:pStyle w:val="a9"/>
      </w:pPr>
      <w:r>
        <w:rPr>
          <w:rFonts w:hint="eastAsia"/>
        </w:rPr>
        <w:t>時間がかかっても、まずは評価を集めましょう。</w:t>
      </w:r>
    </w:p>
    <w:p w14:paraId="33A03899" w14:textId="1CEA27BE" w:rsidR="00507BA9" w:rsidRDefault="00507BA9" w:rsidP="00D009A8">
      <w:pPr>
        <w:pStyle w:val="a9"/>
      </w:pPr>
      <w:r>
        <w:rPr>
          <w:rFonts w:hint="eastAsia"/>
        </w:rPr>
        <w:t>評価数が多ければ転換率が上が</w:t>
      </w:r>
      <w:r w:rsidR="006F2260">
        <w:rPr>
          <w:rFonts w:hint="eastAsia"/>
        </w:rPr>
        <w:t>ります</w:t>
      </w:r>
      <w:r w:rsidR="007346CE">
        <w:rPr>
          <w:rFonts w:hint="eastAsia"/>
        </w:rPr>
        <w:t>。</w:t>
      </w:r>
    </w:p>
    <w:p w14:paraId="757F9149" w14:textId="77777777" w:rsidR="007346CE" w:rsidRDefault="007346CE" w:rsidP="00D009A8">
      <w:pPr>
        <w:pStyle w:val="a9"/>
      </w:pPr>
    </w:p>
    <w:p w14:paraId="61FDD611" w14:textId="77777777" w:rsidR="00507BA9" w:rsidRDefault="00507BA9" w:rsidP="00D009A8">
      <w:pPr>
        <w:pStyle w:val="a9"/>
      </w:pPr>
    </w:p>
    <w:p w14:paraId="434A00E1" w14:textId="3A525A54" w:rsidR="00D009A8" w:rsidRDefault="00D009A8" w:rsidP="00D009A8">
      <w:pPr>
        <w:pStyle w:val="a9"/>
      </w:pPr>
      <w:r>
        <w:rPr>
          <w:rFonts w:hint="eastAsia"/>
        </w:rPr>
        <w:t>僕のお店では10％ぐらいの確率で評価を書いてもらえます。</w:t>
      </w:r>
    </w:p>
    <w:p w14:paraId="04601D1D" w14:textId="35081142" w:rsidR="00B23DB0" w:rsidRDefault="00B23DB0" w:rsidP="00D009A8">
      <w:pPr>
        <w:pStyle w:val="a9"/>
      </w:pPr>
    </w:p>
    <w:p w14:paraId="118AF409" w14:textId="1A812FC0" w:rsidR="00B23DB0" w:rsidRDefault="006F2260" w:rsidP="00D009A8">
      <w:pPr>
        <w:pStyle w:val="a9"/>
      </w:pPr>
      <w:r>
        <w:rPr>
          <w:rFonts w:hint="eastAsia"/>
        </w:rPr>
        <w:t>方法は</w:t>
      </w:r>
      <w:r w:rsidR="00B23DB0">
        <w:rPr>
          <w:rFonts w:hint="eastAsia"/>
        </w:rPr>
        <w:t>印刷した手書き風の挨拶状を入れ、配送後3日ぐらいしたら</w:t>
      </w:r>
      <w:r w:rsidR="00EC7436">
        <w:rPr>
          <w:rFonts w:hint="eastAsia"/>
        </w:rPr>
        <w:t>商品到着確認のメールを送りがてら、レビューを依頼しています。</w:t>
      </w:r>
    </w:p>
    <w:p w14:paraId="702EFFB1" w14:textId="77777777" w:rsidR="00B23DB0" w:rsidRDefault="00B23DB0" w:rsidP="00D009A8">
      <w:pPr>
        <w:pStyle w:val="a9"/>
      </w:pPr>
    </w:p>
    <w:p w14:paraId="4BF87366" w14:textId="2D4915C2" w:rsidR="00D009A8" w:rsidRDefault="00D009A8" w:rsidP="00D009A8">
      <w:pPr>
        <w:pStyle w:val="a9"/>
      </w:pPr>
      <w:r>
        <w:rPr>
          <w:rFonts w:hint="eastAsia"/>
        </w:rPr>
        <w:t>評価のお礼はクーポンだけです。</w:t>
      </w:r>
    </w:p>
    <w:p w14:paraId="10F1541B" w14:textId="15345831" w:rsidR="00D009A8" w:rsidRDefault="00D009A8" w:rsidP="00D009A8">
      <w:pPr>
        <w:pStyle w:val="a9"/>
      </w:pPr>
    </w:p>
    <w:p w14:paraId="1428151D" w14:textId="54861FC2" w:rsidR="00D009A8" w:rsidRDefault="00D009A8" w:rsidP="00D009A8">
      <w:pPr>
        <w:pStyle w:val="a9"/>
      </w:pPr>
      <w:r>
        <w:rPr>
          <w:rFonts w:hint="eastAsia"/>
        </w:rPr>
        <w:t>特に悪い評価がつかないように手をつくしましょう。</w:t>
      </w:r>
    </w:p>
    <w:p w14:paraId="43839248" w14:textId="45CBF7F0" w:rsidR="00D009A8" w:rsidRDefault="00D009A8" w:rsidP="00D009A8">
      <w:pPr>
        <w:pStyle w:val="a9"/>
      </w:pPr>
    </w:p>
    <w:p w14:paraId="3CF382BC" w14:textId="77777777" w:rsidR="00516566" w:rsidRPr="00CA0116" w:rsidRDefault="00516566" w:rsidP="00D009A8">
      <w:pPr>
        <w:pStyle w:val="a9"/>
      </w:pPr>
    </w:p>
    <w:p w14:paraId="075912F0" w14:textId="64EB4A40" w:rsidR="00D009A8" w:rsidRDefault="00D009A8" w:rsidP="00D009A8">
      <w:pPr>
        <w:pStyle w:val="a9"/>
      </w:pPr>
      <w:r>
        <w:rPr>
          <w:rFonts w:hint="eastAsia"/>
        </w:rPr>
        <w:t>お手紙を入れる、なんなら「悪い評価がつくと困るので助けて下さい」と書いてもいいです。</w:t>
      </w:r>
    </w:p>
    <w:p w14:paraId="318C5EEE" w14:textId="71229697" w:rsidR="00516566" w:rsidRDefault="00516566" w:rsidP="00D009A8">
      <w:pPr>
        <w:pStyle w:val="a9"/>
      </w:pPr>
    </w:p>
    <w:p w14:paraId="56F81FA8" w14:textId="77777777" w:rsidR="00516566" w:rsidRDefault="00516566" w:rsidP="00D009A8">
      <w:pPr>
        <w:pStyle w:val="a9"/>
      </w:pPr>
    </w:p>
    <w:p w14:paraId="0A4647F7" w14:textId="5AB30E3B" w:rsidR="00D009A8" w:rsidRDefault="00D009A8" w:rsidP="00D009A8">
      <w:pPr>
        <w:pStyle w:val="a9"/>
      </w:pPr>
      <w:r>
        <w:rPr>
          <w:rFonts w:hint="eastAsia"/>
        </w:rPr>
        <w:t>お客様が低評価をつける理由で意外に多いのが商品の到着が遅いです。</w:t>
      </w:r>
    </w:p>
    <w:p w14:paraId="3F93919C" w14:textId="56A1C379" w:rsidR="00D009A8" w:rsidRDefault="00D009A8" w:rsidP="00D009A8">
      <w:pPr>
        <w:pStyle w:val="a9"/>
      </w:pPr>
      <w:r>
        <w:rPr>
          <w:rFonts w:hint="eastAsia"/>
        </w:rPr>
        <w:t>そして当店で多いのが、中国製品の品質や梱包です。</w:t>
      </w:r>
    </w:p>
    <w:p w14:paraId="16D4E4A2" w14:textId="674B5BBB" w:rsidR="00D009A8" w:rsidRDefault="00D009A8" w:rsidP="00D009A8">
      <w:pPr>
        <w:pStyle w:val="a9"/>
      </w:pPr>
      <w:r>
        <w:rPr>
          <w:rFonts w:hint="eastAsia"/>
        </w:rPr>
        <w:t>電気製品は特に低評価がつきやすいです。</w:t>
      </w:r>
    </w:p>
    <w:p w14:paraId="510B15A9" w14:textId="2237DF07" w:rsidR="00D009A8" w:rsidRDefault="00D009A8" w:rsidP="00D009A8">
      <w:pPr>
        <w:pStyle w:val="a9"/>
      </w:pPr>
    </w:p>
    <w:p w14:paraId="5473CA5C" w14:textId="77777777" w:rsidR="00EB39DD" w:rsidRPr="00D009A8" w:rsidRDefault="00EB39DD" w:rsidP="00D009A8">
      <w:pPr>
        <w:pStyle w:val="a9"/>
      </w:pPr>
    </w:p>
    <w:p w14:paraId="20625CCF" w14:textId="1DA47E85" w:rsidR="00D009A8" w:rsidRDefault="00D009A8" w:rsidP="00D009A8">
      <w:pPr>
        <w:pStyle w:val="a9"/>
      </w:pPr>
      <w:r>
        <w:rPr>
          <w:rFonts w:hint="eastAsia"/>
        </w:rPr>
        <w:lastRenderedPageBreak/>
        <w:t>自分で検品をやらない場合は、</w:t>
      </w:r>
      <w:r w:rsidR="00EB39DD">
        <w:rPr>
          <w:rFonts w:hint="eastAsia"/>
        </w:rPr>
        <w:t>商品を</w:t>
      </w:r>
      <w:r>
        <w:rPr>
          <w:rFonts w:hint="eastAsia"/>
        </w:rPr>
        <w:t>チェック</w:t>
      </w:r>
      <w:r w:rsidR="00EB39DD">
        <w:rPr>
          <w:rFonts w:hint="eastAsia"/>
        </w:rPr>
        <w:t>する</w:t>
      </w:r>
      <w:r>
        <w:rPr>
          <w:rFonts w:hint="eastAsia"/>
        </w:rPr>
        <w:t>ポイントを</w:t>
      </w:r>
      <w:r w:rsidR="00EB39DD">
        <w:rPr>
          <w:rFonts w:hint="eastAsia"/>
        </w:rPr>
        <w:t>パートさんなどと</w:t>
      </w:r>
      <w:r>
        <w:rPr>
          <w:rFonts w:hint="eastAsia"/>
        </w:rPr>
        <w:t>共有しましょう。</w:t>
      </w:r>
      <w:r w:rsidR="00EB39DD">
        <w:rPr>
          <w:rFonts w:hint="eastAsia"/>
        </w:rPr>
        <w:t>できれば</w:t>
      </w:r>
      <w:r>
        <w:rPr>
          <w:rFonts w:hint="eastAsia"/>
        </w:rPr>
        <w:t>出荷</w:t>
      </w:r>
      <w:r w:rsidR="00EB39DD">
        <w:rPr>
          <w:rFonts w:hint="eastAsia"/>
        </w:rPr>
        <w:t>直前</w:t>
      </w:r>
      <w:r>
        <w:rPr>
          <w:rFonts w:hint="eastAsia"/>
        </w:rPr>
        <w:t>にも</w:t>
      </w:r>
      <w:r w:rsidR="00EB39DD">
        <w:rPr>
          <w:rFonts w:hint="eastAsia"/>
        </w:rPr>
        <w:t>チェック</w:t>
      </w:r>
      <w:r>
        <w:rPr>
          <w:rFonts w:hint="eastAsia"/>
        </w:rPr>
        <w:t>しましょう。</w:t>
      </w:r>
    </w:p>
    <w:p w14:paraId="254F509C" w14:textId="42B217DE" w:rsidR="00D009A8" w:rsidRDefault="00D009A8" w:rsidP="00D009A8">
      <w:pPr>
        <w:pStyle w:val="a9"/>
      </w:pPr>
    </w:p>
    <w:p w14:paraId="454A8972" w14:textId="77777777" w:rsidR="00BF1B98" w:rsidRPr="00BF1B98" w:rsidRDefault="00BF1B98" w:rsidP="00D009A8">
      <w:pPr>
        <w:pStyle w:val="a9"/>
      </w:pPr>
    </w:p>
    <w:p w14:paraId="4E254647" w14:textId="359782C3" w:rsidR="00D009A8" w:rsidRDefault="00BF1B98" w:rsidP="00D009A8">
      <w:pPr>
        <w:pStyle w:val="a9"/>
      </w:pPr>
      <w:r>
        <w:rPr>
          <w:rFonts w:hint="eastAsia"/>
        </w:rPr>
        <w:t>そこまでしても</w:t>
      </w:r>
      <w:r w:rsidR="00D009A8">
        <w:rPr>
          <w:rFonts w:hint="eastAsia"/>
        </w:rPr>
        <w:t>、</w:t>
      </w:r>
      <w:r>
        <w:rPr>
          <w:rFonts w:hint="eastAsia"/>
        </w:rPr>
        <w:t>販売する側では気が付かなかったことを指摘され</w:t>
      </w:r>
      <w:r w:rsidR="00D009A8">
        <w:rPr>
          <w:rFonts w:hint="eastAsia"/>
        </w:rPr>
        <w:t>ビックリすることがあります。</w:t>
      </w:r>
    </w:p>
    <w:p w14:paraId="197BDCE5" w14:textId="000F15C8" w:rsidR="00452709" w:rsidRDefault="00452709" w:rsidP="00D009A8">
      <w:pPr>
        <w:pStyle w:val="a9"/>
      </w:pPr>
    </w:p>
    <w:p w14:paraId="0014820C" w14:textId="77777777" w:rsidR="00452709" w:rsidRPr="00452709" w:rsidRDefault="00452709" w:rsidP="00D009A8">
      <w:pPr>
        <w:pStyle w:val="a9"/>
      </w:pPr>
    </w:p>
    <w:p w14:paraId="444F2259" w14:textId="5FF49601" w:rsidR="00D009A8" w:rsidRDefault="00D009A8" w:rsidP="00D009A8">
      <w:pPr>
        <w:pStyle w:val="a9"/>
      </w:pPr>
      <w:r>
        <w:rPr>
          <w:rFonts w:hint="eastAsia"/>
        </w:rPr>
        <w:t>ここだけの話、商品の最初のレビューが★1つだったことがあります。</w:t>
      </w:r>
    </w:p>
    <w:p w14:paraId="452B8552" w14:textId="28D7980E" w:rsidR="00D009A8" w:rsidRDefault="00D009A8" w:rsidP="00D009A8">
      <w:pPr>
        <w:pStyle w:val="a9"/>
      </w:pPr>
      <w:r>
        <w:rPr>
          <w:rFonts w:hint="eastAsia"/>
        </w:rPr>
        <w:t>すぐに新商品として登録し直しました。</w:t>
      </w:r>
    </w:p>
    <w:p w14:paraId="6124564B" w14:textId="67292E5A" w:rsidR="00D009A8" w:rsidRDefault="00D009A8" w:rsidP="00D009A8">
      <w:pPr>
        <w:pStyle w:val="a9"/>
      </w:pPr>
    </w:p>
    <w:p w14:paraId="31E41F91" w14:textId="179BD498" w:rsidR="00452709" w:rsidRDefault="00452709" w:rsidP="00D009A8">
      <w:pPr>
        <w:pStyle w:val="a9"/>
      </w:pPr>
    </w:p>
    <w:p w14:paraId="503799AB" w14:textId="77777777" w:rsidR="00452709" w:rsidRDefault="00452709" w:rsidP="00D009A8">
      <w:pPr>
        <w:pStyle w:val="a9"/>
      </w:pPr>
    </w:p>
    <w:p w14:paraId="0C555190" w14:textId="77777777" w:rsidR="00D009A8" w:rsidRPr="00D009A8" w:rsidRDefault="00D009A8" w:rsidP="00D009A8"/>
    <w:p w14:paraId="7B2184ED" w14:textId="77777777" w:rsidR="00516566" w:rsidRDefault="00516566">
      <w:pPr>
        <w:widowControl/>
        <w:jc w:val="left"/>
        <w:rPr>
          <w:rFonts w:ascii="Arial" w:eastAsia="ＭＳ ゴシック" w:hAnsi="Arial"/>
          <w:sz w:val="36"/>
          <w:szCs w:val="36"/>
        </w:rPr>
      </w:pPr>
      <w:r>
        <w:br w:type="page"/>
      </w:r>
    </w:p>
    <w:p w14:paraId="475F658C" w14:textId="4CE4A883" w:rsidR="00142635" w:rsidRPr="00D009A8" w:rsidRDefault="00D009A8" w:rsidP="00FE5AB2">
      <w:pPr>
        <w:pStyle w:val="2"/>
      </w:pPr>
      <w:bookmarkStart w:id="52" w:name="_Toc111452177"/>
      <w:r w:rsidRPr="00D009A8">
        <w:rPr>
          <w:rFonts w:hint="eastAsia"/>
        </w:rPr>
        <w:lastRenderedPageBreak/>
        <w:t>新規出品ボーナス</w:t>
      </w:r>
      <w:bookmarkEnd w:id="52"/>
    </w:p>
    <w:p w14:paraId="31C7895F" w14:textId="36C8A55D" w:rsidR="00142635" w:rsidRDefault="00A0529A" w:rsidP="00565329">
      <w:pPr>
        <w:pStyle w:val="a9"/>
      </w:pPr>
      <w:r>
        <w:rPr>
          <w:rFonts w:hint="eastAsia"/>
        </w:rPr>
        <w:t>商品の並び替えには標準、価格順、レビュー順の他に新着順というのがあります。</w:t>
      </w:r>
    </w:p>
    <w:p w14:paraId="4A7CB90D" w14:textId="4237E897" w:rsidR="00A0529A" w:rsidRDefault="00A0529A" w:rsidP="00565329">
      <w:pPr>
        <w:pStyle w:val="a9"/>
      </w:pPr>
    </w:p>
    <w:p w14:paraId="75E2C6AA" w14:textId="733D9BEB" w:rsidR="00A0529A" w:rsidRDefault="00A0529A" w:rsidP="00565329">
      <w:pPr>
        <w:pStyle w:val="a9"/>
      </w:pPr>
      <w:r>
        <w:rPr>
          <w:rFonts w:hint="eastAsia"/>
        </w:rPr>
        <w:t>お客様の中には定期的に新商品を探している人がいます。</w:t>
      </w:r>
    </w:p>
    <w:p w14:paraId="5FFEC0E9" w14:textId="2128CF76" w:rsidR="00A0529A" w:rsidRDefault="00A0529A" w:rsidP="00565329">
      <w:pPr>
        <w:pStyle w:val="a9"/>
      </w:pPr>
    </w:p>
    <w:p w14:paraId="2FAA2DB2" w14:textId="77777777" w:rsidR="00CE3D22" w:rsidRDefault="00CE3D22" w:rsidP="00CE3D22">
      <w:pPr>
        <w:pStyle w:val="a9"/>
      </w:pPr>
      <w:r>
        <w:rPr>
          <w:rFonts w:hint="eastAsia"/>
        </w:rPr>
        <w:t>この新着順で並び替えた時には、キーワードの関連性より新着順が優先されています。</w:t>
      </w:r>
    </w:p>
    <w:p w14:paraId="35ABAFB8" w14:textId="1680F51F" w:rsidR="00CE3D22" w:rsidRPr="00CE3D22" w:rsidRDefault="00CE3D22" w:rsidP="00565329">
      <w:pPr>
        <w:pStyle w:val="a9"/>
      </w:pPr>
    </w:p>
    <w:p w14:paraId="6C48607B" w14:textId="77777777" w:rsidR="00CE3D22" w:rsidRDefault="00CE3D22" w:rsidP="00565329">
      <w:pPr>
        <w:pStyle w:val="a9"/>
      </w:pPr>
    </w:p>
    <w:p w14:paraId="392484CC" w14:textId="7A8FF4C0" w:rsidR="00A0529A" w:rsidRDefault="00A0529A" w:rsidP="00565329">
      <w:pPr>
        <w:pStyle w:val="a9"/>
      </w:pPr>
      <w:r>
        <w:rPr>
          <w:rFonts w:hint="eastAsia"/>
        </w:rPr>
        <w:t>あなた新商品を登録した時に、ライバルを寄せ付けないクオリティーだったら。</w:t>
      </w:r>
    </w:p>
    <w:p w14:paraId="7FAD67C7" w14:textId="3A732B37" w:rsidR="00CE3D22" w:rsidRDefault="00CE3D22" w:rsidP="00565329">
      <w:pPr>
        <w:pStyle w:val="a9"/>
      </w:pPr>
    </w:p>
    <w:p w14:paraId="6F4DA270" w14:textId="21B9C442" w:rsidR="00CE3D22" w:rsidRDefault="00CE3D22" w:rsidP="00565329">
      <w:pPr>
        <w:pStyle w:val="a9"/>
      </w:pPr>
      <w:r>
        <w:rPr>
          <w:rFonts w:hint="eastAsia"/>
        </w:rPr>
        <w:t>という訳でくすぶっている商品があったらコピーして新商品にする方法もあります。</w:t>
      </w:r>
    </w:p>
    <w:p w14:paraId="00707F63" w14:textId="2D592BBC" w:rsidR="00CE3D22" w:rsidRDefault="00CE3D22" w:rsidP="00565329">
      <w:pPr>
        <w:pStyle w:val="a9"/>
      </w:pPr>
    </w:p>
    <w:p w14:paraId="57E42CBD" w14:textId="77777777" w:rsidR="00BB3D3D" w:rsidRDefault="00BB3D3D" w:rsidP="00565329">
      <w:pPr>
        <w:pStyle w:val="ab"/>
      </w:pPr>
    </w:p>
    <w:p w14:paraId="67954199" w14:textId="137AD094" w:rsidR="00A47B05" w:rsidRDefault="00A47B05">
      <w:pPr>
        <w:widowControl/>
        <w:jc w:val="left"/>
        <w:rPr>
          <w:rFonts w:ascii="Arial" w:eastAsia="ＭＳ ゴシック" w:hAnsi="Arial"/>
          <w:sz w:val="36"/>
          <w:szCs w:val="36"/>
        </w:rPr>
      </w:pPr>
      <w:r>
        <w:br w:type="page"/>
      </w:r>
    </w:p>
    <w:p w14:paraId="69A07FC6" w14:textId="4ED4AFCC" w:rsidR="00142635" w:rsidRDefault="00EC4A2F" w:rsidP="00FE5AB2">
      <w:pPr>
        <w:pStyle w:val="2"/>
      </w:pPr>
      <w:bookmarkStart w:id="53" w:name="_Toc111452178"/>
      <w:r>
        <w:rPr>
          <w:rFonts w:hint="eastAsia"/>
        </w:rPr>
        <w:lastRenderedPageBreak/>
        <w:t>店舗のタイプ別</w:t>
      </w:r>
      <w:r>
        <w:rPr>
          <w:rFonts w:hint="eastAsia"/>
        </w:rPr>
        <w:t>SEO</w:t>
      </w:r>
      <w:r>
        <w:rPr>
          <w:rFonts w:hint="eastAsia"/>
        </w:rPr>
        <w:t>対策</w:t>
      </w:r>
      <w:bookmarkEnd w:id="53"/>
    </w:p>
    <w:p w14:paraId="1A9AF55A" w14:textId="7BF4C6BC" w:rsidR="00A715D0" w:rsidRDefault="00A715D0" w:rsidP="00A715D0">
      <w:pPr>
        <w:pStyle w:val="a9"/>
      </w:pPr>
      <w:r>
        <w:rPr>
          <w:rFonts w:hint="eastAsia"/>
        </w:rPr>
        <w:t>SEO対策はお店のタイプにより同じなのですが、商品数や力の入れ具合によってできること、できないことがあると思います。</w:t>
      </w:r>
    </w:p>
    <w:p w14:paraId="78790E0F" w14:textId="77777777" w:rsidR="00A715D0" w:rsidRDefault="00A715D0" w:rsidP="00A715D0">
      <w:pPr>
        <w:pStyle w:val="a9"/>
      </w:pPr>
    </w:p>
    <w:p w14:paraId="45C346FA" w14:textId="031956A2" w:rsidR="00A715D0" w:rsidRDefault="00A715D0" w:rsidP="00A715D0">
      <w:pPr>
        <w:pStyle w:val="a9"/>
      </w:pPr>
      <w:r>
        <w:rPr>
          <w:rFonts w:hint="eastAsia"/>
        </w:rPr>
        <w:t>このマニュアルは「できる」ようにすることが目標なので、お店のタイプ別に手がつけやすい方法を書いています。</w:t>
      </w:r>
    </w:p>
    <w:p w14:paraId="53DEBF6A" w14:textId="77777777" w:rsidR="00A715D0" w:rsidRDefault="00A715D0" w:rsidP="00A715D0">
      <w:pPr>
        <w:pStyle w:val="a9"/>
      </w:pPr>
    </w:p>
    <w:p w14:paraId="1AEE8D70" w14:textId="30F71AEB" w:rsidR="00EC4A2F" w:rsidRPr="00EC4A2F" w:rsidRDefault="00EC4A2F" w:rsidP="00EC4A2F">
      <w:pPr>
        <w:pStyle w:val="3"/>
      </w:pPr>
      <w:bookmarkStart w:id="54" w:name="_Toc111452179"/>
      <w:r>
        <w:rPr>
          <w:rFonts w:hint="eastAsia"/>
        </w:rPr>
        <w:t>単品通販型</w:t>
      </w:r>
      <w:bookmarkEnd w:id="54"/>
    </w:p>
    <w:p w14:paraId="4CAEB7BA" w14:textId="0B86964A" w:rsidR="00EC4A2F" w:rsidRDefault="00EC4A2F" w:rsidP="00EC4A2F">
      <w:pPr>
        <w:pStyle w:val="a9"/>
      </w:pPr>
      <w:r>
        <w:rPr>
          <w:rFonts w:hint="eastAsia"/>
        </w:rPr>
        <w:t>数個の商品で売上を取るタイプのお店です。</w:t>
      </w:r>
      <w:r w:rsidR="00D55903">
        <w:rPr>
          <w:rFonts w:hint="eastAsia"/>
        </w:rPr>
        <w:t>消耗品が多いです。</w:t>
      </w:r>
    </w:p>
    <w:p w14:paraId="4D0D2698" w14:textId="056CF7E9" w:rsidR="00EC4A2F" w:rsidRDefault="00EC4A2F" w:rsidP="00EC4A2F">
      <w:pPr>
        <w:pStyle w:val="a9"/>
      </w:pPr>
      <w:r>
        <w:rPr>
          <w:rFonts w:hint="eastAsia"/>
        </w:rPr>
        <w:t>僕のお店の出品数は数百ありますが、本来はこのタイプです。</w:t>
      </w:r>
    </w:p>
    <w:p w14:paraId="406F5CA4" w14:textId="77777777" w:rsidR="00C54284" w:rsidRDefault="00C54284" w:rsidP="00EC4A2F">
      <w:pPr>
        <w:pStyle w:val="a9"/>
      </w:pPr>
    </w:p>
    <w:p w14:paraId="1BEB90F7" w14:textId="7058E3D2" w:rsidR="00EC4A2F" w:rsidRDefault="00FF1FBC" w:rsidP="00EC4A2F">
      <w:pPr>
        <w:pStyle w:val="a9"/>
      </w:pPr>
      <w:r>
        <w:rPr>
          <w:rFonts w:hint="eastAsia"/>
        </w:rPr>
        <w:t>ライバルが多いと検索順位がなかなか上がりません。</w:t>
      </w:r>
    </w:p>
    <w:p w14:paraId="32274CB1" w14:textId="77777777" w:rsidR="00E550B9" w:rsidRDefault="00E550B9" w:rsidP="00EC4A2F">
      <w:pPr>
        <w:pStyle w:val="a9"/>
      </w:pPr>
    </w:p>
    <w:p w14:paraId="1D28E813" w14:textId="63E11BDB" w:rsidR="00B0125D" w:rsidRDefault="00E550B9" w:rsidP="00EC4A2F">
      <w:pPr>
        <w:pStyle w:val="a9"/>
      </w:pPr>
      <w:r>
        <w:rPr>
          <w:rFonts w:hint="eastAsia"/>
        </w:rPr>
        <w:t>空いているキーワードから商品を作ったのでなければ、</w:t>
      </w:r>
      <w:r w:rsidR="00B0125D">
        <w:rPr>
          <w:rFonts w:hint="eastAsia"/>
        </w:rPr>
        <w:t>プレイヤーがいっぱい、似たような商品がいっぱい、それぞれがSEO対策に力を入れている。</w:t>
      </w:r>
      <w:r w:rsidR="00124434">
        <w:rPr>
          <w:rFonts w:hint="eastAsia"/>
        </w:rPr>
        <w:t>そんな状態が普通です。</w:t>
      </w:r>
    </w:p>
    <w:p w14:paraId="0F76645B" w14:textId="334A6E87" w:rsidR="00FF1FBC" w:rsidRDefault="00FF1FBC" w:rsidP="00EC4A2F">
      <w:pPr>
        <w:pStyle w:val="a9"/>
      </w:pPr>
    </w:p>
    <w:p w14:paraId="497F0C88" w14:textId="77777777" w:rsidR="00247646" w:rsidRDefault="00247646" w:rsidP="00EC4A2F">
      <w:pPr>
        <w:pStyle w:val="a9"/>
      </w:pPr>
    </w:p>
    <w:p w14:paraId="05786D59" w14:textId="2933AEB3" w:rsidR="00FF1FBC" w:rsidRDefault="002F1E12" w:rsidP="00EC4A2F">
      <w:pPr>
        <w:pStyle w:val="a9"/>
      </w:pPr>
      <w:r>
        <w:rPr>
          <w:rFonts w:hint="eastAsia"/>
        </w:rPr>
        <w:t>広告予算がなければ、</w:t>
      </w:r>
      <w:r w:rsidR="00682462">
        <w:rPr>
          <w:rFonts w:hint="eastAsia"/>
        </w:rPr>
        <w:t>少しでももぐり込むためには、用途をずらし</w:t>
      </w:r>
      <w:r w:rsidR="00AB5A79">
        <w:rPr>
          <w:rFonts w:hint="eastAsia"/>
        </w:rPr>
        <w:t>た商品＋商品説明</w:t>
      </w:r>
      <w:r w:rsidR="00FF1FBC">
        <w:rPr>
          <w:rFonts w:hint="eastAsia"/>
        </w:rPr>
        <w:t>を用意して、</w:t>
      </w:r>
      <w:r w:rsidR="00C9296D">
        <w:rPr>
          <w:rFonts w:hint="eastAsia"/>
        </w:rPr>
        <w:t>あるいは規格違い（入数、量目、セット品）を作り</w:t>
      </w:r>
      <w:r w:rsidR="00247646">
        <w:rPr>
          <w:rFonts w:hint="eastAsia"/>
        </w:rPr>
        <w:t>ライバルが目立たない</w:t>
      </w:r>
      <w:r w:rsidR="00FF1FBC">
        <w:rPr>
          <w:rFonts w:hint="eastAsia"/>
        </w:rPr>
        <w:t>キーワードを狙</w:t>
      </w:r>
      <w:r w:rsidR="00C316BE">
        <w:rPr>
          <w:rFonts w:hint="eastAsia"/>
        </w:rPr>
        <w:t>います</w:t>
      </w:r>
      <w:r w:rsidR="00FF1FBC">
        <w:rPr>
          <w:rFonts w:hint="eastAsia"/>
        </w:rPr>
        <w:t>。</w:t>
      </w:r>
    </w:p>
    <w:p w14:paraId="5EF59114" w14:textId="0BABE704" w:rsidR="00B0125D" w:rsidRDefault="00B0125D" w:rsidP="00EC4A2F">
      <w:pPr>
        <w:pStyle w:val="a9"/>
      </w:pPr>
    </w:p>
    <w:p w14:paraId="75EC49CB" w14:textId="77777777" w:rsidR="00C605CB" w:rsidRDefault="00247646" w:rsidP="00C316BE">
      <w:pPr>
        <w:pStyle w:val="a9"/>
      </w:pPr>
      <w:r>
        <w:rPr>
          <w:rFonts w:hint="eastAsia"/>
        </w:rPr>
        <w:t>広告予算があり</w:t>
      </w:r>
      <w:r w:rsidR="00505651">
        <w:rPr>
          <w:rFonts w:hint="eastAsia"/>
        </w:rPr>
        <w:t>転換率が高</w:t>
      </w:r>
      <w:r w:rsidR="00560F74">
        <w:rPr>
          <w:rFonts w:hint="eastAsia"/>
        </w:rPr>
        <w:t>ければ</w:t>
      </w:r>
      <w:r w:rsidR="00505651">
        <w:rPr>
          <w:rFonts w:hint="eastAsia"/>
        </w:rPr>
        <w:t>広告を買って</w:t>
      </w:r>
      <w:r w:rsidR="002E08D2">
        <w:rPr>
          <w:rFonts w:hint="eastAsia"/>
        </w:rPr>
        <w:t>一気に検索順位を上げることもできます。</w:t>
      </w:r>
    </w:p>
    <w:p w14:paraId="6846CE6C" w14:textId="3F020804" w:rsidR="00C605CB" w:rsidRDefault="00C605CB" w:rsidP="00C316BE">
      <w:pPr>
        <w:pStyle w:val="a9"/>
      </w:pPr>
      <w:r>
        <w:rPr>
          <w:rFonts w:hint="eastAsia"/>
        </w:rPr>
        <w:lastRenderedPageBreak/>
        <w:t>楽天の広告の平均リターンは1．1倍、</w:t>
      </w:r>
      <w:r w:rsidR="001E37A0">
        <w:rPr>
          <w:rFonts w:hint="eastAsia"/>
        </w:rPr>
        <w:t>広告を入れたものの全然売れないことも珍しくありません。</w:t>
      </w:r>
      <w:r w:rsidR="006D0D16">
        <w:rPr>
          <w:rFonts w:hint="eastAsia"/>
        </w:rPr>
        <w:t>RPPで</w:t>
      </w:r>
      <w:r w:rsidR="00CB5ABF">
        <w:rPr>
          <w:rFonts w:hint="eastAsia"/>
        </w:rPr>
        <w:t>ROASを見ながら</w:t>
      </w:r>
      <w:r w:rsidR="004519A2">
        <w:rPr>
          <w:rFonts w:hint="eastAsia"/>
        </w:rPr>
        <w:t>、商品ページを作り込みながら</w:t>
      </w:r>
      <w:r w:rsidR="00C51156">
        <w:rPr>
          <w:rFonts w:hint="eastAsia"/>
        </w:rPr>
        <w:t>と言う手もあります。</w:t>
      </w:r>
    </w:p>
    <w:p w14:paraId="1FE6DC4E" w14:textId="66A27CA7" w:rsidR="00C605CB" w:rsidRDefault="00C605CB" w:rsidP="00C316BE">
      <w:pPr>
        <w:pStyle w:val="a9"/>
      </w:pPr>
    </w:p>
    <w:p w14:paraId="0294F940" w14:textId="77777777" w:rsidR="00C51156" w:rsidRDefault="00C51156" w:rsidP="00C316BE">
      <w:pPr>
        <w:pStyle w:val="a9"/>
      </w:pPr>
    </w:p>
    <w:p w14:paraId="2385335B" w14:textId="4BFA6029" w:rsidR="00C316BE" w:rsidRDefault="00C54284" w:rsidP="00C316BE">
      <w:pPr>
        <w:pStyle w:val="a9"/>
      </w:pPr>
      <w:r>
        <w:rPr>
          <w:rFonts w:hint="eastAsia"/>
        </w:rPr>
        <w:t>検索順位が安定したら広告を打つ必要はなくなります。</w:t>
      </w:r>
    </w:p>
    <w:p w14:paraId="5F47F583" w14:textId="77777777" w:rsidR="00C51156" w:rsidRDefault="00C51156" w:rsidP="00C316BE">
      <w:pPr>
        <w:pStyle w:val="a9"/>
      </w:pPr>
    </w:p>
    <w:p w14:paraId="26A3CD53" w14:textId="196FEACA" w:rsidR="00FF1FBC" w:rsidRDefault="00FF1FBC" w:rsidP="00EC4A2F">
      <w:pPr>
        <w:pStyle w:val="a9"/>
      </w:pPr>
    </w:p>
    <w:p w14:paraId="758F0BCA" w14:textId="13EF27FF" w:rsidR="00D55903" w:rsidRDefault="00D55903" w:rsidP="00EC4A2F">
      <w:pPr>
        <w:pStyle w:val="a9"/>
      </w:pPr>
      <w:r>
        <w:rPr>
          <w:rFonts w:hint="eastAsia"/>
        </w:rPr>
        <w:t>リピーターがついてくれば無理に</w:t>
      </w:r>
      <w:r w:rsidR="00A715D0">
        <w:rPr>
          <w:rFonts w:hint="eastAsia"/>
        </w:rPr>
        <w:t>広告を打って</w:t>
      </w:r>
      <w:r>
        <w:rPr>
          <w:rFonts w:hint="eastAsia"/>
        </w:rPr>
        <w:t>検索上位を狙わなくても検索順位も</w:t>
      </w:r>
      <w:r w:rsidR="00A715D0">
        <w:rPr>
          <w:rFonts w:hint="eastAsia"/>
        </w:rPr>
        <w:t>売上も</w:t>
      </w:r>
      <w:r>
        <w:rPr>
          <w:rFonts w:hint="eastAsia"/>
        </w:rPr>
        <w:t>安定します。</w:t>
      </w:r>
    </w:p>
    <w:p w14:paraId="58DE2DD6" w14:textId="338900D1" w:rsidR="0039303F" w:rsidRDefault="0039303F" w:rsidP="00EC4A2F">
      <w:pPr>
        <w:pStyle w:val="a9"/>
      </w:pPr>
    </w:p>
    <w:p w14:paraId="29F11D01" w14:textId="260C31BF" w:rsidR="00EF2A7A" w:rsidRPr="00EF2A7A" w:rsidRDefault="00EF2A7A" w:rsidP="00EC4A2F">
      <w:pPr>
        <w:pStyle w:val="a9"/>
        <w:rPr>
          <w:b/>
          <w:bCs/>
        </w:rPr>
      </w:pPr>
      <w:r w:rsidRPr="00EF2A7A">
        <w:rPr>
          <w:rFonts w:hint="eastAsia"/>
          <w:b/>
          <w:bCs/>
        </w:rPr>
        <w:t>あなたが売りたい商品で、他店が訴求していないポイントはなんですか？</w:t>
      </w:r>
    </w:p>
    <w:p w14:paraId="5C03C85A" w14:textId="2E74A1D6" w:rsidR="00B0125D" w:rsidRDefault="00B0125D">
      <w:pPr>
        <w:widowControl/>
        <w:jc w:val="left"/>
        <w:rPr>
          <w:rFonts w:ascii="メイリオ" w:hAnsi="メイリオ" w:cs="メイリオ"/>
          <w:b/>
          <w:sz w:val="28"/>
          <w:szCs w:val="28"/>
        </w:rPr>
      </w:pPr>
    </w:p>
    <w:p w14:paraId="3680808F" w14:textId="737148D3" w:rsidR="00FF1FBC" w:rsidRDefault="00FF1FBC" w:rsidP="00FF1FBC">
      <w:pPr>
        <w:pStyle w:val="3"/>
      </w:pPr>
      <w:bookmarkStart w:id="55" w:name="_Toc111452180"/>
      <w:r>
        <w:rPr>
          <w:rFonts w:hint="eastAsia"/>
        </w:rPr>
        <w:t>専門店型</w:t>
      </w:r>
      <w:bookmarkEnd w:id="55"/>
    </w:p>
    <w:p w14:paraId="371BC979" w14:textId="2CAB93D7" w:rsidR="00FF1FBC" w:rsidRDefault="00D55903" w:rsidP="00FF1FBC">
      <w:pPr>
        <w:pStyle w:val="a9"/>
      </w:pPr>
      <w:r>
        <w:rPr>
          <w:rFonts w:hint="eastAsia"/>
        </w:rPr>
        <w:t>数百</w:t>
      </w:r>
      <w:r w:rsidR="00FF1FBC">
        <w:rPr>
          <w:rFonts w:hint="eastAsia"/>
        </w:rPr>
        <w:t>以上のアイテムで売上を取るタイプのお店です。</w:t>
      </w:r>
    </w:p>
    <w:p w14:paraId="2416E093" w14:textId="6EF25743" w:rsidR="00C316BE" w:rsidRDefault="00C54284" w:rsidP="00FF1FBC">
      <w:pPr>
        <w:pStyle w:val="a9"/>
      </w:pPr>
      <w:r>
        <w:rPr>
          <w:rFonts w:hint="eastAsia"/>
        </w:rPr>
        <w:t>ファッションやアクセサリーなどを扱うお店に多いタイプです。</w:t>
      </w:r>
    </w:p>
    <w:p w14:paraId="620A90DC" w14:textId="5E916087" w:rsidR="00507193" w:rsidRDefault="00507193" w:rsidP="00FF1FBC">
      <w:pPr>
        <w:pStyle w:val="a9"/>
      </w:pPr>
    </w:p>
    <w:p w14:paraId="0A310991" w14:textId="77777777" w:rsidR="0039303F" w:rsidRDefault="0039303F" w:rsidP="00FF1FBC">
      <w:pPr>
        <w:pStyle w:val="a9"/>
      </w:pPr>
    </w:p>
    <w:p w14:paraId="4E5E5467" w14:textId="76098BFF" w:rsidR="00A715D0" w:rsidRDefault="00A715D0" w:rsidP="00FF1FBC">
      <w:pPr>
        <w:pStyle w:val="a9"/>
      </w:pPr>
      <w:r>
        <w:rPr>
          <w:rFonts w:hint="eastAsia"/>
        </w:rPr>
        <w:t>単品通販と同じやり方のSEOを一品ごとに試すのは</w:t>
      </w:r>
      <w:r w:rsidR="008D2782">
        <w:rPr>
          <w:rFonts w:hint="eastAsia"/>
        </w:rPr>
        <w:t>時間</w:t>
      </w:r>
      <w:r>
        <w:rPr>
          <w:rFonts w:hint="eastAsia"/>
        </w:rPr>
        <w:t>的にも難しいと思います。</w:t>
      </w:r>
      <w:r w:rsidR="00174F89">
        <w:rPr>
          <w:rFonts w:hint="eastAsia"/>
        </w:rPr>
        <w:t>集客商品に対してだけ単品通販的なやり方をしてその他の商品にはこんなやり方を試して下さい。</w:t>
      </w:r>
    </w:p>
    <w:p w14:paraId="7D97D624" w14:textId="77777777" w:rsidR="0039303F" w:rsidRDefault="0039303F" w:rsidP="00FF1FBC">
      <w:pPr>
        <w:pStyle w:val="a9"/>
      </w:pPr>
    </w:p>
    <w:p w14:paraId="14990181" w14:textId="77777777" w:rsidR="00D55903" w:rsidRDefault="00D55903" w:rsidP="00FF1FBC">
      <w:pPr>
        <w:pStyle w:val="a9"/>
      </w:pPr>
    </w:p>
    <w:p w14:paraId="5869837D" w14:textId="6E796CA8" w:rsidR="00C54284" w:rsidRDefault="001C1AAA" w:rsidP="00FF1FBC">
      <w:pPr>
        <w:pStyle w:val="a9"/>
      </w:pPr>
      <w:r>
        <w:rPr>
          <w:rFonts w:hint="eastAsia"/>
        </w:rPr>
        <w:t>商品名には数量、サイズ、色、商品タイプ（かわいい、かっこいい）な</w:t>
      </w:r>
      <w:r>
        <w:rPr>
          <w:rFonts w:hint="eastAsia"/>
        </w:rPr>
        <w:lastRenderedPageBreak/>
        <w:t>どを入れ、</w:t>
      </w:r>
      <w:r w:rsidR="00FF1FBC">
        <w:rPr>
          <w:rFonts w:hint="eastAsia"/>
        </w:rPr>
        <w:t>類似商品でまったく同じ</w:t>
      </w:r>
      <w:r w:rsidR="00C54284">
        <w:rPr>
          <w:rFonts w:hint="eastAsia"/>
        </w:rPr>
        <w:t>配列で</w:t>
      </w:r>
      <w:r w:rsidR="00FF1FBC">
        <w:rPr>
          <w:rFonts w:hint="eastAsia"/>
        </w:rPr>
        <w:t>キーワードを使う</w:t>
      </w:r>
      <w:r w:rsidR="00C54284">
        <w:rPr>
          <w:rFonts w:hint="eastAsia"/>
        </w:rPr>
        <w:t>こと</w:t>
      </w:r>
      <w:r w:rsidR="00FF1FBC">
        <w:rPr>
          <w:rFonts w:hint="eastAsia"/>
        </w:rPr>
        <w:t>避けます。</w:t>
      </w:r>
      <w:r w:rsidR="00C54284">
        <w:rPr>
          <w:rFonts w:hint="eastAsia"/>
        </w:rPr>
        <w:t>微妙にキーワードをばらけさせて下さい。</w:t>
      </w:r>
    </w:p>
    <w:p w14:paraId="434A5035" w14:textId="14F3DFBE" w:rsidR="00094A5C" w:rsidRDefault="00094A5C" w:rsidP="00FF1FBC">
      <w:pPr>
        <w:pStyle w:val="a9"/>
      </w:pPr>
    </w:p>
    <w:p w14:paraId="6ADB315F" w14:textId="6FB109CD" w:rsidR="00094A5C" w:rsidRDefault="00094A5C" w:rsidP="00FF1FBC">
      <w:pPr>
        <w:pStyle w:val="a9"/>
      </w:pPr>
      <w:r>
        <w:rPr>
          <w:rFonts w:hint="eastAsia"/>
        </w:rPr>
        <w:t>専門店ならではのニッチな言葉があればどんどん使って下さい。</w:t>
      </w:r>
    </w:p>
    <w:p w14:paraId="641DF290" w14:textId="77777777" w:rsidR="00174F89" w:rsidRDefault="00174F89" w:rsidP="00FF1FBC">
      <w:pPr>
        <w:pStyle w:val="a9"/>
      </w:pPr>
    </w:p>
    <w:p w14:paraId="776B62AB" w14:textId="77777777" w:rsidR="00C54284" w:rsidRDefault="00C54284" w:rsidP="00FF1FBC">
      <w:pPr>
        <w:pStyle w:val="a9"/>
      </w:pPr>
    </w:p>
    <w:p w14:paraId="0DF1906C" w14:textId="77777777" w:rsidR="00D55903" w:rsidRDefault="00C54284" w:rsidP="00D55903">
      <w:pPr>
        <w:pStyle w:val="a9"/>
      </w:pPr>
      <w:r>
        <w:rPr>
          <w:rFonts w:hint="eastAsia"/>
        </w:rPr>
        <w:t>店舗名もSEO対策にな</w:t>
      </w:r>
      <w:r w:rsidR="00D55903">
        <w:rPr>
          <w:rFonts w:hint="eastAsia"/>
        </w:rPr>
        <w:t>ります、それだけでなく店舗名はブランドでもあり、リピーターを作る時にも大切になります</w:t>
      </w:r>
    </w:p>
    <w:p w14:paraId="066CDFCE" w14:textId="473D8DFC" w:rsidR="00C54284" w:rsidRDefault="00D55903" w:rsidP="00FF1FBC">
      <w:pPr>
        <w:pStyle w:val="a9"/>
      </w:pPr>
      <w:r>
        <w:rPr>
          <w:rFonts w:hint="eastAsia"/>
        </w:rPr>
        <w:t>商品や店舗イメージにあわせて</w:t>
      </w:r>
      <w:r w:rsidR="00C54284">
        <w:rPr>
          <w:rFonts w:hint="eastAsia"/>
        </w:rPr>
        <w:t>工夫することをおすすめします。</w:t>
      </w:r>
    </w:p>
    <w:p w14:paraId="778EB20B" w14:textId="1F7CE2A3" w:rsidR="00D55903" w:rsidRDefault="00D55903" w:rsidP="00FF1FBC">
      <w:pPr>
        <w:pStyle w:val="a9"/>
      </w:pPr>
    </w:p>
    <w:p w14:paraId="150F4988" w14:textId="77777777" w:rsidR="00D55903" w:rsidRPr="00D55903" w:rsidRDefault="00D55903" w:rsidP="00FF1FBC">
      <w:pPr>
        <w:pStyle w:val="a9"/>
      </w:pPr>
    </w:p>
    <w:p w14:paraId="495C6351" w14:textId="0F1598B9" w:rsidR="001C1AAA" w:rsidRDefault="001C1AAA" w:rsidP="00FF1FBC">
      <w:pPr>
        <w:pStyle w:val="a9"/>
      </w:pPr>
      <w:r>
        <w:rPr>
          <w:rFonts w:hint="eastAsia"/>
        </w:rPr>
        <w:t>同じキーワードでライバルが多いならばSEO対策</w:t>
      </w:r>
      <w:r w:rsidR="00D55903">
        <w:rPr>
          <w:rFonts w:hint="eastAsia"/>
        </w:rPr>
        <w:t>だけでなく</w:t>
      </w:r>
      <w:r>
        <w:rPr>
          <w:rFonts w:hint="eastAsia"/>
        </w:rPr>
        <w:t>、</w:t>
      </w:r>
      <w:r w:rsidR="00EC5DA2">
        <w:rPr>
          <w:rFonts w:hint="eastAsia"/>
        </w:rPr>
        <w:t>SNS集客、</w:t>
      </w:r>
      <w:r>
        <w:rPr>
          <w:rFonts w:hint="eastAsia"/>
        </w:rPr>
        <w:t>ファンづくり、リピーター作り、商品巡回策などを考えましょう。</w:t>
      </w:r>
    </w:p>
    <w:p w14:paraId="4A90A535" w14:textId="2A1EBE58" w:rsidR="00EC5DA2" w:rsidRDefault="00EC5DA2" w:rsidP="00FF1FBC">
      <w:pPr>
        <w:pStyle w:val="a9"/>
      </w:pPr>
    </w:p>
    <w:p w14:paraId="7878F282" w14:textId="2B0F005B" w:rsidR="00EC5DA2" w:rsidRDefault="002C29E3" w:rsidP="00FF1FBC">
      <w:pPr>
        <w:pStyle w:val="a9"/>
      </w:pPr>
      <w:r>
        <w:rPr>
          <w:rFonts w:hint="eastAsia"/>
        </w:rPr>
        <w:t>キーワードにライバルが多いファッション系であればSNSを集客手段として育てることをおすすめします。</w:t>
      </w:r>
    </w:p>
    <w:p w14:paraId="3EE65B82" w14:textId="77777777" w:rsidR="006A18C9" w:rsidRDefault="006A18C9" w:rsidP="00FF1FBC">
      <w:pPr>
        <w:pStyle w:val="a9"/>
      </w:pPr>
    </w:p>
    <w:p w14:paraId="73961745" w14:textId="1BDBEAC3" w:rsidR="00E13779" w:rsidRPr="00F777BC" w:rsidRDefault="006A18C9" w:rsidP="00FF1FBC">
      <w:pPr>
        <w:pStyle w:val="a9"/>
        <w:rPr>
          <w:b/>
          <w:bCs/>
        </w:rPr>
      </w:pPr>
      <w:r w:rsidRPr="00F777BC">
        <w:rPr>
          <w:rFonts w:hint="eastAsia"/>
          <w:b/>
          <w:bCs/>
        </w:rPr>
        <w:t>一度買ったお客様が</w:t>
      </w:r>
      <w:r w:rsidR="00501C4E" w:rsidRPr="00F777BC">
        <w:rPr>
          <w:rFonts w:hint="eastAsia"/>
          <w:b/>
          <w:bCs/>
        </w:rPr>
        <w:t>また</w:t>
      </w:r>
      <w:r w:rsidR="00F777BC" w:rsidRPr="00F777BC">
        <w:rPr>
          <w:rFonts w:hint="eastAsia"/>
          <w:b/>
          <w:bCs/>
        </w:rPr>
        <w:t>来</w:t>
      </w:r>
      <w:r w:rsidR="00F777BC">
        <w:rPr>
          <w:rFonts w:hint="eastAsia"/>
          <w:b/>
          <w:bCs/>
        </w:rPr>
        <w:t>たくなる</w:t>
      </w:r>
      <w:r w:rsidR="00F777BC" w:rsidRPr="00F777BC">
        <w:rPr>
          <w:rFonts w:hint="eastAsia"/>
          <w:b/>
          <w:bCs/>
        </w:rPr>
        <w:t>仕掛けはなんですか？</w:t>
      </w:r>
    </w:p>
    <w:p w14:paraId="02851835" w14:textId="77777777" w:rsidR="00507193" w:rsidRDefault="00507193" w:rsidP="00FF1FBC">
      <w:pPr>
        <w:pStyle w:val="a9"/>
      </w:pPr>
    </w:p>
    <w:p w14:paraId="7D83DAA7" w14:textId="466825D7" w:rsidR="009D454D" w:rsidRDefault="009D454D" w:rsidP="00FF1FBC">
      <w:pPr>
        <w:pStyle w:val="a9"/>
      </w:pPr>
    </w:p>
    <w:p w14:paraId="45EE66BD" w14:textId="05BF551D" w:rsidR="009D454D" w:rsidRDefault="009D454D" w:rsidP="009D454D">
      <w:pPr>
        <w:pStyle w:val="3"/>
      </w:pPr>
      <w:bookmarkStart w:id="56" w:name="_Toc111452181"/>
      <w:r>
        <w:rPr>
          <w:rFonts w:hint="eastAsia"/>
        </w:rPr>
        <w:t>NB商品型</w:t>
      </w:r>
      <w:bookmarkEnd w:id="56"/>
    </w:p>
    <w:p w14:paraId="1B049C0F" w14:textId="5ABE6FA5" w:rsidR="009D454D" w:rsidRDefault="009D454D" w:rsidP="009D454D">
      <w:pPr>
        <w:pStyle w:val="a9"/>
      </w:pPr>
      <w:r>
        <w:rPr>
          <w:rFonts w:hint="eastAsia"/>
        </w:rPr>
        <w:t>大量の商品データをメーカーからCSVでもらって来ているようなお店です。ドラッグやホームセンター商品などを扱うお店に多いタイプです。最近では無在庫転売などもあります。</w:t>
      </w:r>
    </w:p>
    <w:p w14:paraId="56CDFF22" w14:textId="37C18E4C" w:rsidR="0044546F" w:rsidRDefault="0044546F" w:rsidP="009D454D">
      <w:pPr>
        <w:pStyle w:val="a9"/>
      </w:pPr>
    </w:p>
    <w:p w14:paraId="1AE3B6AE" w14:textId="40F68C1C" w:rsidR="009D454D" w:rsidRDefault="009D454D" w:rsidP="009D454D">
      <w:pPr>
        <w:pStyle w:val="a9"/>
      </w:pPr>
    </w:p>
    <w:p w14:paraId="1FD58F9C" w14:textId="77777777" w:rsidR="00DD6604" w:rsidRDefault="00DD6604" w:rsidP="00DD6604">
      <w:pPr>
        <w:pStyle w:val="a9"/>
      </w:pPr>
      <w:r>
        <w:rPr>
          <w:rFonts w:hint="eastAsia"/>
        </w:rPr>
        <w:lastRenderedPageBreak/>
        <w:t>JANコードがついている商品は価格勝負になりますので最安値にできなければ価格差を超える何かが必要になります。</w:t>
      </w:r>
    </w:p>
    <w:p w14:paraId="4D69D714" w14:textId="1D298405" w:rsidR="00697957" w:rsidRDefault="00697957" w:rsidP="009D454D">
      <w:pPr>
        <w:pStyle w:val="a9"/>
      </w:pPr>
    </w:p>
    <w:p w14:paraId="5CBA651E" w14:textId="77777777" w:rsidR="006C4CAE" w:rsidRPr="00DD6604" w:rsidRDefault="006C4CAE" w:rsidP="009D454D">
      <w:pPr>
        <w:pStyle w:val="a9"/>
      </w:pPr>
    </w:p>
    <w:p w14:paraId="548FBABE" w14:textId="6D896AB6" w:rsidR="00697957" w:rsidRDefault="00697957" w:rsidP="009D454D">
      <w:pPr>
        <w:pStyle w:val="a9"/>
      </w:pPr>
      <w:r>
        <w:rPr>
          <w:rFonts w:hint="eastAsia"/>
        </w:rPr>
        <w:t>その何か</w:t>
      </w:r>
      <w:r w:rsidR="00DD6604">
        <w:rPr>
          <w:rFonts w:hint="eastAsia"/>
        </w:rPr>
        <w:t>とは、まずは</w:t>
      </w:r>
      <w:r>
        <w:rPr>
          <w:rFonts w:hint="eastAsia"/>
        </w:rPr>
        <w:t>商品名や商品説明など</w:t>
      </w:r>
      <w:r w:rsidR="00DD6604">
        <w:rPr>
          <w:rFonts w:hint="eastAsia"/>
        </w:rPr>
        <w:t>です。これなら</w:t>
      </w:r>
      <w:r w:rsidR="00863EAE">
        <w:rPr>
          <w:rFonts w:hint="eastAsia"/>
        </w:rPr>
        <w:t>キーボードを叩くだけで</w:t>
      </w:r>
      <w:r>
        <w:rPr>
          <w:rFonts w:hint="eastAsia"/>
        </w:rPr>
        <w:t>簡単</w:t>
      </w:r>
      <w:r w:rsidR="00F46759">
        <w:rPr>
          <w:rFonts w:hint="eastAsia"/>
        </w:rPr>
        <w:t>に</w:t>
      </w:r>
      <w:r w:rsidR="00863EAE">
        <w:rPr>
          <w:rFonts w:hint="eastAsia"/>
        </w:rPr>
        <w:t>他社にはない物にできます</w:t>
      </w:r>
      <w:r>
        <w:rPr>
          <w:rFonts w:hint="eastAsia"/>
        </w:rPr>
        <w:t>。</w:t>
      </w:r>
    </w:p>
    <w:p w14:paraId="69DB92DD" w14:textId="77777777" w:rsidR="00D15320" w:rsidRDefault="00D15320" w:rsidP="009D454D">
      <w:pPr>
        <w:pStyle w:val="a9"/>
      </w:pPr>
    </w:p>
    <w:p w14:paraId="41D7F68E" w14:textId="708A864E" w:rsidR="00BC6000" w:rsidRDefault="00BC6000" w:rsidP="009D454D">
      <w:pPr>
        <w:pStyle w:val="a9"/>
      </w:pPr>
      <w:r>
        <w:rPr>
          <w:rFonts w:hint="eastAsia"/>
        </w:rPr>
        <w:t>商品</w:t>
      </w:r>
      <w:r w:rsidR="00BA4EE2">
        <w:rPr>
          <w:rFonts w:hint="eastAsia"/>
        </w:rPr>
        <w:t>の色々な呼び方、</w:t>
      </w:r>
      <w:r w:rsidR="00C60EFB">
        <w:rPr>
          <w:rFonts w:hint="eastAsia"/>
        </w:rPr>
        <w:t>色にしても</w:t>
      </w:r>
      <w:r w:rsidR="00F46759">
        <w:rPr>
          <w:rFonts w:hint="eastAsia"/>
        </w:rPr>
        <w:t>、商品説明にしても</w:t>
      </w:r>
      <w:r w:rsidR="006C4CAE">
        <w:rPr>
          <w:rFonts w:hint="eastAsia"/>
        </w:rPr>
        <w:t>CSVにない物を書き加える</w:t>
      </w:r>
      <w:r w:rsidR="00B42A30">
        <w:rPr>
          <w:rFonts w:hint="eastAsia"/>
        </w:rPr>
        <w:t>ことがスタートです</w:t>
      </w:r>
      <w:r w:rsidR="006C4CAE">
        <w:rPr>
          <w:rFonts w:hint="eastAsia"/>
        </w:rPr>
        <w:t>。</w:t>
      </w:r>
    </w:p>
    <w:p w14:paraId="0D4F5C12" w14:textId="77777777" w:rsidR="00810648" w:rsidRDefault="00810648" w:rsidP="009D454D">
      <w:pPr>
        <w:pStyle w:val="a9"/>
      </w:pPr>
    </w:p>
    <w:p w14:paraId="2A5A4BB3" w14:textId="2B0CC4C5" w:rsidR="00810648" w:rsidRDefault="00810648" w:rsidP="009D454D">
      <w:pPr>
        <w:pStyle w:val="a9"/>
      </w:pPr>
      <w:r>
        <w:rPr>
          <w:rFonts w:hint="eastAsia"/>
        </w:rPr>
        <w:t>商品点数が多いので大変ですが、地道に続けましょう。</w:t>
      </w:r>
    </w:p>
    <w:p w14:paraId="76C8B9B3" w14:textId="77777777" w:rsidR="00A37205" w:rsidRDefault="00A37205" w:rsidP="009D454D">
      <w:pPr>
        <w:pStyle w:val="a9"/>
      </w:pPr>
    </w:p>
    <w:p w14:paraId="724CC253" w14:textId="6CBC51DD" w:rsidR="00C34F3A" w:rsidRDefault="00810648" w:rsidP="009D454D">
      <w:pPr>
        <w:pStyle w:val="a9"/>
      </w:pPr>
      <w:r>
        <w:rPr>
          <w:rFonts w:hint="eastAsia"/>
        </w:rPr>
        <w:t>後は</w:t>
      </w:r>
      <w:r w:rsidR="00301847">
        <w:rPr>
          <w:rFonts w:hint="eastAsia"/>
        </w:rPr>
        <w:t>レビューがいいとか、</w:t>
      </w:r>
      <w:r w:rsidR="00C34F3A">
        <w:rPr>
          <w:rFonts w:hint="eastAsia"/>
        </w:rPr>
        <w:t>お届けが早いとか、アフターサービスがいいという付加価値</w:t>
      </w:r>
      <w:r w:rsidR="00340D70">
        <w:rPr>
          <w:rFonts w:hint="eastAsia"/>
        </w:rPr>
        <w:t>で価格差に負けない商品に</w:t>
      </w:r>
      <w:r w:rsidR="006C4CAE">
        <w:rPr>
          <w:rFonts w:hint="eastAsia"/>
        </w:rPr>
        <w:t>育て</w:t>
      </w:r>
      <w:r w:rsidR="00340D70">
        <w:rPr>
          <w:rFonts w:hint="eastAsia"/>
        </w:rPr>
        <w:t>ます。</w:t>
      </w:r>
    </w:p>
    <w:p w14:paraId="34762A6B" w14:textId="77777777" w:rsidR="00507193" w:rsidRDefault="00507193" w:rsidP="009D454D">
      <w:pPr>
        <w:pStyle w:val="a9"/>
      </w:pPr>
    </w:p>
    <w:p w14:paraId="2CE3F2C6" w14:textId="628D51E2" w:rsidR="009D454D" w:rsidRDefault="00507193" w:rsidP="009D454D">
      <w:pPr>
        <w:pStyle w:val="a9"/>
      </w:pPr>
      <w:r>
        <w:rPr>
          <w:rFonts w:hint="eastAsia"/>
        </w:rPr>
        <w:t>売れた商品、アクセスが多い商品からSEO的に手を入れていきましょう。検索語句などを加える。店長からのおすすめコメントを入れる。手元に来た商品はオリジナルで写真を取る。などなど</w:t>
      </w:r>
      <w:r w:rsidR="00036987">
        <w:rPr>
          <w:rFonts w:hint="eastAsia"/>
        </w:rPr>
        <w:t>で他店にはないコンテンツ（写真、商品説明）などを加えていきます</w:t>
      </w:r>
      <w:r>
        <w:rPr>
          <w:rFonts w:hint="eastAsia"/>
        </w:rPr>
        <w:t>。</w:t>
      </w:r>
    </w:p>
    <w:p w14:paraId="628B3473" w14:textId="11680875" w:rsidR="00EC5004" w:rsidRDefault="00EC5004" w:rsidP="009D454D">
      <w:pPr>
        <w:pStyle w:val="a9"/>
      </w:pPr>
    </w:p>
    <w:p w14:paraId="5F191A76" w14:textId="61191647" w:rsidR="00EC5004" w:rsidRDefault="00EC5004" w:rsidP="009D454D">
      <w:pPr>
        <w:pStyle w:val="a9"/>
      </w:pPr>
    </w:p>
    <w:p w14:paraId="1A7893D6" w14:textId="005673E4" w:rsidR="00EC5004" w:rsidRDefault="00F27F7D" w:rsidP="009D454D">
      <w:pPr>
        <w:pStyle w:val="a9"/>
      </w:pPr>
      <w:r>
        <w:rPr>
          <w:rFonts w:hint="eastAsia"/>
        </w:rPr>
        <w:t>商品画像の1枚目は</w:t>
      </w:r>
      <w:r w:rsidR="00AE7857">
        <w:rPr>
          <w:rFonts w:hint="eastAsia"/>
        </w:rPr>
        <w:t>白抜きではなく、</w:t>
      </w:r>
      <w:r>
        <w:rPr>
          <w:rFonts w:hint="eastAsia"/>
        </w:rPr>
        <w:t>わかりやすく</w:t>
      </w:r>
      <w:r w:rsidR="00AE7857">
        <w:rPr>
          <w:rFonts w:hint="eastAsia"/>
        </w:rPr>
        <w:t>一言を付け加えることもいいと思います。</w:t>
      </w:r>
    </w:p>
    <w:p w14:paraId="0FA8A049" w14:textId="5319DBAC" w:rsidR="00E306DA" w:rsidRDefault="00E306DA" w:rsidP="009D454D">
      <w:pPr>
        <w:pStyle w:val="a9"/>
      </w:pPr>
    </w:p>
    <w:p w14:paraId="220D44D0" w14:textId="347A88A8" w:rsidR="00E306DA" w:rsidRPr="00CC110A" w:rsidRDefault="00CC110A" w:rsidP="009D454D">
      <w:pPr>
        <w:pStyle w:val="a9"/>
        <w:rPr>
          <w:b/>
          <w:bCs/>
        </w:rPr>
      </w:pPr>
      <w:r w:rsidRPr="00CC110A">
        <w:rPr>
          <w:rFonts w:hint="eastAsia"/>
          <w:b/>
          <w:bCs/>
        </w:rPr>
        <w:t>スマホページに関して聞きます、</w:t>
      </w:r>
      <w:r w:rsidR="00E306DA" w:rsidRPr="00CC110A">
        <w:rPr>
          <w:rFonts w:hint="eastAsia"/>
          <w:b/>
          <w:bCs/>
        </w:rPr>
        <w:t>お客様にアピールできることがひと目でわかるところに書かれていますか？</w:t>
      </w:r>
    </w:p>
    <w:p w14:paraId="0700E311" w14:textId="27E9480A" w:rsidR="0015038E" w:rsidRPr="00CE3D22" w:rsidRDefault="0015038E">
      <w:pPr>
        <w:widowControl/>
        <w:jc w:val="left"/>
        <w:rPr>
          <w:rFonts w:ascii="メイリオ" w:hAnsi="メイリオ" w:cs="メイリオ"/>
          <w:color w:val="002060"/>
          <w:sz w:val="44"/>
          <w:szCs w:val="80"/>
        </w:rPr>
      </w:pPr>
      <w:r>
        <w:lastRenderedPageBreak/>
        <w:br w:type="page"/>
      </w:r>
    </w:p>
    <w:p w14:paraId="4813AAF6" w14:textId="77777777" w:rsidR="00142635" w:rsidRDefault="00142635">
      <w:pPr>
        <w:pStyle w:val="1"/>
        <w:spacing w:after="180"/>
      </w:pPr>
      <w:bookmarkStart w:id="57" w:name="_Toc111452182"/>
      <w:r>
        <w:lastRenderedPageBreak/>
        <w:t>後書き</w:t>
      </w:r>
      <w:bookmarkEnd w:id="57"/>
    </w:p>
    <w:p w14:paraId="35928A84" w14:textId="77777777" w:rsidR="00142635" w:rsidRDefault="00142635" w:rsidP="00565329">
      <w:pPr>
        <w:pStyle w:val="a9"/>
      </w:pPr>
      <w:r>
        <w:t>楽天に限らずネットで売上をあげるために必要なのは</w:t>
      </w:r>
    </w:p>
    <w:p w14:paraId="51D8BA0D" w14:textId="77777777" w:rsidR="00142635" w:rsidRDefault="00142635" w:rsidP="00565329">
      <w:pPr>
        <w:pStyle w:val="a9"/>
      </w:pPr>
    </w:p>
    <w:p w14:paraId="0266653C" w14:textId="6A09456B" w:rsidR="00142635" w:rsidRDefault="00142635" w:rsidP="00565329">
      <w:pPr>
        <w:pStyle w:val="a9"/>
      </w:pPr>
      <w:r>
        <w:t>忍耐</w:t>
      </w:r>
      <w:r w:rsidR="00CE3D22">
        <w:rPr>
          <w:rFonts w:hint="eastAsia"/>
        </w:rPr>
        <w:t>（いや本当に）</w:t>
      </w:r>
    </w:p>
    <w:p w14:paraId="2D46607A" w14:textId="77777777" w:rsidR="00142635" w:rsidRDefault="00142635" w:rsidP="00565329">
      <w:pPr>
        <w:pStyle w:val="a9"/>
      </w:pPr>
      <w:r>
        <w:t>そして</w:t>
      </w:r>
    </w:p>
    <w:p w14:paraId="7FEFEC34" w14:textId="77777777" w:rsidR="00142635" w:rsidRDefault="00142635" w:rsidP="00565329">
      <w:pPr>
        <w:pStyle w:val="a9"/>
      </w:pPr>
      <w:r>
        <w:t>トライ＆エラー</w:t>
      </w:r>
    </w:p>
    <w:p w14:paraId="32458D77" w14:textId="77777777" w:rsidR="00142635" w:rsidRDefault="00142635" w:rsidP="00565329">
      <w:pPr>
        <w:pStyle w:val="a9"/>
      </w:pPr>
    </w:p>
    <w:p w14:paraId="3150CA66" w14:textId="613A555A" w:rsidR="00142635" w:rsidRDefault="00CE3D22" w:rsidP="00565329">
      <w:pPr>
        <w:pStyle w:val="a9"/>
      </w:pPr>
      <w:r>
        <w:rPr>
          <w:rFonts w:hint="eastAsia"/>
        </w:rPr>
        <w:t>あなたも</w:t>
      </w:r>
      <w:r w:rsidR="00142635" w:rsidRPr="00AD393E">
        <w:rPr>
          <w:b/>
          <w:bCs/>
        </w:rPr>
        <w:t>自分なりの成功パターン</w:t>
      </w:r>
      <w:r w:rsidR="005570EB" w:rsidRPr="00AD393E">
        <w:rPr>
          <w:rFonts w:hint="eastAsia"/>
          <w:b/>
          <w:bCs/>
        </w:rPr>
        <w:t>、</w:t>
      </w:r>
      <w:r w:rsidR="00142635" w:rsidRPr="00AD393E">
        <w:rPr>
          <w:b/>
          <w:bCs/>
        </w:rPr>
        <w:t>売り方、売れる商品</w:t>
      </w:r>
      <w:r w:rsidR="00142635">
        <w:t>を見つけ</w:t>
      </w:r>
      <w:r w:rsidR="00705AAE">
        <w:rPr>
          <w:rFonts w:hint="eastAsia"/>
        </w:rPr>
        <w:t>て下さい。</w:t>
      </w:r>
      <w:r w:rsidR="001822D3">
        <w:rPr>
          <w:rFonts w:hint="eastAsia"/>
        </w:rPr>
        <w:t>Amazonより</w:t>
      </w:r>
      <w:r w:rsidR="00AD393E">
        <w:rPr>
          <w:rFonts w:hint="eastAsia"/>
        </w:rPr>
        <w:t>手間がかかります</w:t>
      </w:r>
      <w:r w:rsidR="001822D3">
        <w:rPr>
          <w:rFonts w:hint="eastAsia"/>
        </w:rPr>
        <w:t>が</w:t>
      </w:r>
      <w:r w:rsidR="00AD393E">
        <w:rPr>
          <w:rFonts w:hint="eastAsia"/>
        </w:rPr>
        <w:t>A</w:t>
      </w:r>
      <w:r w:rsidR="00AD393E">
        <w:t>mazon</w:t>
      </w:r>
      <w:r w:rsidR="001822D3">
        <w:rPr>
          <w:rFonts w:hint="eastAsia"/>
        </w:rPr>
        <w:t>とは桁違いの成功もあるのが楽天です。</w:t>
      </w:r>
    </w:p>
    <w:p w14:paraId="7DC17089" w14:textId="01072E9C" w:rsidR="00BF61C6" w:rsidRDefault="00BF61C6" w:rsidP="00565329">
      <w:pPr>
        <w:pStyle w:val="a9"/>
      </w:pPr>
    </w:p>
    <w:p w14:paraId="17B73449" w14:textId="2E34E536" w:rsidR="00CE3D22" w:rsidRDefault="00805A9A" w:rsidP="00565329">
      <w:pPr>
        <w:pStyle w:val="a9"/>
      </w:pPr>
      <w:r>
        <w:rPr>
          <w:rFonts w:hint="eastAsia"/>
        </w:rPr>
        <w:t>思わぬところにお宝があるのが通販、楽天です。</w:t>
      </w:r>
    </w:p>
    <w:p w14:paraId="03717F6E" w14:textId="77777777" w:rsidR="00C07197" w:rsidRDefault="00C07197" w:rsidP="00565329">
      <w:pPr>
        <w:pStyle w:val="a9"/>
      </w:pPr>
    </w:p>
    <w:p w14:paraId="3432404E" w14:textId="34C29575" w:rsidR="00C07197" w:rsidRPr="004861DE" w:rsidRDefault="003067FE" w:rsidP="00565329">
      <w:pPr>
        <w:pStyle w:val="a9"/>
        <w:rPr>
          <w:b/>
          <w:bCs/>
        </w:rPr>
      </w:pPr>
      <w:r w:rsidRPr="004861DE">
        <w:rPr>
          <w:rFonts w:hint="eastAsia"/>
          <w:b/>
          <w:bCs/>
        </w:rPr>
        <w:t>もっと知りたい、詳しく説明して欲しいことがあれば遠慮なく</w:t>
      </w:r>
      <w:proofErr w:type="spellStart"/>
      <w:r w:rsidR="004861DE" w:rsidRPr="004861DE">
        <w:rPr>
          <w:rFonts w:hint="eastAsia"/>
          <w:b/>
          <w:bCs/>
        </w:rPr>
        <w:t>f</w:t>
      </w:r>
      <w:r w:rsidR="004861DE" w:rsidRPr="004861DE">
        <w:rPr>
          <w:b/>
          <w:bCs/>
        </w:rPr>
        <w:t>acebook</w:t>
      </w:r>
      <w:proofErr w:type="spellEnd"/>
      <w:r w:rsidR="004861DE" w:rsidRPr="004861DE">
        <w:rPr>
          <w:rFonts w:hint="eastAsia"/>
          <w:b/>
          <w:bCs/>
        </w:rPr>
        <w:t>メッセージやメールを下さい。</w:t>
      </w:r>
    </w:p>
    <w:p w14:paraId="27EC7DBA" w14:textId="6380C18B" w:rsidR="004861DE" w:rsidRPr="004861DE" w:rsidRDefault="004861DE" w:rsidP="00565329">
      <w:pPr>
        <w:pStyle w:val="a9"/>
        <w:rPr>
          <w:b/>
          <w:bCs/>
        </w:rPr>
      </w:pPr>
      <w:r w:rsidRPr="004861DE">
        <w:rPr>
          <w:rFonts w:hint="eastAsia"/>
          <w:b/>
          <w:bCs/>
        </w:rPr>
        <w:t>動画などで配信します</w:t>
      </w:r>
    </w:p>
    <w:p w14:paraId="3EAD0638" w14:textId="77777777" w:rsidR="003067FE" w:rsidRDefault="003067FE" w:rsidP="00565329">
      <w:pPr>
        <w:pStyle w:val="a9"/>
      </w:pPr>
    </w:p>
    <w:p w14:paraId="06D9C3A9" w14:textId="77777777" w:rsidR="00C07197" w:rsidRDefault="00764F00" w:rsidP="00565329">
      <w:pPr>
        <w:pStyle w:val="a9"/>
      </w:pPr>
      <w:r>
        <w:rPr>
          <w:rFonts w:hint="eastAsia"/>
        </w:rPr>
        <w:t>楽天逆転プロジェクト</w:t>
      </w:r>
      <w:r w:rsidR="002C56F3">
        <w:rPr>
          <w:rFonts w:hint="eastAsia"/>
        </w:rPr>
        <w:t xml:space="preserve"> </w:t>
      </w:r>
      <w:r w:rsidR="002C56F3">
        <w:t>リーダー　福田　誠志</w:t>
      </w:r>
    </w:p>
    <w:p w14:paraId="6B33DD45" w14:textId="77777777" w:rsidR="002C56F3" w:rsidRDefault="002C56F3" w:rsidP="00565329">
      <w:pPr>
        <w:pStyle w:val="a9"/>
      </w:pPr>
    </w:p>
    <w:p w14:paraId="3FBC86B8" w14:textId="77777777" w:rsidR="002C56F3" w:rsidRDefault="002C56F3" w:rsidP="002C56F3">
      <w:pPr>
        <w:pStyle w:val="a9"/>
      </w:pPr>
      <w:r>
        <w:rPr>
          <w:rFonts w:hint="eastAsia"/>
        </w:rPr>
        <w:t>■</w:t>
      </w:r>
      <w:r>
        <w:rPr>
          <w:rFonts w:hint="eastAsia"/>
        </w:rPr>
        <w:tab/>
        <w:t>ブログ</w:t>
      </w:r>
    </w:p>
    <w:p w14:paraId="3E8914FD" w14:textId="77777777" w:rsidR="00142635" w:rsidRDefault="0005775B" w:rsidP="00565329">
      <w:pPr>
        <w:pStyle w:val="a9"/>
      </w:pPr>
      <w:hyperlink r:id="rId68" w:history="1">
        <w:r w:rsidR="00AD380E" w:rsidRPr="002779A2">
          <w:rPr>
            <w:rStyle w:val="ac"/>
            <w:rFonts w:hint="eastAsia"/>
          </w:rPr>
          <w:t>http://</w:t>
        </w:r>
        <w:r w:rsidR="00AD380E" w:rsidRPr="002779A2">
          <w:rPr>
            <w:rStyle w:val="ac"/>
          </w:rPr>
          <w:t>mba.o50.jp</w:t>
        </w:r>
      </w:hyperlink>
    </w:p>
    <w:p w14:paraId="3ED74396" w14:textId="77777777" w:rsidR="00142635" w:rsidRDefault="00142635" w:rsidP="00565329">
      <w:pPr>
        <w:pStyle w:val="a9"/>
      </w:pPr>
      <w:r>
        <w:rPr>
          <w:rFonts w:hint="eastAsia"/>
        </w:rPr>
        <w:t>■</w:t>
      </w:r>
      <w:r>
        <w:rPr>
          <w:rFonts w:hint="eastAsia"/>
        </w:rPr>
        <w:tab/>
      </w:r>
      <w:proofErr w:type="spellStart"/>
      <w:r w:rsidR="00AD380E">
        <w:rPr>
          <w:rFonts w:hint="eastAsia"/>
        </w:rPr>
        <w:t>facebook</w:t>
      </w:r>
      <w:proofErr w:type="spellEnd"/>
    </w:p>
    <w:p w14:paraId="6348A99B" w14:textId="77777777" w:rsidR="00142635" w:rsidRDefault="0005775B" w:rsidP="00565329">
      <w:pPr>
        <w:pStyle w:val="a9"/>
      </w:pPr>
      <w:hyperlink r:id="rId69" w:history="1">
        <w:r w:rsidR="00AD380E" w:rsidRPr="002779A2">
          <w:rPr>
            <w:rStyle w:val="ac"/>
          </w:rPr>
          <w:t>https://www.facebook.com/rakuten100</w:t>
        </w:r>
      </w:hyperlink>
    </w:p>
    <w:p w14:paraId="05785021" w14:textId="11922F3A" w:rsidR="00142635" w:rsidRDefault="00142635" w:rsidP="00565329">
      <w:pPr>
        <w:pStyle w:val="a9"/>
      </w:pPr>
      <w:r>
        <w:rPr>
          <w:rFonts w:hint="eastAsia"/>
        </w:rPr>
        <w:t>■</w:t>
      </w:r>
      <w:r>
        <w:rPr>
          <w:rFonts w:hint="eastAsia"/>
        </w:rPr>
        <w:tab/>
      </w:r>
      <w:proofErr w:type="spellStart"/>
      <w:r w:rsidR="00606865">
        <w:t>Youtube</w:t>
      </w:r>
      <w:proofErr w:type="spellEnd"/>
    </w:p>
    <w:p w14:paraId="7ECE3FF3" w14:textId="61E82360" w:rsidR="00606865" w:rsidRPr="00606865" w:rsidRDefault="0005775B" w:rsidP="004861DE">
      <w:pPr>
        <w:pStyle w:val="a9"/>
      </w:pPr>
      <w:hyperlink r:id="rId70" w:history="1">
        <w:r w:rsidR="00606865" w:rsidRPr="00C90039">
          <w:rPr>
            <w:rStyle w:val="ac"/>
          </w:rPr>
          <w:t>https://www.youtube.com/channel/UCJUwa7L9Xfn-X6UiRnrtqqQ</w:t>
        </w:r>
      </w:hyperlink>
    </w:p>
    <w:sectPr w:rsidR="00606865" w:rsidRPr="00606865" w:rsidSect="00FE5AB2">
      <w:pgSz w:w="11906" w:h="16838"/>
      <w:pgMar w:top="2041" w:right="1304" w:bottom="1304" w:left="2041" w:header="851" w:footer="567" w:gutter="0"/>
      <w:pgNumType w:start="1"/>
      <w:cols w:space="720"/>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A3A771" w14:textId="77777777" w:rsidR="00E33AD0" w:rsidRDefault="00E33AD0">
      <w:r>
        <w:separator/>
      </w:r>
    </w:p>
  </w:endnote>
  <w:endnote w:type="continuationSeparator" w:id="0">
    <w:p w14:paraId="4F84EC09" w14:textId="77777777" w:rsidR="00E33AD0" w:rsidRDefault="00E33A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メイリオ">
    <w:panose1 w:val="020B0604030504040204"/>
    <w:charset w:val="80"/>
    <w:family w:val="modern"/>
    <w:pitch w:val="variable"/>
    <w:sig w:usb0="E00002FF" w:usb1="6AC7FFFF"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93FE8" w14:textId="77777777" w:rsidR="0005775B" w:rsidRDefault="0005775B">
    <w:pPr>
      <w:pStyle w:val="a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23A6EE" w14:textId="77777777" w:rsidR="002B3B17" w:rsidRDefault="002B3B17">
    <w:pPr>
      <w:pStyle w:val="a6"/>
      <w:jc w:val="center"/>
    </w:pPr>
    <w:r>
      <w:fldChar w:fldCharType="begin"/>
    </w:r>
    <w:r>
      <w:instrText>PAGE   \* MERGEFORMAT</w:instrText>
    </w:r>
    <w:r>
      <w:fldChar w:fldCharType="separate"/>
    </w:r>
    <w:r w:rsidR="006128BC" w:rsidRPr="006128BC">
      <w:rPr>
        <w:noProof/>
        <w:lang w:val="ja-JP"/>
      </w:rPr>
      <w:t>iv</w:t>
    </w:r>
    <w:r>
      <w:fldChar w:fldCharType="end"/>
    </w:r>
  </w:p>
  <w:p w14:paraId="3CC7DFF0" w14:textId="77777777" w:rsidR="002B3B17" w:rsidRDefault="002B3B17">
    <w:pPr>
      <w:pStyle w:val="a6"/>
      <w:jc w:val="right"/>
      <w:rPr>
        <w:rFonts w:ascii="メイリオ" w:hAnsi="メイリオ" w:cs="メイリオ"/>
        <w:b/>
      </w:rPr>
    </w:pPr>
    <w:r>
      <w:rPr>
        <w:rFonts w:ascii="メイリオ" w:hAnsi="メイリオ" w:cs="メイリオ"/>
        <w:b/>
      </w:rPr>
      <w:t>©楽天逆転プロジェクト　福田　誠志</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D3C356" w14:textId="77777777" w:rsidR="002B3B17" w:rsidRDefault="002B3B17">
    <w:pPr>
      <w:pStyle w:val="a6"/>
      <w:jc w:val="center"/>
    </w:pPr>
    <w:r>
      <w:fldChar w:fldCharType="begin"/>
    </w:r>
    <w:r>
      <w:instrText>PAGE   \* MERGEFORMAT</w:instrText>
    </w:r>
    <w:r>
      <w:fldChar w:fldCharType="separate"/>
    </w:r>
    <w:r w:rsidR="006128BC" w:rsidRPr="006128BC">
      <w:rPr>
        <w:noProof/>
        <w:lang w:val="ja-JP"/>
      </w:rPr>
      <w:t>1</w:t>
    </w:r>
    <w:r>
      <w:fldChar w:fldCharType="end"/>
    </w:r>
  </w:p>
  <w:p w14:paraId="14F99DC0" w14:textId="77777777" w:rsidR="002B3B17" w:rsidRPr="003341DE" w:rsidRDefault="002B3B17" w:rsidP="003341DE">
    <w:pPr>
      <w:pStyle w:val="a6"/>
      <w:jc w:val="right"/>
      <w:rPr>
        <w:vanish/>
      </w:rPr>
    </w:pPr>
    <w:r>
      <w:rPr>
        <w:rFonts w:ascii="メイリオ" w:hAnsi="メイリオ" w:cs="メイリオ"/>
        <w:b/>
      </w:rPr>
      <w:t>©楽天逆転プロジェクト　福田　誠志</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B7FB11" w14:textId="77777777" w:rsidR="00E33AD0" w:rsidRDefault="00E33AD0">
      <w:r>
        <w:separator/>
      </w:r>
    </w:p>
  </w:footnote>
  <w:footnote w:type="continuationSeparator" w:id="0">
    <w:p w14:paraId="5E28732E" w14:textId="77777777" w:rsidR="00E33AD0" w:rsidRDefault="00E33AD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021FC1" w14:textId="77777777" w:rsidR="0005775B" w:rsidRDefault="0005775B">
    <w:pPr>
      <w:pStyle w:val="a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7DE3CD" w14:textId="44CDE374" w:rsidR="002B3B17" w:rsidRDefault="002B3B17" w:rsidP="00996F1E">
    <w:pPr>
      <w:pStyle w:val="a4"/>
      <w:jc w:val="right"/>
    </w:pPr>
    <w:r w:rsidRPr="00073E4D">
      <w:rPr>
        <w:noProof/>
      </w:rPr>
      <mc:AlternateContent>
        <mc:Choice Requires="wps">
          <w:drawing>
            <wp:anchor distT="0" distB="0" distL="114300" distR="114300" simplePos="0" relativeHeight="251663360" behindDoc="1" locked="0" layoutInCell="1" allowOverlap="1" wp14:anchorId="6D80F22A" wp14:editId="06D72D72">
              <wp:simplePos x="0" y="0"/>
              <wp:positionH relativeFrom="column">
                <wp:posOffset>-725170</wp:posOffset>
              </wp:positionH>
              <wp:positionV relativeFrom="paragraph">
                <wp:posOffset>666206</wp:posOffset>
              </wp:positionV>
              <wp:extent cx="45085" cy="8908415"/>
              <wp:effectExtent l="0" t="0" r="0" b="6985"/>
              <wp:wrapNone/>
              <wp:docPr id="3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85" cy="8908415"/>
                      </a:xfrm>
                      <a:prstGeom prst="rect">
                        <a:avLst/>
                      </a:prstGeom>
                      <a:solidFill>
                        <a:srgbClr val="4F81B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E8FFFF0" id="Rectangle 2" o:spid="_x0000_s1026" style="position:absolute;left:0;text-align:left;margin-left:-57.1pt;margin-top:52.45pt;width:3.55pt;height:701.4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" fillcolor="#4f81bd" stroked="f"/>
          </w:pict>
        </mc:Fallback>
      </mc:AlternateContent>
    </w:r>
    <w:r w:rsidRPr="00073E4D">
      <w:rPr>
        <w:noProof/>
      </w:rPr>
      <mc:AlternateContent>
        <mc:Choice Requires="wps">
          <w:drawing>
            <wp:anchor distT="0" distB="0" distL="114300" distR="114300" simplePos="0" relativeHeight="251661312" behindDoc="1" locked="0" layoutInCell="1" allowOverlap="1" wp14:anchorId="07F72F61" wp14:editId="30E16239">
              <wp:simplePos x="0" y="0"/>
              <wp:positionH relativeFrom="column">
                <wp:posOffset>-920841</wp:posOffset>
              </wp:positionH>
              <wp:positionV relativeFrom="paragraph">
                <wp:posOffset>667385</wp:posOffset>
              </wp:positionV>
              <wp:extent cx="146685" cy="8908415"/>
              <wp:effectExtent l="0" t="0" r="5715" b="6985"/>
              <wp:wrapNone/>
              <wp:docPr id="30"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685" cy="8908415"/>
                      </a:xfrm>
                      <a:prstGeom prst="rect">
                        <a:avLst/>
                      </a:prstGeom>
                      <a:solidFill>
                        <a:srgbClr val="4F81B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A49F31A" id="Rectangle 2" o:spid="_x0000_s1026" style="position:absolute;left:0;text-align:left;margin-left:-72.5pt;margin-top:52.55pt;width:11.55pt;height:701.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" fillcolor="#4f81bd" stroked="f"/>
          </w:pict>
        </mc:Fallback>
      </mc:AlternateContent>
    </w:r>
    <w:r>
      <w:t>20</w:t>
    </w:r>
    <w:r w:rsidR="00340D70">
      <w:t>2</w:t>
    </w:r>
    <w:r w:rsidR="0005775B">
      <w:t>3</w:t>
    </w:r>
    <w:r>
      <w:t>年</w:t>
    </w:r>
    <w:r w:rsidR="0005775B">
      <w:rPr>
        <w:rFonts w:hint="eastAsia"/>
      </w:rPr>
      <w:t>3</w:t>
    </w:r>
    <w:r>
      <w:rPr>
        <w:rFonts w:hint="eastAsia"/>
      </w:rPr>
      <w:t>月</w:t>
    </w:r>
    <w:r w:rsidR="0005775B">
      <w:rPr>
        <w:rFonts w:hint="eastAsia"/>
      </w:rPr>
      <w:t>1</w:t>
    </w:r>
    <w:r>
      <w:rPr>
        <w:rFonts w:hint="eastAsia"/>
      </w:rPr>
      <w:t>日</w:t>
    </w:r>
    <w:r>
      <w:t>改訂版</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CC6E" w14:textId="63F00578" w:rsidR="002B3B17" w:rsidRDefault="002B3B17" w:rsidP="003341DE">
    <w:pPr>
      <w:pStyle w:val="a4"/>
      <w:jc w:val="right"/>
    </w:pPr>
    <w:r>
      <w:t>20</w:t>
    </w:r>
    <w:r w:rsidR="00340D70">
      <w:rPr>
        <w:rFonts w:hint="eastAsia"/>
      </w:rPr>
      <w:t>2</w:t>
    </w:r>
    <w:r w:rsidR="0005775B">
      <w:rPr>
        <w:rFonts w:hint="eastAsia"/>
      </w:rPr>
      <w:t>3</w:t>
    </w:r>
    <w:r>
      <w:t>年</w:t>
    </w:r>
    <w:r w:rsidR="0005775B">
      <w:rPr>
        <w:rFonts w:hint="eastAsia"/>
      </w:rPr>
      <w:t>3</w:t>
    </w:r>
    <w:r>
      <w:rPr>
        <w:rFonts w:hint="eastAsia"/>
      </w:rPr>
      <w:t>月</w:t>
    </w:r>
    <w:r w:rsidR="0005775B">
      <w:rPr>
        <w:rFonts w:hint="eastAsia"/>
      </w:rPr>
      <w:t>1</w:t>
    </w:r>
    <w:r>
      <w:rPr>
        <w:rFonts w:hint="eastAsia"/>
      </w:rPr>
      <w:t>日</w:t>
    </w:r>
    <w:r>
      <w:t>改訂版</w:t>
    </w:r>
  </w:p>
  <w:p w14:paraId="6C188401" w14:textId="77777777" w:rsidR="002B3B17" w:rsidRDefault="002B3B17">
    <w:pPr>
      <w:pStyle w:val="a4"/>
    </w:pPr>
    <w:r>
      <w:rPr>
        <w:noProof/>
      </w:rPr>
      <mc:AlternateContent>
        <mc:Choice Requires="wps">
          <w:drawing>
            <wp:anchor distT="0" distB="0" distL="114300" distR="114300" simplePos="0" relativeHeight="251658240" behindDoc="1" locked="0" layoutInCell="1" allowOverlap="1" wp14:anchorId="5181F135" wp14:editId="010F698E">
              <wp:simplePos x="0" y="0"/>
              <wp:positionH relativeFrom="column">
                <wp:posOffset>-725261</wp:posOffset>
              </wp:positionH>
              <wp:positionV relativeFrom="paragraph">
                <wp:posOffset>382905</wp:posOffset>
              </wp:positionV>
              <wp:extent cx="45085" cy="8908415"/>
              <wp:effectExtent l="0" t="0" r="0" b="6985"/>
              <wp:wrapNone/>
              <wp:docPr id="25"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85" cy="8908415"/>
                      </a:xfrm>
                      <a:prstGeom prst="rect">
                        <a:avLst/>
                      </a:prstGeom>
                      <a:solidFill>
                        <a:srgbClr val="4F81B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F306210" id="Rectangle 2" o:spid="_x0000_s1026" style="position:absolute;left:0;text-align:left;margin-left:-57.1pt;margin-top:30.15pt;width:3.55pt;height:701.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" fillcolor="#4f81bd" stroked="f"/>
          </w:pict>
        </mc:Fallback>
      </mc:AlternateContent>
    </w:r>
    <w:r>
      <w:rPr>
        <w:noProof/>
      </w:rPr>
      <mc:AlternateContent>
        <mc:Choice Requires="wps">
          <w:drawing>
            <wp:anchor distT="0" distB="0" distL="114300" distR="114300" simplePos="0" relativeHeight="251654144" behindDoc="1" locked="0" layoutInCell="1" allowOverlap="1" wp14:anchorId="47512442" wp14:editId="0EE8D03F">
              <wp:simplePos x="0" y="0"/>
              <wp:positionH relativeFrom="column">
                <wp:posOffset>-924651</wp:posOffset>
              </wp:positionH>
              <wp:positionV relativeFrom="paragraph">
                <wp:posOffset>367665</wp:posOffset>
              </wp:positionV>
              <wp:extent cx="146685" cy="8908415"/>
              <wp:effectExtent l="0" t="0" r="5715" b="6985"/>
              <wp:wrapNone/>
              <wp:docPr id="23"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685" cy="8908415"/>
                      </a:xfrm>
                      <a:prstGeom prst="rect">
                        <a:avLst/>
                      </a:prstGeom>
                      <a:solidFill>
                        <a:srgbClr val="4F81B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6261417" id="Rectangle 2" o:spid="_x0000_s1026" style="position:absolute;left:0;text-align:left;margin-left:-72.8pt;margin-top:28.95pt;width:11.55pt;height:701.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" fillcolor="#4f81bd" stroked="f"/>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CF84A9A4"/>
    <w:lvl w:ilvl="0">
      <w:start w:val="1"/>
      <w:numFmt w:val="decimal"/>
      <w:lvlText w:val="%1."/>
      <w:lvlJc w:val="left"/>
      <w:pPr>
        <w:tabs>
          <w:tab w:val="num" w:pos="2061"/>
        </w:tabs>
        <w:ind w:leftChars="800" w:left="2061" w:hangingChars="200" w:hanging="360"/>
      </w:pPr>
    </w:lvl>
  </w:abstractNum>
  <w:abstractNum w:abstractNumId="1" w15:restartNumberingAfterBreak="0">
    <w:nsid w:val="FFFFFF7D"/>
    <w:multiLevelType w:val="singleLevel"/>
    <w:tmpl w:val="E13085C2"/>
    <w:lvl w:ilvl="0">
      <w:start w:val="1"/>
      <w:numFmt w:val="decimal"/>
      <w:lvlText w:val="%1."/>
      <w:lvlJc w:val="left"/>
      <w:pPr>
        <w:tabs>
          <w:tab w:val="num" w:pos="1636"/>
        </w:tabs>
        <w:ind w:leftChars="600" w:left="1636" w:hangingChars="200" w:hanging="360"/>
      </w:pPr>
    </w:lvl>
  </w:abstractNum>
  <w:abstractNum w:abstractNumId="2" w15:restartNumberingAfterBreak="0">
    <w:nsid w:val="FFFFFF7E"/>
    <w:multiLevelType w:val="singleLevel"/>
    <w:tmpl w:val="6242074A"/>
    <w:lvl w:ilvl="0">
      <w:start w:val="1"/>
      <w:numFmt w:val="decimal"/>
      <w:lvlText w:val="%1."/>
      <w:lvlJc w:val="left"/>
      <w:pPr>
        <w:tabs>
          <w:tab w:val="num" w:pos="1211"/>
        </w:tabs>
        <w:ind w:leftChars="400" w:left="1211" w:hangingChars="200" w:hanging="360"/>
      </w:pPr>
    </w:lvl>
  </w:abstractNum>
  <w:abstractNum w:abstractNumId="3" w15:restartNumberingAfterBreak="0">
    <w:nsid w:val="FFFFFF7F"/>
    <w:multiLevelType w:val="singleLevel"/>
    <w:tmpl w:val="BE04257E"/>
    <w:lvl w:ilvl="0">
      <w:start w:val="1"/>
      <w:numFmt w:val="decimal"/>
      <w:lvlText w:val="%1."/>
      <w:lvlJc w:val="left"/>
      <w:pPr>
        <w:tabs>
          <w:tab w:val="num" w:pos="785"/>
        </w:tabs>
        <w:ind w:leftChars="200" w:left="785" w:hangingChars="200" w:hanging="360"/>
      </w:pPr>
    </w:lvl>
  </w:abstractNum>
  <w:abstractNum w:abstractNumId="4" w15:restartNumberingAfterBreak="0">
    <w:nsid w:val="FFFFFF80"/>
    <w:multiLevelType w:val="singleLevel"/>
    <w:tmpl w:val="3D7E9E1A"/>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DC24E55A"/>
    <w:lvl w:ilvl="0">
      <w:start w:val="1"/>
      <w:numFmt w:val="bullet"/>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16E223C6"/>
    <w:lvl w:ilvl="0">
      <w:start w:val="1"/>
      <w:numFmt w:val="bullet"/>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3F8A0CF8"/>
    <w:lvl w:ilvl="0">
      <w:start w:val="1"/>
      <w:numFmt w:val="bullet"/>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16CCD8F6"/>
    <w:lvl w:ilvl="0">
      <w:start w:val="1"/>
      <w:numFmt w:val="decimal"/>
      <w:lvlText w:val="%1."/>
      <w:lvlJc w:val="left"/>
      <w:pPr>
        <w:tabs>
          <w:tab w:val="num" w:pos="360"/>
        </w:tabs>
        <w:ind w:left="360" w:hangingChars="200" w:hanging="360"/>
      </w:pPr>
    </w:lvl>
  </w:abstractNum>
  <w:abstractNum w:abstractNumId="9" w15:restartNumberingAfterBreak="0">
    <w:nsid w:val="FFFFFF89"/>
    <w:multiLevelType w:val="singleLevel"/>
    <w:tmpl w:val="85404DBC"/>
    <w:lvl w:ilvl="0">
      <w:start w:val="1"/>
      <w:numFmt w:val="bullet"/>
      <w:lvlText w:val=""/>
      <w:lvlJc w:val="left"/>
      <w:pPr>
        <w:tabs>
          <w:tab w:val="num" w:pos="360"/>
        </w:tabs>
        <w:ind w:left="360" w:hangingChars="200" w:hanging="360"/>
      </w:pPr>
      <w:rPr>
        <w:rFonts w:ascii="Wingdings" w:hAnsi="Wingdings" w:hint="default"/>
      </w:rPr>
    </w:lvl>
  </w:abstractNum>
  <w:abstractNum w:abstractNumId="10" w15:restartNumberingAfterBreak="0">
    <w:nsid w:val="00000005"/>
    <w:multiLevelType w:val="multilevel"/>
    <w:tmpl w:val="00000005"/>
    <w:lvl w:ilvl="0">
      <w:start w:val="1"/>
      <w:numFmt w:val="bullet"/>
      <w:lvlText w:val="▌"/>
      <w:lvlJc w:val="left"/>
      <w:pPr>
        <w:ind w:left="1980" w:hanging="420"/>
      </w:pPr>
      <w:rPr>
        <w:rFonts w:ascii="メイリオ" w:eastAsia="メイリオ" w:hAnsi="メイリオ" w:hint="eastAsia"/>
        <w:caps w:val="0"/>
        <w:vanish w:val="0"/>
        <w:color w:val="31849B"/>
      </w:rPr>
    </w:lvl>
    <w:lvl w:ilvl="1">
      <w:start w:val="1"/>
      <w:numFmt w:val="bullet"/>
      <w:lvlText w:val=""/>
      <w:lvlJc w:val="left"/>
      <w:pPr>
        <w:ind w:left="1050" w:hanging="420"/>
      </w:pPr>
      <w:rPr>
        <w:rFonts w:ascii="Wingdings" w:hAnsi="Wingdings" w:hint="default"/>
      </w:rPr>
    </w:lvl>
    <w:lvl w:ilvl="2">
      <w:start w:val="1"/>
      <w:numFmt w:val="bullet"/>
      <w:lvlText w:val=""/>
      <w:lvlJc w:val="left"/>
      <w:pPr>
        <w:ind w:left="1470" w:hanging="420"/>
      </w:pPr>
      <w:rPr>
        <w:rFonts w:ascii="Wingdings" w:hAnsi="Wingdings" w:hint="default"/>
      </w:rPr>
    </w:lvl>
    <w:lvl w:ilvl="3">
      <w:start w:val="1"/>
      <w:numFmt w:val="bullet"/>
      <w:lvlText w:val=""/>
      <w:lvlJc w:val="left"/>
      <w:pPr>
        <w:ind w:left="1890" w:hanging="420"/>
      </w:pPr>
      <w:rPr>
        <w:rFonts w:ascii="Wingdings" w:hAnsi="Wingdings" w:hint="default"/>
      </w:rPr>
    </w:lvl>
    <w:lvl w:ilvl="4">
      <w:start w:val="1"/>
      <w:numFmt w:val="bullet"/>
      <w:lvlText w:val=""/>
      <w:lvlJc w:val="left"/>
      <w:pPr>
        <w:ind w:left="2310" w:hanging="420"/>
      </w:pPr>
      <w:rPr>
        <w:rFonts w:ascii="Wingdings" w:hAnsi="Wingdings" w:hint="default"/>
      </w:rPr>
    </w:lvl>
    <w:lvl w:ilvl="5">
      <w:start w:val="1"/>
      <w:numFmt w:val="bullet"/>
      <w:lvlText w:val=""/>
      <w:lvlJc w:val="left"/>
      <w:pPr>
        <w:ind w:left="2730" w:hanging="420"/>
      </w:pPr>
      <w:rPr>
        <w:rFonts w:ascii="Wingdings" w:hAnsi="Wingdings" w:hint="default"/>
      </w:rPr>
    </w:lvl>
    <w:lvl w:ilvl="6">
      <w:start w:val="1"/>
      <w:numFmt w:val="bullet"/>
      <w:lvlText w:val=""/>
      <w:lvlJc w:val="left"/>
      <w:pPr>
        <w:ind w:left="3150" w:hanging="420"/>
      </w:pPr>
      <w:rPr>
        <w:rFonts w:ascii="Wingdings" w:hAnsi="Wingdings" w:hint="default"/>
      </w:rPr>
    </w:lvl>
    <w:lvl w:ilvl="7">
      <w:start w:val="1"/>
      <w:numFmt w:val="bullet"/>
      <w:lvlText w:val=""/>
      <w:lvlJc w:val="left"/>
      <w:pPr>
        <w:ind w:left="3570" w:hanging="420"/>
      </w:pPr>
      <w:rPr>
        <w:rFonts w:ascii="Wingdings" w:hAnsi="Wingdings" w:hint="default"/>
      </w:rPr>
    </w:lvl>
    <w:lvl w:ilvl="8">
      <w:start w:val="1"/>
      <w:numFmt w:val="bullet"/>
      <w:lvlText w:val=""/>
      <w:lvlJc w:val="left"/>
      <w:pPr>
        <w:ind w:left="3990" w:hanging="420"/>
      </w:pPr>
      <w:rPr>
        <w:rFonts w:ascii="Wingdings" w:hAnsi="Wingdings" w:hint="default"/>
      </w:rPr>
    </w:lvl>
  </w:abstractNum>
  <w:abstractNum w:abstractNumId="11" w15:restartNumberingAfterBreak="0">
    <w:nsid w:val="00000006"/>
    <w:multiLevelType w:val="multilevel"/>
    <w:tmpl w:val="00000006"/>
    <w:lvl w:ilvl="0">
      <w:start w:val="2"/>
      <w:numFmt w:val="bullet"/>
      <w:lvlText w:val="■"/>
      <w:lvlJc w:val="left"/>
      <w:pPr>
        <w:ind w:left="570" w:hanging="360"/>
      </w:pPr>
      <w:rPr>
        <w:rFonts w:ascii="メイリオ" w:eastAsia="メイリオ" w:hAnsi="メイリオ" w:cs="メイリオ" w:hint="eastAsia"/>
      </w:rPr>
    </w:lvl>
    <w:lvl w:ilvl="1">
      <w:start w:val="1"/>
      <w:numFmt w:val="bullet"/>
      <w:lvlText w:val=""/>
      <w:lvlJc w:val="left"/>
      <w:pPr>
        <w:ind w:left="1050" w:hanging="420"/>
      </w:pPr>
      <w:rPr>
        <w:rFonts w:ascii="Wingdings" w:hAnsi="Wingdings" w:hint="default"/>
      </w:rPr>
    </w:lvl>
    <w:lvl w:ilvl="2">
      <w:start w:val="1"/>
      <w:numFmt w:val="bullet"/>
      <w:lvlText w:val=""/>
      <w:lvlJc w:val="left"/>
      <w:pPr>
        <w:ind w:left="1470" w:hanging="420"/>
      </w:pPr>
      <w:rPr>
        <w:rFonts w:ascii="Wingdings" w:hAnsi="Wingdings" w:hint="default"/>
      </w:rPr>
    </w:lvl>
    <w:lvl w:ilvl="3">
      <w:start w:val="1"/>
      <w:numFmt w:val="bullet"/>
      <w:lvlText w:val=""/>
      <w:lvlJc w:val="left"/>
      <w:pPr>
        <w:ind w:left="1890" w:hanging="420"/>
      </w:pPr>
      <w:rPr>
        <w:rFonts w:ascii="Wingdings" w:hAnsi="Wingdings" w:hint="default"/>
      </w:rPr>
    </w:lvl>
    <w:lvl w:ilvl="4">
      <w:start w:val="1"/>
      <w:numFmt w:val="bullet"/>
      <w:lvlText w:val=""/>
      <w:lvlJc w:val="left"/>
      <w:pPr>
        <w:ind w:left="2310" w:hanging="420"/>
      </w:pPr>
      <w:rPr>
        <w:rFonts w:ascii="Wingdings" w:hAnsi="Wingdings" w:hint="default"/>
      </w:rPr>
    </w:lvl>
    <w:lvl w:ilvl="5">
      <w:start w:val="1"/>
      <w:numFmt w:val="bullet"/>
      <w:lvlText w:val=""/>
      <w:lvlJc w:val="left"/>
      <w:pPr>
        <w:ind w:left="2730" w:hanging="420"/>
      </w:pPr>
      <w:rPr>
        <w:rFonts w:ascii="Wingdings" w:hAnsi="Wingdings" w:hint="default"/>
      </w:rPr>
    </w:lvl>
    <w:lvl w:ilvl="6">
      <w:start w:val="1"/>
      <w:numFmt w:val="bullet"/>
      <w:lvlText w:val=""/>
      <w:lvlJc w:val="left"/>
      <w:pPr>
        <w:ind w:left="3150" w:hanging="420"/>
      </w:pPr>
      <w:rPr>
        <w:rFonts w:ascii="Wingdings" w:hAnsi="Wingdings" w:hint="default"/>
      </w:rPr>
    </w:lvl>
    <w:lvl w:ilvl="7">
      <w:start w:val="1"/>
      <w:numFmt w:val="bullet"/>
      <w:lvlText w:val=""/>
      <w:lvlJc w:val="left"/>
      <w:pPr>
        <w:ind w:left="3570" w:hanging="420"/>
      </w:pPr>
      <w:rPr>
        <w:rFonts w:ascii="Wingdings" w:hAnsi="Wingdings" w:hint="default"/>
      </w:rPr>
    </w:lvl>
    <w:lvl w:ilvl="8">
      <w:start w:val="1"/>
      <w:numFmt w:val="bullet"/>
      <w:lvlText w:val=""/>
      <w:lvlJc w:val="left"/>
      <w:pPr>
        <w:ind w:left="3990" w:hanging="420"/>
      </w:pPr>
      <w:rPr>
        <w:rFonts w:ascii="Wingdings" w:hAnsi="Wingdings" w:hint="default"/>
      </w:rPr>
    </w:lvl>
  </w:abstractNum>
  <w:abstractNum w:abstractNumId="12" w15:restartNumberingAfterBreak="0">
    <w:nsid w:val="00000007"/>
    <w:multiLevelType w:val="multilevel"/>
    <w:tmpl w:val="00000007"/>
    <w:lvl w:ilvl="0">
      <w:start w:val="1"/>
      <w:numFmt w:val="decimal"/>
      <w:lvlText w:val="%1."/>
      <w:lvlJc w:val="left"/>
      <w:pPr>
        <w:ind w:left="630" w:hanging="420"/>
      </w:pPr>
    </w:lvl>
    <w:lvl w:ilvl="1">
      <w:start w:val="1"/>
      <w:numFmt w:val="aiueoFullWidth"/>
      <w:lvlText w:val="(%2)"/>
      <w:lvlJc w:val="left"/>
      <w:pPr>
        <w:ind w:left="1050" w:hanging="420"/>
      </w:pPr>
    </w:lvl>
    <w:lvl w:ilvl="2">
      <w:start w:val="1"/>
      <w:numFmt w:val="decimalEnclosedCircle"/>
      <w:lvlText w:val="%3"/>
      <w:lvlJc w:val="left"/>
      <w:pPr>
        <w:ind w:left="1470" w:hanging="420"/>
      </w:pPr>
    </w:lvl>
    <w:lvl w:ilvl="3">
      <w:start w:val="1"/>
      <w:numFmt w:val="decimal"/>
      <w:lvlText w:val="%4."/>
      <w:lvlJc w:val="left"/>
      <w:pPr>
        <w:ind w:left="1890" w:hanging="420"/>
      </w:pPr>
    </w:lvl>
    <w:lvl w:ilvl="4">
      <w:start w:val="1"/>
      <w:numFmt w:val="aiueoFullWidth"/>
      <w:lvlText w:val="(%5)"/>
      <w:lvlJc w:val="left"/>
      <w:pPr>
        <w:ind w:left="2310" w:hanging="420"/>
      </w:pPr>
    </w:lvl>
    <w:lvl w:ilvl="5">
      <w:start w:val="1"/>
      <w:numFmt w:val="decimalEnclosedCircle"/>
      <w:lvlText w:val="%6"/>
      <w:lvlJc w:val="left"/>
      <w:pPr>
        <w:ind w:left="2730" w:hanging="420"/>
      </w:pPr>
    </w:lvl>
    <w:lvl w:ilvl="6">
      <w:start w:val="1"/>
      <w:numFmt w:val="decimal"/>
      <w:lvlText w:val="%7."/>
      <w:lvlJc w:val="left"/>
      <w:pPr>
        <w:ind w:left="3150" w:hanging="420"/>
      </w:pPr>
    </w:lvl>
    <w:lvl w:ilvl="7">
      <w:start w:val="1"/>
      <w:numFmt w:val="aiueoFullWidth"/>
      <w:lvlText w:val="(%8)"/>
      <w:lvlJc w:val="left"/>
      <w:pPr>
        <w:ind w:left="3570" w:hanging="420"/>
      </w:pPr>
    </w:lvl>
    <w:lvl w:ilvl="8">
      <w:start w:val="1"/>
      <w:numFmt w:val="decimalEnclosedCircle"/>
      <w:lvlText w:val="%9"/>
      <w:lvlJc w:val="left"/>
      <w:pPr>
        <w:ind w:left="3990" w:hanging="420"/>
      </w:pPr>
    </w:lvl>
  </w:abstractNum>
  <w:abstractNum w:abstractNumId="13" w15:restartNumberingAfterBreak="0">
    <w:nsid w:val="00000008"/>
    <w:multiLevelType w:val="multilevel"/>
    <w:tmpl w:val="00000008"/>
    <w:lvl w:ilvl="0">
      <w:start w:val="1"/>
      <w:numFmt w:val="bullet"/>
      <w:lvlText w:val=""/>
      <w:lvlJc w:val="left"/>
      <w:pPr>
        <w:ind w:left="630" w:hanging="420"/>
      </w:pPr>
      <w:rPr>
        <w:rFonts w:ascii="Wingdings" w:hAnsi="Wingdings" w:hint="default"/>
      </w:rPr>
    </w:lvl>
    <w:lvl w:ilvl="1">
      <w:start w:val="1"/>
      <w:numFmt w:val="bullet"/>
      <w:lvlText w:val=""/>
      <w:lvlJc w:val="left"/>
      <w:pPr>
        <w:ind w:left="1050" w:hanging="420"/>
      </w:pPr>
      <w:rPr>
        <w:rFonts w:ascii="Wingdings" w:hAnsi="Wingdings" w:hint="default"/>
      </w:rPr>
    </w:lvl>
    <w:lvl w:ilvl="2">
      <w:start w:val="1"/>
      <w:numFmt w:val="bullet"/>
      <w:lvlText w:val=""/>
      <w:lvlJc w:val="left"/>
      <w:pPr>
        <w:ind w:left="1470" w:hanging="420"/>
      </w:pPr>
      <w:rPr>
        <w:rFonts w:ascii="Wingdings" w:hAnsi="Wingdings" w:hint="default"/>
      </w:rPr>
    </w:lvl>
    <w:lvl w:ilvl="3">
      <w:start w:val="1"/>
      <w:numFmt w:val="bullet"/>
      <w:lvlText w:val=""/>
      <w:lvlJc w:val="left"/>
      <w:pPr>
        <w:ind w:left="1890" w:hanging="420"/>
      </w:pPr>
      <w:rPr>
        <w:rFonts w:ascii="Wingdings" w:hAnsi="Wingdings" w:hint="default"/>
      </w:rPr>
    </w:lvl>
    <w:lvl w:ilvl="4">
      <w:start w:val="1"/>
      <w:numFmt w:val="bullet"/>
      <w:lvlText w:val=""/>
      <w:lvlJc w:val="left"/>
      <w:pPr>
        <w:ind w:left="2310" w:hanging="420"/>
      </w:pPr>
      <w:rPr>
        <w:rFonts w:ascii="Wingdings" w:hAnsi="Wingdings" w:hint="default"/>
      </w:rPr>
    </w:lvl>
    <w:lvl w:ilvl="5">
      <w:start w:val="1"/>
      <w:numFmt w:val="bullet"/>
      <w:lvlText w:val=""/>
      <w:lvlJc w:val="left"/>
      <w:pPr>
        <w:ind w:left="2730" w:hanging="420"/>
      </w:pPr>
      <w:rPr>
        <w:rFonts w:ascii="Wingdings" w:hAnsi="Wingdings" w:hint="default"/>
      </w:rPr>
    </w:lvl>
    <w:lvl w:ilvl="6">
      <w:start w:val="1"/>
      <w:numFmt w:val="bullet"/>
      <w:lvlText w:val=""/>
      <w:lvlJc w:val="left"/>
      <w:pPr>
        <w:ind w:left="3150" w:hanging="420"/>
      </w:pPr>
      <w:rPr>
        <w:rFonts w:ascii="Wingdings" w:hAnsi="Wingdings" w:hint="default"/>
      </w:rPr>
    </w:lvl>
    <w:lvl w:ilvl="7">
      <w:start w:val="1"/>
      <w:numFmt w:val="bullet"/>
      <w:lvlText w:val=""/>
      <w:lvlJc w:val="left"/>
      <w:pPr>
        <w:ind w:left="3570" w:hanging="420"/>
      </w:pPr>
      <w:rPr>
        <w:rFonts w:ascii="Wingdings" w:hAnsi="Wingdings" w:hint="default"/>
      </w:rPr>
    </w:lvl>
    <w:lvl w:ilvl="8">
      <w:start w:val="1"/>
      <w:numFmt w:val="bullet"/>
      <w:lvlText w:val=""/>
      <w:lvlJc w:val="left"/>
      <w:pPr>
        <w:ind w:left="3990" w:hanging="420"/>
      </w:pPr>
      <w:rPr>
        <w:rFonts w:ascii="Wingdings" w:hAnsi="Wingdings" w:hint="default"/>
      </w:rPr>
    </w:lvl>
  </w:abstractNum>
  <w:abstractNum w:abstractNumId="14" w15:restartNumberingAfterBreak="0">
    <w:nsid w:val="00000009"/>
    <w:multiLevelType w:val="multilevel"/>
    <w:tmpl w:val="16E829FA"/>
    <w:lvl w:ilvl="0">
      <w:start w:val="1"/>
      <w:numFmt w:val="bullet"/>
      <w:lvlText w:val=""/>
      <w:lvlJc w:val="left"/>
      <w:pPr>
        <w:ind w:left="630" w:hanging="420"/>
      </w:pPr>
      <w:rPr>
        <w:rFonts w:ascii="Wingdings" w:hAnsi="Wingdings" w:hint="default"/>
        <w:color w:val="002060"/>
      </w:rPr>
    </w:lvl>
    <w:lvl w:ilvl="1">
      <w:start w:val="1"/>
      <w:numFmt w:val="bullet"/>
      <w:lvlText w:val=""/>
      <w:lvlJc w:val="left"/>
      <w:pPr>
        <w:ind w:left="1050" w:hanging="420"/>
      </w:pPr>
      <w:rPr>
        <w:rFonts w:ascii="Wingdings" w:hAnsi="Wingdings" w:hint="default"/>
      </w:rPr>
    </w:lvl>
    <w:lvl w:ilvl="2">
      <w:start w:val="1"/>
      <w:numFmt w:val="bullet"/>
      <w:lvlText w:val=""/>
      <w:lvlJc w:val="left"/>
      <w:pPr>
        <w:ind w:left="1470" w:hanging="420"/>
      </w:pPr>
      <w:rPr>
        <w:rFonts w:ascii="Wingdings" w:hAnsi="Wingdings" w:hint="default"/>
      </w:rPr>
    </w:lvl>
    <w:lvl w:ilvl="3">
      <w:start w:val="1"/>
      <w:numFmt w:val="bullet"/>
      <w:lvlText w:val=""/>
      <w:lvlJc w:val="left"/>
      <w:pPr>
        <w:ind w:left="1890" w:hanging="420"/>
      </w:pPr>
      <w:rPr>
        <w:rFonts w:ascii="Wingdings" w:hAnsi="Wingdings" w:hint="default"/>
      </w:rPr>
    </w:lvl>
    <w:lvl w:ilvl="4">
      <w:start w:val="1"/>
      <w:numFmt w:val="bullet"/>
      <w:lvlText w:val=""/>
      <w:lvlJc w:val="left"/>
      <w:pPr>
        <w:ind w:left="2310" w:hanging="420"/>
      </w:pPr>
      <w:rPr>
        <w:rFonts w:ascii="Wingdings" w:hAnsi="Wingdings" w:hint="default"/>
      </w:rPr>
    </w:lvl>
    <w:lvl w:ilvl="5">
      <w:start w:val="1"/>
      <w:numFmt w:val="bullet"/>
      <w:lvlText w:val=""/>
      <w:lvlJc w:val="left"/>
      <w:pPr>
        <w:ind w:left="2730" w:hanging="420"/>
      </w:pPr>
      <w:rPr>
        <w:rFonts w:ascii="Wingdings" w:hAnsi="Wingdings" w:hint="default"/>
      </w:rPr>
    </w:lvl>
    <w:lvl w:ilvl="6">
      <w:start w:val="1"/>
      <w:numFmt w:val="bullet"/>
      <w:lvlText w:val=""/>
      <w:lvlJc w:val="left"/>
      <w:pPr>
        <w:ind w:left="3150" w:hanging="420"/>
      </w:pPr>
      <w:rPr>
        <w:rFonts w:ascii="Wingdings" w:hAnsi="Wingdings" w:hint="default"/>
      </w:rPr>
    </w:lvl>
    <w:lvl w:ilvl="7">
      <w:start w:val="1"/>
      <w:numFmt w:val="bullet"/>
      <w:lvlText w:val=""/>
      <w:lvlJc w:val="left"/>
      <w:pPr>
        <w:ind w:left="3570" w:hanging="420"/>
      </w:pPr>
      <w:rPr>
        <w:rFonts w:ascii="Wingdings" w:hAnsi="Wingdings" w:hint="default"/>
      </w:rPr>
    </w:lvl>
    <w:lvl w:ilvl="8">
      <w:start w:val="1"/>
      <w:numFmt w:val="bullet"/>
      <w:lvlText w:val=""/>
      <w:lvlJc w:val="left"/>
      <w:pPr>
        <w:ind w:left="3990" w:hanging="420"/>
      </w:pPr>
      <w:rPr>
        <w:rFonts w:ascii="Wingdings" w:hAnsi="Wingdings" w:hint="default"/>
      </w:rPr>
    </w:lvl>
  </w:abstractNum>
  <w:abstractNum w:abstractNumId="15" w15:restartNumberingAfterBreak="0">
    <w:nsid w:val="0000000A"/>
    <w:multiLevelType w:val="multilevel"/>
    <w:tmpl w:val="0000000A"/>
    <w:lvl w:ilvl="0">
      <w:start w:val="1"/>
      <w:numFmt w:val="bullet"/>
      <w:lvlText w:val=""/>
      <w:lvlJc w:val="left"/>
      <w:pPr>
        <w:ind w:left="630" w:hanging="420"/>
      </w:pPr>
      <w:rPr>
        <w:rFonts w:ascii="Wingdings" w:hAnsi="Wingdings" w:hint="default"/>
      </w:rPr>
    </w:lvl>
    <w:lvl w:ilvl="1">
      <w:start w:val="1"/>
      <w:numFmt w:val="bullet"/>
      <w:lvlText w:val=""/>
      <w:lvlJc w:val="left"/>
      <w:pPr>
        <w:ind w:left="1050" w:hanging="420"/>
      </w:pPr>
      <w:rPr>
        <w:rFonts w:ascii="Wingdings" w:hAnsi="Wingdings" w:hint="default"/>
      </w:rPr>
    </w:lvl>
    <w:lvl w:ilvl="2">
      <w:start w:val="1"/>
      <w:numFmt w:val="bullet"/>
      <w:lvlText w:val=""/>
      <w:lvlJc w:val="left"/>
      <w:pPr>
        <w:ind w:left="1470" w:hanging="420"/>
      </w:pPr>
      <w:rPr>
        <w:rFonts w:ascii="Wingdings" w:hAnsi="Wingdings" w:hint="default"/>
      </w:rPr>
    </w:lvl>
    <w:lvl w:ilvl="3">
      <w:start w:val="1"/>
      <w:numFmt w:val="bullet"/>
      <w:lvlText w:val=""/>
      <w:lvlJc w:val="left"/>
      <w:pPr>
        <w:ind w:left="1890" w:hanging="420"/>
      </w:pPr>
      <w:rPr>
        <w:rFonts w:ascii="Wingdings" w:hAnsi="Wingdings" w:hint="default"/>
      </w:rPr>
    </w:lvl>
    <w:lvl w:ilvl="4">
      <w:start w:val="1"/>
      <w:numFmt w:val="bullet"/>
      <w:lvlText w:val=""/>
      <w:lvlJc w:val="left"/>
      <w:pPr>
        <w:ind w:left="2310" w:hanging="420"/>
      </w:pPr>
      <w:rPr>
        <w:rFonts w:ascii="Wingdings" w:hAnsi="Wingdings" w:hint="default"/>
      </w:rPr>
    </w:lvl>
    <w:lvl w:ilvl="5">
      <w:start w:val="1"/>
      <w:numFmt w:val="bullet"/>
      <w:lvlText w:val=""/>
      <w:lvlJc w:val="left"/>
      <w:pPr>
        <w:ind w:left="2730" w:hanging="420"/>
      </w:pPr>
      <w:rPr>
        <w:rFonts w:ascii="Wingdings" w:hAnsi="Wingdings" w:hint="default"/>
      </w:rPr>
    </w:lvl>
    <w:lvl w:ilvl="6">
      <w:start w:val="1"/>
      <w:numFmt w:val="bullet"/>
      <w:lvlText w:val=""/>
      <w:lvlJc w:val="left"/>
      <w:pPr>
        <w:ind w:left="3150" w:hanging="420"/>
      </w:pPr>
      <w:rPr>
        <w:rFonts w:ascii="Wingdings" w:hAnsi="Wingdings" w:hint="default"/>
      </w:rPr>
    </w:lvl>
    <w:lvl w:ilvl="7">
      <w:start w:val="1"/>
      <w:numFmt w:val="bullet"/>
      <w:lvlText w:val=""/>
      <w:lvlJc w:val="left"/>
      <w:pPr>
        <w:ind w:left="3570" w:hanging="420"/>
      </w:pPr>
      <w:rPr>
        <w:rFonts w:ascii="Wingdings" w:hAnsi="Wingdings" w:hint="default"/>
      </w:rPr>
    </w:lvl>
    <w:lvl w:ilvl="8">
      <w:start w:val="1"/>
      <w:numFmt w:val="bullet"/>
      <w:lvlText w:val=""/>
      <w:lvlJc w:val="left"/>
      <w:pPr>
        <w:ind w:left="3990" w:hanging="420"/>
      </w:pPr>
      <w:rPr>
        <w:rFonts w:ascii="Wingdings" w:hAnsi="Wingdings" w:hint="default"/>
      </w:rPr>
    </w:lvl>
  </w:abstractNum>
  <w:abstractNum w:abstractNumId="16" w15:restartNumberingAfterBreak="0">
    <w:nsid w:val="0000000B"/>
    <w:multiLevelType w:val="multilevel"/>
    <w:tmpl w:val="15F82844"/>
    <w:lvl w:ilvl="0">
      <w:start w:val="1"/>
      <w:numFmt w:val="decimal"/>
      <w:lvlText w:val="%1."/>
      <w:lvlJc w:val="left"/>
      <w:pPr>
        <w:ind w:left="1050" w:hanging="420"/>
      </w:pPr>
      <w:rPr>
        <w:rFonts w:hint="default"/>
      </w:rPr>
    </w:lvl>
    <w:lvl w:ilvl="1">
      <w:start w:val="1"/>
      <w:numFmt w:val="bullet"/>
      <w:lvlText w:val=""/>
      <w:lvlJc w:val="left"/>
      <w:pPr>
        <w:ind w:left="1470" w:hanging="420"/>
      </w:pPr>
      <w:rPr>
        <w:rFonts w:ascii="Wingdings" w:hAnsi="Wingdings" w:hint="default"/>
      </w:rPr>
    </w:lvl>
    <w:lvl w:ilvl="2">
      <w:start w:val="1"/>
      <w:numFmt w:val="bullet"/>
      <w:lvlText w:val=""/>
      <w:lvlJc w:val="left"/>
      <w:pPr>
        <w:ind w:left="1890" w:hanging="420"/>
      </w:pPr>
      <w:rPr>
        <w:rFonts w:ascii="Wingdings" w:hAnsi="Wingdings" w:hint="default"/>
      </w:rPr>
    </w:lvl>
    <w:lvl w:ilvl="3">
      <w:start w:val="1"/>
      <w:numFmt w:val="bullet"/>
      <w:lvlText w:val=""/>
      <w:lvlJc w:val="left"/>
      <w:pPr>
        <w:ind w:left="2310" w:hanging="420"/>
      </w:pPr>
      <w:rPr>
        <w:rFonts w:ascii="Wingdings" w:hAnsi="Wingdings" w:hint="default"/>
      </w:rPr>
    </w:lvl>
    <w:lvl w:ilvl="4">
      <w:start w:val="1"/>
      <w:numFmt w:val="bullet"/>
      <w:lvlText w:val=""/>
      <w:lvlJc w:val="left"/>
      <w:pPr>
        <w:ind w:left="2730" w:hanging="420"/>
      </w:pPr>
      <w:rPr>
        <w:rFonts w:ascii="Wingdings" w:hAnsi="Wingdings" w:hint="default"/>
      </w:rPr>
    </w:lvl>
    <w:lvl w:ilvl="5">
      <w:start w:val="1"/>
      <w:numFmt w:val="bullet"/>
      <w:lvlText w:val=""/>
      <w:lvlJc w:val="left"/>
      <w:pPr>
        <w:ind w:left="3150" w:hanging="420"/>
      </w:pPr>
      <w:rPr>
        <w:rFonts w:ascii="Wingdings" w:hAnsi="Wingdings" w:hint="default"/>
      </w:rPr>
    </w:lvl>
    <w:lvl w:ilvl="6">
      <w:start w:val="1"/>
      <w:numFmt w:val="bullet"/>
      <w:lvlText w:val=""/>
      <w:lvlJc w:val="left"/>
      <w:pPr>
        <w:ind w:left="3570" w:hanging="420"/>
      </w:pPr>
      <w:rPr>
        <w:rFonts w:ascii="Wingdings" w:hAnsi="Wingdings" w:hint="default"/>
      </w:rPr>
    </w:lvl>
    <w:lvl w:ilvl="7">
      <w:start w:val="1"/>
      <w:numFmt w:val="bullet"/>
      <w:lvlText w:val=""/>
      <w:lvlJc w:val="left"/>
      <w:pPr>
        <w:ind w:left="3990" w:hanging="420"/>
      </w:pPr>
      <w:rPr>
        <w:rFonts w:ascii="Wingdings" w:hAnsi="Wingdings" w:hint="default"/>
      </w:rPr>
    </w:lvl>
    <w:lvl w:ilvl="8">
      <w:start w:val="1"/>
      <w:numFmt w:val="bullet"/>
      <w:lvlText w:val=""/>
      <w:lvlJc w:val="left"/>
      <w:pPr>
        <w:ind w:left="4410" w:hanging="420"/>
      </w:pPr>
      <w:rPr>
        <w:rFonts w:ascii="Wingdings" w:hAnsi="Wingdings" w:hint="default"/>
      </w:rPr>
    </w:lvl>
  </w:abstractNum>
  <w:abstractNum w:abstractNumId="17" w15:restartNumberingAfterBreak="0">
    <w:nsid w:val="0C222800"/>
    <w:multiLevelType w:val="hybridMultilevel"/>
    <w:tmpl w:val="6D444406"/>
    <w:lvl w:ilvl="0" w:tplc="04090003">
      <w:start w:val="1"/>
      <w:numFmt w:val="bullet"/>
      <w:lvlText w:val=""/>
      <w:lvlJc w:val="left"/>
      <w:pPr>
        <w:ind w:left="630" w:hanging="420"/>
      </w:pPr>
      <w:rPr>
        <w:rFonts w:ascii="Wingdings" w:hAnsi="Wingdings"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18" w15:restartNumberingAfterBreak="0">
    <w:nsid w:val="11453550"/>
    <w:multiLevelType w:val="hybridMultilevel"/>
    <w:tmpl w:val="0C882B34"/>
    <w:lvl w:ilvl="0" w:tplc="63E851B2">
      <w:start w:val="1"/>
      <w:numFmt w:val="bullet"/>
      <w:lvlText w:val=""/>
      <w:lvlJc w:val="left"/>
      <w:pPr>
        <w:ind w:left="930" w:hanging="720"/>
      </w:pPr>
      <w:rPr>
        <w:rFonts w:ascii="Wingdings" w:hAnsi="Wingding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9" w15:restartNumberingAfterBreak="0">
    <w:nsid w:val="15A2245B"/>
    <w:multiLevelType w:val="hybridMultilevel"/>
    <w:tmpl w:val="39E20674"/>
    <w:lvl w:ilvl="0" w:tplc="A00EA72E">
      <w:start w:val="1"/>
      <w:numFmt w:val="bullet"/>
      <w:lvlText w:val="▌"/>
      <w:lvlJc w:val="left"/>
      <w:pPr>
        <w:ind w:left="704" w:hanging="420"/>
      </w:pPr>
      <w:rPr>
        <w:rFonts w:ascii="メイリオ" w:eastAsia="メイリオ" w:hAnsi="メイリオ" w:hint="eastAsia"/>
        <w:caps w:val="0"/>
        <w:vanish w:val="0"/>
        <w:color w:val="2F5496"/>
      </w:rPr>
    </w:lvl>
    <w:lvl w:ilvl="1" w:tplc="0409000B" w:tentative="1">
      <w:start w:val="1"/>
      <w:numFmt w:val="bullet"/>
      <w:lvlText w:val=""/>
      <w:lvlJc w:val="left"/>
      <w:pPr>
        <w:ind w:left="1124" w:hanging="420"/>
      </w:pPr>
      <w:rPr>
        <w:rFonts w:ascii="Wingdings" w:hAnsi="Wingdings" w:hint="default"/>
      </w:rPr>
    </w:lvl>
    <w:lvl w:ilvl="2" w:tplc="0409000D"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B" w:tentative="1">
      <w:start w:val="1"/>
      <w:numFmt w:val="bullet"/>
      <w:lvlText w:val=""/>
      <w:lvlJc w:val="left"/>
      <w:pPr>
        <w:ind w:left="2384" w:hanging="420"/>
      </w:pPr>
      <w:rPr>
        <w:rFonts w:ascii="Wingdings" w:hAnsi="Wingdings" w:hint="default"/>
      </w:rPr>
    </w:lvl>
    <w:lvl w:ilvl="5" w:tplc="0409000D"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B" w:tentative="1">
      <w:start w:val="1"/>
      <w:numFmt w:val="bullet"/>
      <w:lvlText w:val=""/>
      <w:lvlJc w:val="left"/>
      <w:pPr>
        <w:ind w:left="3644" w:hanging="420"/>
      </w:pPr>
      <w:rPr>
        <w:rFonts w:ascii="Wingdings" w:hAnsi="Wingdings" w:hint="default"/>
      </w:rPr>
    </w:lvl>
    <w:lvl w:ilvl="8" w:tplc="0409000D" w:tentative="1">
      <w:start w:val="1"/>
      <w:numFmt w:val="bullet"/>
      <w:lvlText w:val=""/>
      <w:lvlJc w:val="left"/>
      <w:pPr>
        <w:ind w:left="4064" w:hanging="420"/>
      </w:pPr>
      <w:rPr>
        <w:rFonts w:ascii="Wingdings" w:hAnsi="Wingdings" w:hint="default"/>
      </w:rPr>
    </w:lvl>
  </w:abstractNum>
  <w:abstractNum w:abstractNumId="20" w15:restartNumberingAfterBreak="0">
    <w:nsid w:val="196B5061"/>
    <w:multiLevelType w:val="multilevel"/>
    <w:tmpl w:val="A09270C8"/>
    <w:lvl w:ilvl="0">
      <w:start w:val="1"/>
      <w:numFmt w:val="decimalEnclosedCircle"/>
      <w:lvlText w:val="%1"/>
      <w:lvlJc w:val="left"/>
      <w:pPr>
        <w:ind w:left="1050" w:hanging="420"/>
      </w:pPr>
      <w:rPr>
        <w:rFonts w:hint="default"/>
      </w:rPr>
    </w:lvl>
    <w:lvl w:ilvl="1">
      <w:start w:val="1"/>
      <w:numFmt w:val="bullet"/>
      <w:lvlText w:val=""/>
      <w:lvlJc w:val="left"/>
      <w:pPr>
        <w:ind w:left="1470" w:hanging="420"/>
      </w:pPr>
      <w:rPr>
        <w:rFonts w:ascii="Wingdings" w:hAnsi="Wingdings" w:hint="default"/>
      </w:rPr>
    </w:lvl>
    <w:lvl w:ilvl="2">
      <w:start w:val="1"/>
      <w:numFmt w:val="bullet"/>
      <w:lvlText w:val=""/>
      <w:lvlJc w:val="left"/>
      <w:pPr>
        <w:ind w:left="1890" w:hanging="420"/>
      </w:pPr>
      <w:rPr>
        <w:rFonts w:ascii="Wingdings" w:hAnsi="Wingdings" w:hint="default"/>
      </w:rPr>
    </w:lvl>
    <w:lvl w:ilvl="3">
      <w:start w:val="1"/>
      <w:numFmt w:val="bullet"/>
      <w:lvlText w:val=""/>
      <w:lvlJc w:val="left"/>
      <w:pPr>
        <w:ind w:left="2310" w:hanging="420"/>
      </w:pPr>
      <w:rPr>
        <w:rFonts w:ascii="Wingdings" w:hAnsi="Wingdings" w:hint="default"/>
      </w:rPr>
    </w:lvl>
    <w:lvl w:ilvl="4">
      <w:start w:val="1"/>
      <w:numFmt w:val="bullet"/>
      <w:lvlText w:val=""/>
      <w:lvlJc w:val="left"/>
      <w:pPr>
        <w:ind w:left="2730" w:hanging="420"/>
      </w:pPr>
      <w:rPr>
        <w:rFonts w:ascii="Wingdings" w:hAnsi="Wingdings" w:hint="default"/>
      </w:rPr>
    </w:lvl>
    <w:lvl w:ilvl="5">
      <w:start w:val="1"/>
      <w:numFmt w:val="bullet"/>
      <w:lvlText w:val=""/>
      <w:lvlJc w:val="left"/>
      <w:pPr>
        <w:ind w:left="3150" w:hanging="420"/>
      </w:pPr>
      <w:rPr>
        <w:rFonts w:ascii="Wingdings" w:hAnsi="Wingdings" w:hint="default"/>
      </w:rPr>
    </w:lvl>
    <w:lvl w:ilvl="6">
      <w:start w:val="1"/>
      <w:numFmt w:val="bullet"/>
      <w:lvlText w:val=""/>
      <w:lvlJc w:val="left"/>
      <w:pPr>
        <w:ind w:left="3570" w:hanging="420"/>
      </w:pPr>
      <w:rPr>
        <w:rFonts w:ascii="Wingdings" w:hAnsi="Wingdings" w:hint="default"/>
      </w:rPr>
    </w:lvl>
    <w:lvl w:ilvl="7">
      <w:start w:val="1"/>
      <w:numFmt w:val="bullet"/>
      <w:lvlText w:val=""/>
      <w:lvlJc w:val="left"/>
      <w:pPr>
        <w:ind w:left="3990" w:hanging="420"/>
      </w:pPr>
      <w:rPr>
        <w:rFonts w:ascii="Wingdings" w:hAnsi="Wingdings" w:hint="default"/>
      </w:rPr>
    </w:lvl>
    <w:lvl w:ilvl="8">
      <w:start w:val="1"/>
      <w:numFmt w:val="bullet"/>
      <w:lvlText w:val=""/>
      <w:lvlJc w:val="left"/>
      <w:pPr>
        <w:ind w:left="4410" w:hanging="420"/>
      </w:pPr>
      <w:rPr>
        <w:rFonts w:ascii="Wingdings" w:hAnsi="Wingdings" w:hint="default"/>
      </w:rPr>
    </w:lvl>
  </w:abstractNum>
  <w:abstractNum w:abstractNumId="21" w15:restartNumberingAfterBreak="0">
    <w:nsid w:val="19A90F26"/>
    <w:multiLevelType w:val="hybridMultilevel"/>
    <w:tmpl w:val="C416F8A8"/>
    <w:lvl w:ilvl="0" w:tplc="0409000F">
      <w:start w:val="1"/>
      <w:numFmt w:val="decimal"/>
      <w:lvlText w:val="%1."/>
      <w:lvlJc w:val="left"/>
      <w:pPr>
        <w:ind w:left="630" w:hanging="420"/>
      </w:pPr>
    </w:lvl>
    <w:lvl w:ilvl="1" w:tplc="04090017" w:tentative="1">
      <w:start w:val="1"/>
      <w:numFmt w:val="aiueoFullWidth"/>
      <w:lvlText w:val="(%2)"/>
      <w:lvlJc w:val="left"/>
      <w:pPr>
        <w:ind w:left="1050" w:hanging="420"/>
      </w:pPr>
    </w:lvl>
    <w:lvl w:ilvl="2" w:tplc="0409001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22" w15:restartNumberingAfterBreak="0">
    <w:nsid w:val="1ABF3DB0"/>
    <w:multiLevelType w:val="hybridMultilevel"/>
    <w:tmpl w:val="D690C980"/>
    <w:lvl w:ilvl="0" w:tplc="E3EA4B9E">
      <w:start w:val="1"/>
      <w:numFmt w:val="bullet"/>
      <w:lvlText w:val="▌"/>
      <w:lvlJc w:val="left"/>
      <w:pPr>
        <w:ind w:left="704" w:hanging="420"/>
      </w:pPr>
      <w:rPr>
        <w:rFonts w:ascii="メイリオ" w:eastAsia="メイリオ" w:hAnsi="メイリオ" w:hint="eastAsia"/>
        <w:caps w:val="0"/>
        <w:vanish w:val="0"/>
        <w:color w:val="1F3864"/>
      </w:rPr>
    </w:lvl>
    <w:lvl w:ilvl="1" w:tplc="0409000B" w:tentative="1">
      <w:start w:val="1"/>
      <w:numFmt w:val="bullet"/>
      <w:lvlText w:val=""/>
      <w:lvlJc w:val="left"/>
      <w:pPr>
        <w:ind w:left="1124" w:hanging="420"/>
      </w:pPr>
      <w:rPr>
        <w:rFonts w:ascii="Wingdings" w:hAnsi="Wingdings" w:hint="default"/>
      </w:rPr>
    </w:lvl>
    <w:lvl w:ilvl="2" w:tplc="0409000D"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B" w:tentative="1">
      <w:start w:val="1"/>
      <w:numFmt w:val="bullet"/>
      <w:lvlText w:val=""/>
      <w:lvlJc w:val="left"/>
      <w:pPr>
        <w:ind w:left="2384" w:hanging="420"/>
      </w:pPr>
      <w:rPr>
        <w:rFonts w:ascii="Wingdings" w:hAnsi="Wingdings" w:hint="default"/>
      </w:rPr>
    </w:lvl>
    <w:lvl w:ilvl="5" w:tplc="0409000D"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B" w:tentative="1">
      <w:start w:val="1"/>
      <w:numFmt w:val="bullet"/>
      <w:lvlText w:val=""/>
      <w:lvlJc w:val="left"/>
      <w:pPr>
        <w:ind w:left="3644" w:hanging="420"/>
      </w:pPr>
      <w:rPr>
        <w:rFonts w:ascii="Wingdings" w:hAnsi="Wingdings" w:hint="default"/>
      </w:rPr>
    </w:lvl>
    <w:lvl w:ilvl="8" w:tplc="0409000D" w:tentative="1">
      <w:start w:val="1"/>
      <w:numFmt w:val="bullet"/>
      <w:lvlText w:val=""/>
      <w:lvlJc w:val="left"/>
      <w:pPr>
        <w:ind w:left="4064" w:hanging="420"/>
      </w:pPr>
      <w:rPr>
        <w:rFonts w:ascii="Wingdings" w:hAnsi="Wingdings" w:hint="default"/>
      </w:rPr>
    </w:lvl>
  </w:abstractNum>
  <w:abstractNum w:abstractNumId="23" w15:restartNumberingAfterBreak="0">
    <w:nsid w:val="2438375C"/>
    <w:multiLevelType w:val="hybridMultilevel"/>
    <w:tmpl w:val="F558BBF6"/>
    <w:lvl w:ilvl="0" w:tplc="66380E6E">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15:restartNumberingAfterBreak="0">
    <w:nsid w:val="27A8003A"/>
    <w:multiLevelType w:val="hybridMultilevel"/>
    <w:tmpl w:val="E0B894DE"/>
    <w:lvl w:ilvl="0" w:tplc="7E40EE02">
      <w:start w:val="1"/>
      <w:numFmt w:val="bullet"/>
      <w:lvlText w:val="▌"/>
      <w:lvlJc w:val="left"/>
      <w:pPr>
        <w:ind w:left="704" w:hanging="420"/>
      </w:pPr>
      <w:rPr>
        <w:rFonts w:ascii="メイリオ" w:eastAsia="メイリオ" w:hAnsi="メイリオ" w:hint="eastAsia"/>
        <w:caps w:val="0"/>
        <w:vanish w:val="0"/>
        <w:color w:val="2F5496"/>
      </w:rPr>
    </w:lvl>
    <w:lvl w:ilvl="1" w:tplc="0409000B" w:tentative="1">
      <w:start w:val="1"/>
      <w:numFmt w:val="bullet"/>
      <w:lvlText w:val=""/>
      <w:lvlJc w:val="left"/>
      <w:pPr>
        <w:ind w:left="1124" w:hanging="420"/>
      </w:pPr>
      <w:rPr>
        <w:rFonts w:ascii="Wingdings" w:hAnsi="Wingdings" w:hint="default"/>
      </w:rPr>
    </w:lvl>
    <w:lvl w:ilvl="2" w:tplc="0409000D"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B" w:tentative="1">
      <w:start w:val="1"/>
      <w:numFmt w:val="bullet"/>
      <w:lvlText w:val=""/>
      <w:lvlJc w:val="left"/>
      <w:pPr>
        <w:ind w:left="2384" w:hanging="420"/>
      </w:pPr>
      <w:rPr>
        <w:rFonts w:ascii="Wingdings" w:hAnsi="Wingdings" w:hint="default"/>
      </w:rPr>
    </w:lvl>
    <w:lvl w:ilvl="5" w:tplc="0409000D"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B" w:tentative="1">
      <w:start w:val="1"/>
      <w:numFmt w:val="bullet"/>
      <w:lvlText w:val=""/>
      <w:lvlJc w:val="left"/>
      <w:pPr>
        <w:ind w:left="3644" w:hanging="420"/>
      </w:pPr>
      <w:rPr>
        <w:rFonts w:ascii="Wingdings" w:hAnsi="Wingdings" w:hint="default"/>
      </w:rPr>
    </w:lvl>
    <w:lvl w:ilvl="8" w:tplc="0409000D" w:tentative="1">
      <w:start w:val="1"/>
      <w:numFmt w:val="bullet"/>
      <w:lvlText w:val=""/>
      <w:lvlJc w:val="left"/>
      <w:pPr>
        <w:ind w:left="4064" w:hanging="420"/>
      </w:pPr>
      <w:rPr>
        <w:rFonts w:ascii="Wingdings" w:hAnsi="Wingdings" w:hint="default"/>
      </w:rPr>
    </w:lvl>
  </w:abstractNum>
  <w:abstractNum w:abstractNumId="25" w15:restartNumberingAfterBreak="0">
    <w:nsid w:val="36F10A4E"/>
    <w:multiLevelType w:val="hybridMultilevel"/>
    <w:tmpl w:val="E166A104"/>
    <w:lvl w:ilvl="0" w:tplc="04090001">
      <w:start w:val="1"/>
      <w:numFmt w:val="bullet"/>
      <w:lvlText w:val=""/>
      <w:lvlJc w:val="left"/>
      <w:pPr>
        <w:ind w:left="630" w:hanging="420"/>
      </w:pPr>
      <w:rPr>
        <w:rFonts w:ascii="Wingdings" w:hAnsi="Wingdings"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26" w15:restartNumberingAfterBreak="0">
    <w:nsid w:val="386234B8"/>
    <w:multiLevelType w:val="hybridMultilevel"/>
    <w:tmpl w:val="4C8636FC"/>
    <w:lvl w:ilvl="0" w:tplc="B4363100">
      <w:start w:val="1"/>
      <w:numFmt w:val="decimalFullWidth"/>
      <w:lvlText w:val="%1．"/>
      <w:lvlJc w:val="left"/>
      <w:pPr>
        <w:ind w:left="930" w:hanging="7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27" w15:restartNumberingAfterBreak="0">
    <w:nsid w:val="3E837325"/>
    <w:multiLevelType w:val="hybridMultilevel"/>
    <w:tmpl w:val="5D42FFB8"/>
    <w:lvl w:ilvl="0" w:tplc="04090001">
      <w:start w:val="1"/>
      <w:numFmt w:val="bullet"/>
      <w:lvlText w:val=""/>
      <w:lvlJc w:val="left"/>
      <w:pPr>
        <w:ind w:left="630" w:hanging="420"/>
      </w:pPr>
      <w:rPr>
        <w:rFonts w:ascii="Wingdings" w:hAnsi="Wingdings"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28" w15:restartNumberingAfterBreak="0">
    <w:nsid w:val="40FC4E88"/>
    <w:multiLevelType w:val="hybridMultilevel"/>
    <w:tmpl w:val="EBD2602E"/>
    <w:lvl w:ilvl="0" w:tplc="0409000F">
      <w:start w:val="1"/>
      <w:numFmt w:val="decimal"/>
      <w:lvlText w:val="%1."/>
      <w:lvlJc w:val="left"/>
      <w:pPr>
        <w:ind w:left="630" w:hanging="420"/>
      </w:p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29" w15:restartNumberingAfterBreak="0">
    <w:nsid w:val="43E277FE"/>
    <w:multiLevelType w:val="hybridMultilevel"/>
    <w:tmpl w:val="4678B854"/>
    <w:lvl w:ilvl="0" w:tplc="04090001">
      <w:start w:val="1"/>
      <w:numFmt w:val="bullet"/>
      <w:lvlText w:val=""/>
      <w:lvlJc w:val="left"/>
      <w:pPr>
        <w:ind w:left="630" w:hanging="420"/>
      </w:pPr>
      <w:rPr>
        <w:rFonts w:ascii="Wingdings" w:hAnsi="Wingdings"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30" w15:restartNumberingAfterBreak="0">
    <w:nsid w:val="67E758C3"/>
    <w:multiLevelType w:val="hybridMultilevel"/>
    <w:tmpl w:val="4C8636FC"/>
    <w:lvl w:ilvl="0" w:tplc="B4363100">
      <w:start w:val="1"/>
      <w:numFmt w:val="decimalFullWidth"/>
      <w:lvlText w:val="%1．"/>
      <w:lvlJc w:val="left"/>
      <w:pPr>
        <w:ind w:left="930" w:hanging="7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31" w15:restartNumberingAfterBreak="0">
    <w:nsid w:val="76DB11E4"/>
    <w:multiLevelType w:val="hybridMultilevel"/>
    <w:tmpl w:val="3A5091C2"/>
    <w:lvl w:ilvl="0" w:tplc="B654214A">
      <w:start w:val="1"/>
      <w:numFmt w:val="bullet"/>
      <w:lvlText w:val=""/>
      <w:lvlJc w:val="left"/>
      <w:pPr>
        <w:ind w:left="630" w:hanging="420"/>
      </w:pPr>
      <w:rPr>
        <w:rFonts w:ascii="Wingdings" w:hAnsi="Wingdings" w:hint="default"/>
      </w:rPr>
    </w:lvl>
    <w:lvl w:ilvl="1" w:tplc="FFFFFFFF" w:tentative="1">
      <w:start w:val="1"/>
      <w:numFmt w:val="bullet"/>
      <w:lvlText w:val=""/>
      <w:lvlJc w:val="left"/>
      <w:pPr>
        <w:ind w:left="1050" w:hanging="420"/>
      </w:pPr>
      <w:rPr>
        <w:rFonts w:ascii="Wingdings" w:hAnsi="Wingdings" w:hint="default"/>
      </w:rPr>
    </w:lvl>
    <w:lvl w:ilvl="2" w:tplc="FFFFFFFF" w:tentative="1">
      <w:start w:val="1"/>
      <w:numFmt w:val="bullet"/>
      <w:lvlText w:val=""/>
      <w:lvlJc w:val="left"/>
      <w:pPr>
        <w:ind w:left="1470" w:hanging="420"/>
      </w:pPr>
      <w:rPr>
        <w:rFonts w:ascii="Wingdings" w:hAnsi="Wingdings" w:hint="default"/>
      </w:rPr>
    </w:lvl>
    <w:lvl w:ilvl="3" w:tplc="FFFFFFFF" w:tentative="1">
      <w:start w:val="1"/>
      <w:numFmt w:val="bullet"/>
      <w:lvlText w:val=""/>
      <w:lvlJc w:val="left"/>
      <w:pPr>
        <w:ind w:left="1890" w:hanging="420"/>
      </w:pPr>
      <w:rPr>
        <w:rFonts w:ascii="Wingdings" w:hAnsi="Wingdings" w:hint="default"/>
      </w:rPr>
    </w:lvl>
    <w:lvl w:ilvl="4" w:tplc="FFFFFFFF" w:tentative="1">
      <w:start w:val="1"/>
      <w:numFmt w:val="bullet"/>
      <w:lvlText w:val=""/>
      <w:lvlJc w:val="left"/>
      <w:pPr>
        <w:ind w:left="2310" w:hanging="420"/>
      </w:pPr>
      <w:rPr>
        <w:rFonts w:ascii="Wingdings" w:hAnsi="Wingdings" w:hint="default"/>
      </w:rPr>
    </w:lvl>
    <w:lvl w:ilvl="5" w:tplc="FFFFFFFF" w:tentative="1">
      <w:start w:val="1"/>
      <w:numFmt w:val="bullet"/>
      <w:lvlText w:val=""/>
      <w:lvlJc w:val="left"/>
      <w:pPr>
        <w:ind w:left="2730" w:hanging="420"/>
      </w:pPr>
      <w:rPr>
        <w:rFonts w:ascii="Wingdings" w:hAnsi="Wingdings" w:hint="default"/>
      </w:rPr>
    </w:lvl>
    <w:lvl w:ilvl="6" w:tplc="FFFFFFFF" w:tentative="1">
      <w:start w:val="1"/>
      <w:numFmt w:val="bullet"/>
      <w:lvlText w:val=""/>
      <w:lvlJc w:val="left"/>
      <w:pPr>
        <w:ind w:left="3150" w:hanging="420"/>
      </w:pPr>
      <w:rPr>
        <w:rFonts w:ascii="Wingdings" w:hAnsi="Wingdings" w:hint="default"/>
      </w:rPr>
    </w:lvl>
    <w:lvl w:ilvl="7" w:tplc="FFFFFFFF" w:tentative="1">
      <w:start w:val="1"/>
      <w:numFmt w:val="bullet"/>
      <w:lvlText w:val=""/>
      <w:lvlJc w:val="left"/>
      <w:pPr>
        <w:ind w:left="3570" w:hanging="420"/>
      </w:pPr>
      <w:rPr>
        <w:rFonts w:ascii="Wingdings" w:hAnsi="Wingdings" w:hint="default"/>
      </w:rPr>
    </w:lvl>
    <w:lvl w:ilvl="8" w:tplc="FFFFFFFF" w:tentative="1">
      <w:start w:val="1"/>
      <w:numFmt w:val="bullet"/>
      <w:lvlText w:val=""/>
      <w:lvlJc w:val="left"/>
      <w:pPr>
        <w:ind w:left="3990" w:hanging="420"/>
      </w:pPr>
      <w:rPr>
        <w:rFonts w:ascii="Wingdings" w:hAnsi="Wingdings" w:hint="default"/>
      </w:rPr>
    </w:lvl>
  </w:abstractNum>
  <w:abstractNum w:abstractNumId="32" w15:restartNumberingAfterBreak="0">
    <w:nsid w:val="7753727E"/>
    <w:multiLevelType w:val="hybridMultilevel"/>
    <w:tmpl w:val="59F44B76"/>
    <w:lvl w:ilvl="0" w:tplc="0409000F">
      <w:start w:val="1"/>
      <w:numFmt w:val="decimal"/>
      <w:lvlText w:val="%1."/>
      <w:lvlJc w:val="left"/>
      <w:pPr>
        <w:ind w:left="630" w:hanging="420"/>
      </w:p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33" w15:restartNumberingAfterBreak="0">
    <w:nsid w:val="783F4E88"/>
    <w:multiLevelType w:val="hybridMultilevel"/>
    <w:tmpl w:val="43FEEC14"/>
    <w:lvl w:ilvl="0" w:tplc="04090001">
      <w:start w:val="1"/>
      <w:numFmt w:val="bullet"/>
      <w:lvlText w:val=""/>
      <w:lvlJc w:val="left"/>
      <w:pPr>
        <w:ind w:left="630" w:hanging="420"/>
      </w:pPr>
      <w:rPr>
        <w:rFonts w:ascii="Wingdings" w:hAnsi="Wingdings"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34" w15:restartNumberingAfterBreak="0">
    <w:nsid w:val="7AEB6A93"/>
    <w:multiLevelType w:val="hybridMultilevel"/>
    <w:tmpl w:val="7AB8834C"/>
    <w:lvl w:ilvl="0" w:tplc="B654214A">
      <w:start w:val="1"/>
      <w:numFmt w:val="bullet"/>
      <w:lvlText w:val=""/>
      <w:lvlJc w:val="left"/>
      <w:pPr>
        <w:ind w:left="630" w:hanging="420"/>
      </w:pPr>
      <w:rPr>
        <w:rFonts w:ascii="Wingdings" w:hAnsi="Wingdings" w:hint="default"/>
      </w:rPr>
    </w:lvl>
    <w:lvl w:ilvl="1" w:tplc="FFFFFFFF" w:tentative="1">
      <w:start w:val="1"/>
      <w:numFmt w:val="bullet"/>
      <w:lvlText w:val=""/>
      <w:lvlJc w:val="left"/>
      <w:pPr>
        <w:ind w:left="1050" w:hanging="420"/>
      </w:pPr>
      <w:rPr>
        <w:rFonts w:ascii="Wingdings" w:hAnsi="Wingdings" w:hint="default"/>
      </w:rPr>
    </w:lvl>
    <w:lvl w:ilvl="2" w:tplc="FFFFFFFF" w:tentative="1">
      <w:start w:val="1"/>
      <w:numFmt w:val="bullet"/>
      <w:lvlText w:val=""/>
      <w:lvlJc w:val="left"/>
      <w:pPr>
        <w:ind w:left="1470" w:hanging="420"/>
      </w:pPr>
      <w:rPr>
        <w:rFonts w:ascii="Wingdings" w:hAnsi="Wingdings" w:hint="default"/>
      </w:rPr>
    </w:lvl>
    <w:lvl w:ilvl="3" w:tplc="FFFFFFFF" w:tentative="1">
      <w:start w:val="1"/>
      <w:numFmt w:val="bullet"/>
      <w:lvlText w:val=""/>
      <w:lvlJc w:val="left"/>
      <w:pPr>
        <w:ind w:left="1890" w:hanging="420"/>
      </w:pPr>
      <w:rPr>
        <w:rFonts w:ascii="Wingdings" w:hAnsi="Wingdings" w:hint="default"/>
      </w:rPr>
    </w:lvl>
    <w:lvl w:ilvl="4" w:tplc="FFFFFFFF" w:tentative="1">
      <w:start w:val="1"/>
      <w:numFmt w:val="bullet"/>
      <w:lvlText w:val=""/>
      <w:lvlJc w:val="left"/>
      <w:pPr>
        <w:ind w:left="2310" w:hanging="420"/>
      </w:pPr>
      <w:rPr>
        <w:rFonts w:ascii="Wingdings" w:hAnsi="Wingdings" w:hint="default"/>
      </w:rPr>
    </w:lvl>
    <w:lvl w:ilvl="5" w:tplc="FFFFFFFF" w:tentative="1">
      <w:start w:val="1"/>
      <w:numFmt w:val="bullet"/>
      <w:lvlText w:val=""/>
      <w:lvlJc w:val="left"/>
      <w:pPr>
        <w:ind w:left="2730" w:hanging="420"/>
      </w:pPr>
      <w:rPr>
        <w:rFonts w:ascii="Wingdings" w:hAnsi="Wingdings" w:hint="default"/>
      </w:rPr>
    </w:lvl>
    <w:lvl w:ilvl="6" w:tplc="FFFFFFFF" w:tentative="1">
      <w:start w:val="1"/>
      <w:numFmt w:val="bullet"/>
      <w:lvlText w:val=""/>
      <w:lvlJc w:val="left"/>
      <w:pPr>
        <w:ind w:left="3150" w:hanging="420"/>
      </w:pPr>
      <w:rPr>
        <w:rFonts w:ascii="Wingdings" w:hAnsi="Wingdings" w:hint="default"/>
      </w:rPr>
    </w:lvl>
    <w:lvl w:ilvl="7" w:tplc="FFFFFFFF" w:tentative="1">
      <w:start w:val="1"/>
      <w:numFmt w:val="bullet"/>
      <w:lvlText w:val=""/>
      <w:lvlJc w:val="left"/>
      <w:pPr>
        <w:ind w:left="3570" w:hanging="420"/>
      </w:pPr>
      <w:rPr>
        <w:rFonts w:ascii="Wingdings" w:hAnsi="Wingdings" w:hint="default"/>
      </w:rPr>
    </w:lvl>
    <w:lvl w:ilvl="8" w:tplc="FFFFFFFF" w:tentative="1">
      <w:start w:val="1"/>
      <w:numFmt w:val="bullet"/>
      <w:lvlText w:val=""/>
      <w:lvlJc w:val="left"/>
      <w:pPr>
        <w:ind w:left="3990" w:hanging="420"/>
      </w:pPr>
      <w:rPr>
        <w:rFonts w:ascii="Wingdings" w:hAnsi="Wingdings" w:hint="default"/>
      </w:rPr>
    </w:lvl>
  </w:abstractNum>
  <w:num w:numId="1" w16cid:durableId="821237495">
    <w:abstractNumId w:val="14"/>
  </w:num>
  <w:num w:numId="2" w16cid:durableId="58553867">
    <w:abstractNumId w:val="10"/>
  </w:num>
  <w:num w:numId="3" w16cid:durableId="1150247829">
    <w:abstractNumId w:val="11"/>
  </w:num>
  <w:num w:numId="4" w16cid:durableId="1695618516">
    <w:abstractNumId w:val="16"/>
  </w:num>
  <w:num w:numId="5" w16cid:durableId="863790372">
    <w:abstractNumId w:val="12"/>
  </w:num>
  <w:num w:numId="6" w16cid:durableId="1076590939">
    <w:abstractNumId w:val="13"/>
  </w:num>
  <w:num w:numId="7" w16cid:durableId="844394368">
    <w:abstractNumId w:val="15"/>
  </w:num>
  <w:num w:numId="8" w16cid:durableId="880364375">
    <w:abstractNumId w:val="17"/>
  </w:num>
  <w:num w:numId="9" w16cid:durableId="1442067749">
    <w:abstractNumId w:val="32"/>
  </w:num>
  <w:num w:numId="10" w16cid:durableId="651757004">
    <w:abstractNumId w:val="23"/>
  </w:num>
  <w:num w:numId="11" w16cid:durableId="851261502">
    <w:abstractNumId w:val="29"/>
  </w:num>
  <w:num w:numId="12" w16cid:durableId="374085995">
    <w:abstractNumId w:val="24"/>
  </w:num>
  <w:num w:numId="13" w16cid:durableId="361715253">
    <w:abstractNumId w:val="19"/>
  </w:num>
  <w:num w:numId="14" w16cid:durableId="1102188555">
    <w:abstractNumId w:val="22"/>
  </w:num>
  <w:num w:numId="15" w16cid:durableId="1329553907">
    <w:abstractNumId w:val="26"/>
  </w:num>
  <w:num w:numId="16" w16cid:durableId="2127651888">
    <w:abstractNumId w:val="30"/>
  </w:num>
  <w:num w:numId="17" w16cid:durableId="711685481">
    <w:abstractNumId w:val="21"/>
  </w:num>
  <w:num w:numId="18" w16cid:durableId="1330671680">
    <w:abstractNumId w:val="33"/>
  </w:num>
  <w:num w:numId="19" w16cid:durableId="1828862621">
    <w:abstractNumId w:val="18"/>
  </w:num>
  <w:num w:numId="20" w16cid:durableId="452329716">
    <w:abstractNumId w:val="14"/>
  </w:num>
  <w:num w:numId="21" w16cid:durableId="480342929">
    <w:abstractNumId w:val="9"/>
  </w:num>
  <w:num w:numId="22" w16cid:durableId="1347438551">
    <w:abstractNumId w:val="7"/>
  </w:num>
  <w:num w:numId="23" w16cid:durableId="671378868">
    <w:abstractNumId w:val="6"/>
  </w:num>
  <w:num w:numId="24" w16cid:durableId="194850049">
    <w:abstractNumId w:val="5"/>
  </w:num>
  <w:num w:numId="25" w16cid:durableId="350230716">
    <w:abstractNumId w:val="4"/>
  </w:num>
  <w:num w:numId="26" w16cid:durableId="1271620469">
    <w:abstractNumId w:val="8"/>
  </w:num>
  <w:num w:numId="27" w16cid:durableId="1295407559">
    <w:abstractNumId w:val="3"/>
  </w:num>
  <w:num w:numId="28" w16cid:durableId="887109835">
    <w:abstractNumId w:val="2"/>
  </w:num>
  <w:num w:numId="29" w16cid:durableId="2121295872">
    <w:abstractNumId w:val="1"/>
  </w:num>
  <w:num w:numId="30" w16cid:durableId="1391536693">
    <w:abstractNumId w:val="0"/>
  </w:num>
  <w:num w:numId="31" w16cid:durableId="1574312207">
    <w:abstractNumId w:val="20"/>
  </w:num>
  <w:num w:numId="32" w16cid:durableId="214513284">
    <w:abstractNumId w:val="28"/>
  </w:num>
  <w:num w:numId="33" w16cid:durableId="2019110495">
    <w:abstractNumId w:val="27"/>
  </w:num>
  <w:num w:numId="34" w16cid:durableId="307516848">
    <w:abstractNumId w:val="31"/>
  </w:num>
  <w:num w:numId="35" w16cid:durableId="1463770893">
    <w:abstractNumId w:val="25"/>
  </w:num>
  <w:num w:numId="36" w16cid:durableId="1543667084">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840"/>
  <w:drawingGridHorizontalSpacing w:val="105"/>
  <w:displayHorizontalDrawingGridEvery w:val="0"/>
  <w:displayVerticalDrawingGridEvery w:val="2"/>
  <w:doNotShadeFormData/>
  <w:characterSpacingControl w:val="compressPunctuation"/>
  <w:doNotValidateAgainstSchema/>
  <w:doNotDemarcateInvalidXml/>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2A27"/>
    <w:rsid w:val="000128D1"/>
    <w:rsid w:val="0001326A"/>
    <w:rsid w:val="00015741"/>
    <w:rsid w:val="0002055E"/>
    <w:rsid w:val="00023773"/>
    <w:rsid w:val="0002603D"/>
    <w:rsid w:val="000306E9"/>
    <w:rsid w:val="00030AB6"/>
    <w:rsid w:val="000312C5"/>
    <w:rsid w:val="00033509"/>
    <w:rsid w:val="00036987"/>
    <w:rsid w:val="00043CA1"/>
    <w:rsid w:val="00050C75"/>
    <w:rsid w:val="00051F88"/>
    <w:rsid w:val="000541FD"/>
    <w:rsid w:val="00056BEB"/>
    <w:rsid w:val="0005775B"/>
    <w:rsid w:val="000639ED"/>
    <w:rsid w:val="00063B29"/>
    <w:rsid w:val="00064521"/>
    <w:rsid w:val="00064C08"/>
    <w:rsid w:val="000669D5"/>
    <w:rsid w:val="0007073D"/>
    <w:rsid w:val="00071CDA"/>
    <w:rsid w:val="00073450"/>
    <w:rsid w:val="000737CF"/>
    <w:rsid w:val="00073E4D"/>
    <w:rsid w:val="00074790"/>
    <w:rsid w:val="0007487D"/>
    <w:rsid w:val="0007676F"/>
    <w:rsid w:val="000805E3"/>
    <w:rsid w:val="0008205B"/>
    <w:rsid w:val="00082C28"/>
    <w:rsid w:val="00085F68"/>
    <w:rsid w:val="000910B8"/>
    <w:rsid w:val="000937D2"/>
    <w:rsid w:val="00094A5C"/>
    <w:rsid w:val="000954EE"/>
    <w:rsid w:val="000A3443"/>
    <w:rsid w:val="000A4B46"/>
    <w:rsid w:val="000A5524"/>
    <w:rsid w:val="000A569E"/>
    <w:rsid w:val="000B04BE"/>
    <w:rsid w:val="000B2983"/>
    <w:rsid w:val="000B33D7"/>
    <w:rsid w:val="000B3F49"/>
    <w:rsid w:val="000C3429"/>
    <w:rsid w:val="000C4E58"/>
    <w:rsid w:val="000C6176"/>
    <w:rsid w:val="000D1613"/>
    <w:rsid w:val="000D2D11"/>
    <w:rsid w:val="000D3390"/>
    <w:rsid w:val="000D4309"/>
    <w:rsid w:val="000D58E8"/>
    <w:rsid w:val="000D73FB"/>
    <w:rsid w:val="000D77B1"/>
    <w:rsid w:val="000E0980"/>
    <w:rsid w:val="000E25F3"/>
    <w:rsid w:val="000E3512"/>
    <w:rsid w:val="000E4103"/>
    <w:rsid w:val="000E445C"/>
    <w:rsid w:val="000E7566"/>
    <w:rsid w:val="000F039C"/>
    <w:rsid w:val="000F128F"/>
    <w:rsid w:val="000F13EA"/>
    <w:rsid w:val="000F18A4"/>
    <w:rsid w:val="000F18CA"/>
    <w:rsid w:val="000F5DBF"/>
    <w:rsid w:val="000F6F81"/>
    <w:rsid w:val="00106FDD"/>
    <w:rsid w:val="00112DA7"/>
    <w:rsid w:val="0011312B"/>
    <w:rsid w:val="00115552"/>
    <w:rsid w:val="00115AB7"/>
    <w:rsid w:val="00117BB3"/>
    <w:rsid w:val="001203BF"/>
    <w:rsid w:val="00123C1A"/>
    <w:rsid w:val="00123F86"/>
    <w:rsid w:val="00124434"/>
    <w:rsid w:val="00126445"/>
    <w:rsid w:val="00127815"/>
    <w:rsid w:val="00127F7C"/>
    <w:rsid w:val="00140777"/>
    <w:rsid w:val="00140D9D"/>
    <w:rsid w:val="00142635"/>
    <w:rsid w:val="00145091"/>
    <w:rsid w:val="00145655"/>
    <w:rsid w:val="001463A2"/>
    <w:rsid w:val="0015038E"/>
    <w:rsid w:val="00154165"/>
    <w:rsid w:val="00154527"/>
    <w:rsid w:val="0015751B"/>
    <w:rsid w:val="0016072E"/>
    <w:rsid w:val="00161F44"/>
    <w:rsid w:val="00165537"/>
    <w:rsid w:val="00165D3B"/>
    <w:rsid w:val="00167160"/>
    <w:rsid w:val="00167161"/>
    <w:rsid w:val="001717F1"/>
    <w:rsid w:val="00172A27"/>
    <w:rsid w:val="001744C9"/>
    <w:rsid w:val="00174F89"/>
    <w:rsid w:val="00175BD0"/>
    <w:rsid w:val="00175E33"/>
    <w:rsid w:val="00175EE4"/>
    <w:rsid w:val="001773A7"/>
    <w:rsid w:val="00177730"/>
    <w:rsid w:val="001822D3"/>
    <w:rsid w:val="00182701"/>
    <w:rsid w:val="00184BD6"/>
    <w:rsid w:val="001901B4"/>
    <w:rsid w:val="00192BD4"/>
    <w:rsid w:val="00193C22"/>
    <w:rsid w:val="001A276D"/>
    <w:rsid w:val="001A3BF5"/>
    <w:rsid w:val="001A6C1A"/>
    <w:rsid w:val="001B1C7E"/>
    <w:rsid w:val="001B6537"/>
    <w:rsid w:val="001B654A"/>
    <w:rsid w:val="001B70B9"/>
    <w:rsid w:val="001C132D"/>
    <w:rsid w:val="001C1AAA"/>
    <w:rsid w:val="001C3F85"/>
    <w:rsid w:val="001C42BC"/>
    <w:rsid w:val="001C6F6E"/>
    <w:rsid w:val="001D021A"/>
    <w:rsid w:val="001D0883"/>
    <w:rsid w:val="001D3DB6"/>
    <w:rsid w:val="001D44B0"/>
    <w:rsid w:val="001D773E"/>
    <w:rsid w:val="001D7E0F"/>
    <w:rsid w:val="001E0AB3"/>
    <w:rsid w:val="001E264D"/>
    <w:rsid w:val="001E37A0"/>
    <w:rsid w:val="001E439B"/>
    <w:rsid w:val="001E5B5D"/>
    <w:rsid w:val="001E6A2E"/>
    <w:rsid w:val="001F1408"/>
    <w:rsid w:val="001F3C71"/>
    <w:rsid w:val="001F427D"/>
    <w:rsid w:val="001F5BCF"/>
    <w:rsid w:val="001F5F62"/>
    <w:rsid w:val="001F7F0D"/>
    <w:rsid w:val="00201B3F"/>
    <w:rsid w:val="00202FA3"/>
    <w:rsid w:val="00205DE9"/>
    <w:rsid w:val="00207805"/>
    <w:rsid w:val="00210050"/>
    <w:rsid w:val="00211881"/>
    <w:rsid w:val="00211E97"/>
    <w:rsid w:val="00212BF1"/>
    <w:rsid w:val="00213E98"/>
    <w:rsid w:val="00216525"/>
    <w:rsid w:val="00221870"/>
    <w:rsid w:val="00223582"/>
    <w:rsid w:val="00225271"/>
    <w:rsid w:val="00225DF8"/>
    <w:rsid w:val="00225FF8"/>
    <w:rsid w:val="002276F2"/>
    <w:rsid w:val="002305DA"/>
    <w:rsid w:val="00232DC0"/>
    <w:rsid w:val="00234480"/>
    <w:rsid w:val="002352B4"/>
    <w:rsid w:val="00236131"/>
    <w:rsid w:val="002405C6"/>
    <w:rsid w:val="00247646"/>
    <w:rsid w:val="0025065E"/>
    <w:rsid w:val="00254966"/>
    <w:rsid w:val="00261731"/>
    <w:rsid w:val="0026189B"/>
    <w:rsid w:val="00262226"/>
    <w:rsid w:val="002670CD"/>
    <w:rsid w:val="00273270"/>
    <w:rsid w:val="002801D4"/>
    <w:rsid w:val="002816EB"/>
    <w:rsid w:val="00282307"/>
    <w:rsid w:val="00285D99"/>
    <w:rsid w:val="00286180"/>
    <w:rsid w:val="0028640E"/>
    <w:rsid w:val="00287361"/>
    <w:rsid w:val="00287381"/>
    <w:rsid w:val="002877AD"/>
    <w:rsid w:val="00290B0C"/>
    <w:rsid w:val="00291120"/>
    <w:rsid w:val="00291C5B"/>
    <w:rsid w:val="0029363F"/>
    <w:rsid w:val="002945FE"/>
    <w:rsid w:val="00295CD6"/>
    <w:rsid w:val="00297BE8"/>
    <w:rsid w:val="002A39F4"/>
    <w:rsid w:val="002A489F"/>
    <w:rsid w:val="002A7B8E"/>
    <w:rsid w:val="002B0109"/>
    <w:rsid w:val="002B3B17"/>
    <w:rsid w:val="002C0C34"/>
    <w:rsid w:val="002C1362"/>
    <w:rsid w:val="002C29E3"/>
    <w:rsid w:val="002C33FD"/>
    <w:rsid w:val="002C3D07"/>
    <w:rsid w:val="002C4EAE"/>
    <w:rsid w:val="002C516C"/>
    <w:rsid w:val="002C56F3"/>
    <w:rsid w:val="002C5DFE"/>
    <w:rsid w:val="002D38F5"/>
    <w:rsid w:val="002D4972"/>
    <w:rsid w:val="002D6216"/>
    <w:rsid w:val="002E08D2"/>
    <w:rsid w:val="002E224D"/>
    <w:rsid w:val="002F0480"/>
    <w:rsid w:val="002F1E12"/>
    <w:rsid w:val="002F3725"/>
    <w:rsid w:val="002F6CD2"/>
    <w:rsid w:val="002F7A9B"/>
    <w:rsid w:val="00301847"/>
    <w:rsid w:val="0030227D"/>
    <w:rsid w:val="00305DE9"/>
    <w:rsid w:val="003067FE"/>
    <w:rsid w:val="003100AE"/>
    <w:rsid w:val="00311490"/>
    <w:rsid w:val="00312EA3"/>
    <w:rsid w:val="0031438C"/>
    <w:rsid w:val="0031697F"/>
    <w:rsid w:val="003204AB"/>
    <w:rsid w:val="00322AF2"/>
    <w:rsid w:val="003253AF"/>
    <w:rsid w:val="00325DFD"/>
    <w:rsid w:val="003278F3"/>
    <w:rsid w:val="00333EFA"/>
    <w:rsid w:val="003341DE"/>
    <w:rsid w:val="00335E97"/>
    <w:rsid w:val="003362EA"/>
    <w:rsid w:val="00340D70"/>
    <w:rsid w:val="00343022"/>
    <w:rsid w:val="003522A1"/>
    <w:rsid w:val="003540CA"/>
    <w:rsid w:val="00360D34"/>
    <w:rsid w:val="0036109D"/>
    <w:rsid w:val="003631C7"/>
    <w:rsid w:val="00366341"/>
    <w:rsid w:val="003700C4"/>
    <w:rsid w:val="00370392"/>
    <w:rsid w:val="00370BD3"/>
    <w:rsid w:val="00370F91"/>
    <w:rsid w:val="00374D15"/>
    <w:rsid w:val="00376F6A"/>
    <w:rsid w:val="0038066D"/>
    <w:rsid w:val="003810E8"/>
    <w:rsid w:val="003879FC"/>
    <w:rsid w:val="00392DBD"/>
    <w:rsid w:val="0039303F"/>
    <w:rsid w:val="00395F3C"/>
    <w:rsid w:val="0039729E"/>
    <w:rsid w:val="00397AD0"/>
    <w:rsid w:val="003A1203"/>
    <w:rsid w:val="003A498E"/>
    <w:rsid w:val="003A55EB"/>
    <w:rsid w:val="003A6802"/>
    <w:rsid w:val="003A6C33"/>
    <w:rsid w:val="003B08E4"/>
    <w:rsid w:val="003B51CF"/>
    <w:rsid w:val="003B640C"/>
    <w:rsid w:val="003C05DD"/>
    <w:rsid w:val="003C17CF"/>
    <w:rsid w:val="003C2098"/>
    <w:rsid w:val="003C2164"/>
    <w:rsid w:val="003C3168"/>
    <w:rsid w:val="003C602E"/>
    <w:rsid w:val="003C7994"/>
    <w:rsid w:val="003D1F9D"/>
    <w:rsid w:val="003D2860"/>
    <w:rsid w:val="003D3484"/>
    <w:rsid w:val="003E09E3"/>
    <w:rsid w:val="003E0AA6"/>
    <w:rsid w:val="003E4323"/>
    <w:rsid w:val="003E5D59"/>
    <w:rsid w:val="003F24B8"/>
    <w:rsid w:val="003F3366"/>
    <w:rsid w:val="003F40B4"/>
    <w:rsid w:val="003F465A"/>
    <w:rsid w:val="003F4C3A"/>
    <w:rsid w:val="003F6DA5"/>
    <w:rsid w:val="004009A8"/>
    <w:rsid w:val="00400F5C"/>
    <w:rsid w:val="004019C2"/>
    <w:rsid w:val="0040366B"/>
    <w:rsid w:val="00406AFB"/>
    <w:rsid w:val="00410EB6"/>
    <w:rsid w:val="00412D32"/>
    <w:rsid w:val="0041557A"/>
    <w:rsid w:val="00421B18"/>
    <w:rsid w:val="00421C7B"/>
    <w:rsid w:val="0042467F"/>
    <w:rsid w:val="004249CD"/>
    <w:rsid w:val="004250CA"/>
    <w:rsid w:val="00425DD9"/>
    <w:rsid w:val="0042618B"/>
    <w:rsid w:val="004264DF"/>
    <w:rsid w:val="00426A4C"/>
    <w:rsid w:val="00432A25"/>
    <w:rsid w:val="00433062"/>
    <w:rsid w:val="00435D72"/>
    <w:rsid w:val="00436631"/>
    <w:rsid w:val="00441802"/>
    <w:rsid w:val="0044546F"/>
    <w:rsid w:val="00450113"/>
    <w:rsid w:val="00451466"/>
    <w:rsid w:val="004519A2"/>
    <w:rsid w:val="00452709"/>
    <w:rsid w:val="00452F6D"/>
    <w:rsid w:val="00453FEC"/>
    <w:rsid w:val="0045661A"/>
    <w:rsid w:val="00461591"/>
    <w:rsid w:val="0046248B"/>
    <w:rsid w:val="004633A2"/>
    <w:rsid w:val="004640B3"/>
    <w:rsid w:val="004645D0"/>
    <w:rsid w:val="00465B5C"/>
    <w:rsid w:val="00465F61"/>
    <w:rsid w:val="00467BBC"/>
    <w:rsid w:val="00470500"/>
    <w:rsid w:val="00471D63"/>
    <w:rsid w:val="004729C8"/>
    <w:rsid w:val="00472E32"/>
    <w:rsid w:val="00473EA1"/>
    <w:rsid w:val="00475780"/>
    <w:rsid w:val="004820D1"/>
    <w:rsid w:val="00482472"/>
    <w:rsid w:val="004830AF"/>
    <w:rsid w:val="004839FD"/>
    <w:rsid w:val="004861DE"/>
    <w:rsid w:val="00487F39"/>
    <w:rsid w:val="0049020F"/>
    <w:rsid w:val="0049158E"/>
    <w:rsid w:val="00492561"/>
    <w:rsid w:val="0049461F"/>
    <w:rsid w:val="00495958"/>
    <w:rsid w:val="00497C8C"/>
    <w:rsid w:val="004A2A36"/>
    <w:rsid w:val="004A4062"/>
    <w:rsid w:val="004A52BB"/>
    <w:rsid w:val="004A7A55"/>
    <w:rsid w:val="004B04D9"/>
    <w:rsid w:val="004B1006"/>
    <w:rsid w:val="004B1A48"/>
    <w:rsid w:val="004B418D"/>
    <w:rsid w:val="004C023E"/>
    <w:rsid w:val="004C03C8"/>
    <w:rsid w:val="004C0ED5"/>
    <w:rsid w:val="004C1312"/>
    <w:rsid w:val="004C20C4"/>
    <w:rsid w:val="004C3D62"/>
    <w:rsid w:val="004C776C"/>
    <w:rsid w:val="004D0344"/>
    <w:rsid w:val="004D3193"/>
    <w:rsid w:val="004D40AF"/>
    <w:rsid w:val="004D4D84"/>
    <w:rsid w:val="004D6352"/>
    <w:rsid w:val="004D6BA0"/>
    <w:rsid w:val="004E2657"/>
    <w:rsid w:val="004E3773"/>
    <w:rsid w:val="004E64A8"/>
    <w:rsid w:val="004E69B0"/>
    <w:rsid w:val="004F7D8B"/>
    <w:rsid w:val="00500926"/>
    <w:rsid w:val="00501C4E"/>
    <w:rsid w:val="00505651"/>
    <w:rsid w:val="00506E9E"/>
    <w:rsid w:val="00507193"/>
    <w:rsid w:val="00507BA9"/>
    <w:rsid w:val="00507C2C"/>
    <w:rsid w:val="00514832"/>
    <w:rsid w:val="00516566"/>
    <w:rsid w:val="005166E6"/>
    <w:rsid w:val="0052111B"/>
    <w:rsid w:val="005274CA"/>
    <w:rsid w:val="0053490F"/>
    <w:rsid w:val="00535201"/>
    <w:rsid w:val="0053739F"/>
    <w:rsid w:val="0054266B"/>
    <w:rsid w:val="005533F3"/>
    <w:rsid w:val="00554207"/>
    <w:rsid w:val="005551C0"/>
    <w:rsid w:val="005570EB"/>
    <w:rsid w:val="00557236"/>
    <w:rsid w:val="00560F74"/>
    <w:rsid w:val="0056109E"/>
    <w:rsid w:val="00562877"/>
    <w:rsid w:val="00564699"/>
    <w:rsid w:val="00565329"/>
    <w:rsid w:val="00566EBF"/>
    <w:rsid w:val="00566FF4"/>
    <w:rsid w:val="00575D49"/>
    <w:rsid w:val="00583A7F"/>
    <w:rsid w:val="005872BF"/>
    <w:rsid w:val="0059375F"/>
    <w:rsid w:val="00596512"/>
    <w:rsid w:val="00596734"/>
    <w:rsid w:val="00596FBD"/>
    <w:rsid w:val="005A0B88"/>
    <w:rsid w:val="005A3379"/>
    <w:rsid w:val="005A4E1D"/>
    <w:rsid w:val="005A4E43"/>
    <w:rsid w:val="005A551B"/>
    <w:rsid w:val="005A7FD3"/>
    <w:rsid w:val="005B538D"/>
    <w:rsid w:val="005B5AD3"/>
    <w:rsid w:val="005C07A8"/>
    <w:rsid w:val="005C1457"/>
    <w:rsid w:val="005C3170"/>
    <w:rsid w:val="005C45D8"/>
    <w:rsid w:val="005C593F"/>
    <w:rsid w:val="005C5C45"/>
    <w:rsid w:val="005C7C92"/>
    <w:rsid w:val="005D2075"/>
    <w:rsid w:val="005D2EEC"/>
    <w:rsid w:val="005D5B4F"/>
    <w:rsid w:val="005D60C3"/>
    <w:rsid w:val="005E09B4"/>
    <w:rsid w:val="005E2C3C"/>
    <w:rsid w:val="005F0A00"/>
    <w:rsid w:val="005F0B29"/>
    <w:rsid w:val="005F5E1E"/>
    <w:rsid w:val="00603D19"/>
    <w:rsid w:val="00605D6E"/>
    <w:rsid w:val="00606865"/>
    <w:rsid w:val="0061031B"/>
    <w:rsid w:val="00610E7A"/>
    <w:rsid w:val="006128BC"/>
    <w:rsid w:val="00613589"/>
    <w:rsid w:val="00615255"/>
    <w:rsid w:val="006158AF"/>
    <w:rsid w:val="00615C10"/>
    <w:rsid w:val="006161A1"/>
    <w:rsid w:val="00620E3B"/>
    <w:rsid w:val="00620E57"/>
    <w:rsid w:val="00623296"/>
    <w:rsid w:val="00623A01"/>
    <w:rsid w:val="00623EC1"/>
    <w:rsid w:val="0062448F"/>
    <w:rsid w:val="006331DC"/>
    <w:rsid w:val="00633905"/>
    <w:rsid w:val="00637C62"/>
    <w:rsid w:val="00644BA9"/>
    <w:rsid w:val="00652EBB"/>
    <w:rsid w:val="00653D13"/>
    <w:rsid w:val="00654CBA"/>
    <w:rsid w:val="00654EFE"/>
    <w:rsid w:val="00660132"/>
    <w:rsid w:val="0066459B"/>
    <w:rsid w:val="00670174"/>
    <w:rsid w:val="00670942"/>
    <w:rsid w:val="00671644"/>
    <w:rsid w:val="006749BE"/>
    <w:rsid w:val="00674A8D"/>
    <w:rsid w:val="0067720A"/>
    <w:rsid w:val="00682462"/>
    <w:rsid w:val="006851DC"/>
    <w:rsid w:val="006865AE"/>
    <w:rsid w:val="00686F27"/>
    <w:rsid w:val="00696C00"/>
    <w:rsid w:val="00697957"/>
    <w:rsid w:val="006A0EA0"/>
    <w:rsid w:val="006A18C9"/>
    <w:rsid w:val="006B201E"/>
    <w:rsid w:val="006B2FD0"/>
    <w:rsid w:val="006B7E08"/>
    <w:rsid w:val="006C058F"/>
    <w:rsid w:val="006C3776"/>
    <w:rsid w:val="006C4CAE"/>
    <w:rsid w:val="006D0A2F"/>
    <w:rsid w:val="006D0D16"/>
    <w:rsid w:val="006D3802"/>
    <w:rsid w:val="006D7C2C"/>
    <w:rsid w:val="006E02F0"/>
    <w:rsid w:val="006E2878"/>
    <w:rsid w:val="006E2AF4"/>
    <w:rsid w:val="006E3A32"/>
    <w:rsid w:val="006E6AFF"/>
    <w:rsid w:val="006E6C53"/>
    <w:rsid w:val="006F2260"/>
    <w:rsid w:val="006F527A"/>
    <w:rsid w:val="006F57D5"/>
    <w:rsid w:val="006F5BB3"/>
    <w:rsid w:val="006F7C79"/>
    <w:rsid w:val="007029C8"/>
    <w:rsid w:val="00705076"/>
    <w:rsid w:val="00705AAE"/>
    <w:rsid w:val="00711444"/>
    <w:rsid w:val="0071453E"/>
    <w:rsid w:val="00715B43"/>
    <w:rsid w:val="00721A19"/>
    <w:rsid w:val="00721B56"/>
    <w:rsid w:val="00722E29"/>
    <w:rsid w:val="007257E7"/>
    <w:rsid w:val="0072594D"/>
    <w:rsid w:val="007300BB"/>
    <w:rsid w:val="00730A24"/>
    <w:rsid w:val="007321DF"/>
    <w:rsid w:val="007346CE"/>
    <w:rsid w:val="007354DD"/>
    <w:rsid w:val="00736087"/>
    <w:rsid w:val="0074041C"/>
    <w:rsid w:val="007421A2"/>
    <w:rsid w:val="00742A6A"/>
    <w:rsid w:val="00743C39"/>
    <w:rsid w:val="00746235"/>
    <w:rsid w:val="00754642"/>
    <w:rsid w:val="00754F23"/>
    <w:rsid w:val="00755DA4"/>
    <w:rsid w:val="007566D8"/>
    <w:rsid w:val="007614B7"/>
    <w:rsid w:val="00764989"/>
    <w:rsid w:val="00764F00"/>
    <w:rsid w:val="007657B5"/>
    <w:rsid w:val="007665F8"/>
    <w:rsid w:val="0076732A"/>
    <w:rsid w:val="00767700"/>
    <w:rsid w:val="00767E19"/>
    <w:rsid w:val="00772DFD"/>
    <w:rsid w:val="007747BF"/>
    <w:rsid w:val="00776653"/>
    <w:rsid w:val="00776B77"/>
    <w:rsid w:val="00777327"/>
    <w:rsid w:val="00780DBA"/>
    <w:rsid w:val="0078126C"/>
    <w:rsid w:val="00781430"/>
    <w:rsid w:val="007907A0"/>
    <w:rsid w:val="00791214"/>
    <w:rsid w:val="00792FDE"/>
    <w:rsid w:val="00797832"/>
    <w:rsid w:val="007A39A2"/>
    <w:rsid w:val="007A58A3"/>
    <w:rsid w:val="007B0EA4"/>
    <w:rsid w:val="007C0D28"/>
    <w:rsid w:val="007C2BF3"/>
    <w:rsid w:val="007C3714"/>
    <w:rsid w:val="007D2163"/>
    <w:rsid w:val="007D35C6"/>
    <w:rsid w:val="007D46A2"/>
    <w:rsid w:val="007D6D5C"/>
    <w:rsid w:val="007E02BA"/>
    <w:rsid w:val="007E1153"/>
    <w:rsid w:val="007E2269"/>
    <w:rsid w:val="007E22AF"/>
    <w:rsid w:val="007F05B5"/>
    <w:rsid w:val="00801166"/>
    <w:rsid w:val="00801D39"/>
    <w:rsid w:val="00803869"/>
    <w:rsid w:val="00803E9B"/>
    <w:rsid w:val="00805A9A"/>
    <w:rsid w:val="00807D16"/>
    <w:rsid w:val="00810648"/>
    <w:rsid w:val="008113DA"/>
    <w:rsid w:val="00812DAE"/>
    <w:rsid w:val="00813E1D"/>
    <w:rsid w:val="008153BF"/>
    <w:rsid w:val="00816941"/>
    <w:rsid w:val="00817C80"/>
    <w:rsid w:val="00821A03"/>
    <w:rsid w:val="00822D88"/>
    <w:rsid w:val="00827CF7"/>
    <w:rsid w:val="008303CA"/>
    <w:rsid w:val="008314C2"/>
    <w:rsid w:val="00831B95"/>
    <w:rsid w:val="008371E5"/>
    <w:rsid w:val="008418B3"/>
    <w:rsid w:val="00841926"/>
    <w:rsid w:val="00842609"/>
    <w:rsid w:val="00842F60"/>
    <w:rsid w:val="008454E1"/>
    <w:rsid w:val="008457B7"/>
    <w:rsid w:val="0085472A"/>
    <w:rsid w:val="00855CF6"/>
    <w:rsid w:val="00857058"/>
    <w:rsid w:val="00857C41"/>
    <w:rsid w:val="008627C8"/>
    <w:rsid w:val="00863EAE"/>
    <w:rsid w:val="00865E1C"/>
    <w:rsid w:val="008678F5"/>
    <w:rsid w:val="00872BEB"/>
    <w:rsid w:val="00874D26"/>
    <w:rsid w:val="008759D1"/>
    <w:rsid w:val="0087612B"/>
    <w:rsid w:val="0088161F"/>
    <w:rsid w:val="0088313E"/>
    <w:rsid w:val="00884286"/>
    <w:rsid w:val="008960C2"/>
    <w:rsid w:val="00896720"/>
    <w:rsid w:val="00897F5E"/>
    <w:rsid w:val="008A0971"/>
    <w:rsid w:val="008A0F1B"/>
    <w:rsid w:val="008A21F6"/>
    <w:rsid w:val="008A3B43"/>
    <w:rsid w:val="008A5846"/>
    <w:rsid w:val="008A5C98"/>
    <w:rsid w:val="008B0783"/>
    <w:rsid w:val="008B0C36"/>
    <w:rsid w:val="008B1346"/>
    <w:rsid w:val="008C22FD"/>
    <w:rsid w:val="008C3948"/>
    <w:rsid w:val="008C4822"/>
    <w:rsid w:val="008C7F06"/>
    <w:rsid w:val="008D0460"/>
    <w:rsid w:val="008D2782"/>
    <w:rsid w:val="008D3451"/>
    <w:rsid w:val="008D703E"/>
    <w:rsid w:val="008E02F7"/>
    <w:rsid w:val="008E16FE"/>
    <w:rsid w:val="008E2E4F"/>
    <w:rsid w:val="008E6416"/>
    <w:rsid w:val="008E79D1"/>
    <w:rsid w:val="008F2C11"/>
    <w:rsid w:val="008F4BBC"/>
    <w:rsid w:val="008F59CB"/>
    <w:rsid w:val="008F5A49"/>
    <w:rsid w:val="008F75C3"/>
    <w:rsid w:val="009036C3"/>
    <w:rsid w:val="009037CB"/>
    <w:rsid w:val="00903977"/>
    <w:rsid w:val="00907EB3"/>
    <w:rsid w:val="00910633"/>
    <w:rsid w:val="00911B0E"/>
    <w:rsid w:val="00920AF3"/>
    <w:rsid w:val="00923254"/>
    <w:rsid w:val="009251FE"/>
    <w:rsid w:val="009273C4"/>
    <w:rsid w:val="00927E32"/>
    <w:rsid w:val="00931783"/>
    <w:rsid w:val="00935B1A"/>
    <w:rsid w:val="00937B7B"/>
    <w:rsid w:val="00940548"/>
    <w:rsid w:val="00941891"/>
    <w:rsid w:val="00942D87"/>
    <w:rsid w:val="00942D9D"/>
    <w:rsid w:val="009458B2"/>
    <w:rsid w:val="009506FD"/>
    <w:rsid w:val="00951DB1"/>
    <w:rsid w:val="009527D1"/>
    <w:rsid w:val="00962960"/>
    <w:rsid w:val="00964D59"/>
    <w:rsid w:val="0096505A"/>
    <w:rsid w:val="00971692"/>
    <w:rsid w:val="009723AF"/>
    <w:rsid w:val="009739D6"/>
    <w:rsid w:val="00974DD8"/>
    <w:rsid w:val="00975AB2"/>
    <w:rsid w:val="009768C6"/>
    <w:rsid w:val="00983978"/>
    <w:rsid w:val="00984331"/>
    <w:rsid w:val="0099046E"/>
    <w:rsid w:val="00990FDD"/>
    <w:rsid w:val="0099642C"/>
    <w:rsid w:val="00996A6D"/>
    <w:rsid w:val="00996F1E"/>
    <w:rsid w:val="009A0845"/>
    <w:rsid w:val="009A22A6"/>
    <w:rsid w:val="009A340D"/>
    <w:rsid w:val="009A34C2"/>
    <w:rsid w:val="009A4E00"/>
    <w:rsid w:val="009B1148"/>
    <w:rsid w:val="009B3A15"/>
    <w:rsid w:val="009B4220"/>
    <w:rsid w:val="009B650E"/>
    <w:rsid w:val="009B7417"/>
    <w:rsid w:val="009C09C0"/>
    <w:rsid w:val="009C1DA2"/>
    <w:rsid w:val="009C1FB7"/>
    <w:rsid w:val="009C391E"/>
    <w:rsid w:val="009C740E"/>
    <w:rsid w:val="009D2387"/>
    <w:rsid w:val="009D2811"/>
    <w:rsid w:val="009D3523"/>
    <w:rsid w:val="009D43BB"/>
    <w:rsid w:val="009D454D"/>
    <w:rsid w:val="009E1260"/>
    <w:rsid w:val="009E357B"/>
    <w:rsid w:val="009E397F"/>
    <w:rsid w:val="009E4C78"/>
    <w:rsid w:val="009E5168"/>
    <w:rsid w:val="009F1D04"/>
    <w:rsid w:val="009F1EDF"/>
    <w:rsid w:val="009F3E2F"/>
    <w:rsid w:val="009F44D7"/>
    <w:rsid w:val="00A02AFB"/>
    <w:rsid w:val="00A0529A"/>
    <w:rsid w:val="00A07F9E"/>
    <w:rsid w:val="00A13699"/>
    <w:rsid w:val="00A16645"/>
    <w:rsid w:val="00A16FEB"/>
    <w:rsid w:val="00A2131D"/>
    <w:rsid w:val="00A22890"/>
    <w:rsid w:val="00A23D01"/>
    <w:rsid w:val="00A24DCA"/>
    <w:rsid w:val="00A356E9"/>
    <w:rsid w:val="00A358C9"/>
    <w:rsid w:val="00A37205"/>
    <w:rsid w:val="00A415F4"/>
    <w:rsid w:val="00A4379D"/>
    <w:rsid w:val="00A4484D"/>
    <w:rsid w:val="00A45E66"/>
    <w:rsid w:val="00A47B05"/>
    <w:rsid w:val="00A52A43"/>
    <w:rsid w:val="00A53B31"/>
    <w:rsid w:val="00A54138"/>
    <w:rsid w:val="00A5767F"/>
    <w:rsid w:val="00A60440"/>
    <w:rsid w:val="00A613A8"/>
    <w:rsid w:val="00A61693"/>
    <w:rsid w:val="00A665BF"/>
    <w:rsid w:val="00A715D0"/>
    <w:rsid w:val="00A71BF7"/>
    <w:rsid w:val="00A72F09"/>
    <w:rsid w:val="00A737E2"/>
    <w:rsid w:val="00A84DE1"/>
    <w:rsid w:val="00A87432"/>
    <w:rsid w:val="00A877A7"/>
    <w:rsid w:val="00A9094B"/>
    <w:rsid w:val="00A91269"/>
    <w:rsid w:val="00A941ED"/>
    <w:rsid w:val="00AA2707"/>
    <w:rsid w:val="00AA38CF"/>
    <w:rsid w:val="00AA399F"/>
    <w:rsid w:val="00AA3A79"/>
    <w:rsid w:val="00AA7595"/>
    <w:rsid w:val="00AB575C"/>
    <w:rsid w:val="00AB5A79"/>
    <w:rsid w:val="00AB7E25"/>
    <w:rsid w:val="00AC0969"/>
    <w:rsid w:val="00AC2777"/>
    <w:rsid w:val="00AC663D"/>
    <w:rsid w:val="00AC7E39"/>
    <w:rsid w:val="00AD3696"/>
    <w:rsid w:val="00AD380E"/>
    <w:rsid w:val="00AD393E"/>
    <w:rsid w:val="00AD6BD7"/>
    <w:rsid w:val="00AE00AB"/>
    <w:rsid w:val="00AE0C60"/>
    <w:rsid w:val="00AE7857"/>
    <w:rsid w:val="00AE7C32"/>
    <w:rsid w:val="00AF09A8"/>
    <w:rsid w:val="00AF0FB8"/>
    <w:rsid w:val="00AF216C"/>
    <w:rsid w:val="00AF2A49"/>
    <w:rsid w:val="00AF2EF7"/>
    <w:rsid w:val="00AF35A7"/>
    <w:rsid w:val="00AF55FA"/>
    <w:rsid w:val="00AF7AAD"/>
    <w:rsid w:val="00B0125D"/>
    <w:rsid w:val="00B02AF5"/>
    <w:rsid w:val="00B02D80"/>
    <w:rsid w:val="00B05059"/>
    <w:rsid w:val="00B06713"/>
    <w:rsid w:val="00B1729D"/>
    <w:rsid w:val="00B2115B"/>
    <w:rsid w:val="00B22E44"/>
    <w:rsid w:val="00B23AD3"/>
    <w:rsid w:val="00B23DB0"/>
    <w:rsid w:val="00B240B4"/>
    <w:rsid w:val="00B26F95"/>
    <w:rsid w:val="00B30770"/>
    <w:rsid w:val="00B33F13"/>
    <w:rsid w:val="00B37F91"/>
    <w:rsid w:val="00B41A68"/>
    <w:rsid w:val="00B42A30"/>
    <w:rsid w:val="00B44DD5"/>
    <w:rsid w:val="00B45545"/>
    <w:rsid w:val="00B46613"/>
    <w:rsid w:val="00B500E8"/>
    <w:rsid w:val="00B52306"/>
    <w:rsid w:val="00B524BC"/>
    <w:rsid w:val="00B57407"/>
    <w:rsid w:val="00B64DC1"/>
    <w:rsid w:val="00B65438"/>
    <w:rsid w:val="00B66459"/>
    <w:rsid w:val="00B70465"/>
    <w:rsid w:val="00B70B0C"/>
    <w:rsid w:val="00B74DE1"/>
    <w:rsid w:val="00B76407"/>
    <w:rsid w:val="00B76A44"/>
    <w:rsid w:val="00B770F4"/>
    <w:rsid w:val="00B77242"/>
    <w:rsid w:val="00B77B1A"/>
    <w:rsid w:val="00B85A93"/>
    <w:rsid w:val="00B90D1D"/>
    <w:rsid w:val="00B92336"/>
    <w:rsid w:val="00B92451"/>
    <w:rsid w:val="00B924FE"/>
    <w:rsid w:val="00B94ADF"/>
    <w:rsid w:val="00B96E6C"/>
    <w:rsid w:val="00B97481"/>
    <w:rsid w:val="00BA0074"/>
    <w:rsid w:val="00BA4262"/>
    <w:rsid w:val="00BA4552"/>
    <w:rsid w:val="00BA4DD3"/>
    <w:rsid w:val="00BA4EE2"/>
    <w:rsid w:val="00BA5CA6"/>
    <w:rsid w:val="00BB043C"/>
    <w:rsid w:val="00BB0A83"/>
    <w:rsid w:val="00BB1541"/>
    <w:rsid w:val="00BB1D3B"/>
    <w:rsid w:val="00BB3D3D"/>
    <w:rsid w:val="00BB4FEF"/>
    <w:rsid w:val="00BB526F"/>
    <w:rsid w:val="00BB606F"/>
    <w:rsid w:val="00BC023A"/>
    <w:rsid w:val="00BC0A0B"/>
    <w:rsid w:val="00BC0D0E"/>
    <w:rsid w:val="00BC1507"/>
    <w:rsid w:val="00BC6000"/>
    <w:rsid w:val="00BC66AD"/>
    <w:rsid w:val="00BC6C79"/>
    <w:rsid w:val="00BD184F"/>
    <w:rsid w:val="00BD3922"/>
    <w:rsid w:val="00BD40B9"/>
    <w:rsid w:val="00BD4DEB"/>
    <w:rsid w:val="00BE4340"/>
    <w:rsid w:val="00BE4C6C"/>
    <w:rsid w:val="00BF16AC"/>
    <w:rsid w:val="00BF1B98"/>
    <w:rsid w:val="00BF2183"/>
    <w:rsid w:val="00BF2878"/>
    <w:rsid w:val="00BF51AC"/>
    <w:rsid w:val="00BF58CE"/>
    <w:rsid w:val="00BF61C6"/>
    <w:rsid w:val="00BF6B26"/>
    <w:rsid w:val="00BF7AC6"/>
    <w:rsid w:val="00C0342E"/>
    <w:rsid w:val="00C0477E"/>
    <w:rsid w:val="00C0483E"/>
    <w:rsid w:val="00C07197"/>
    <w:rsid w:val="00C0720E"/>
    <w:rsid w:val="00C100A6"/>
    <w:rsid w:val="00C115C7"/>
    <w:rsid w:val="00C14C25"/>
    <w:rsid w:val="00C15102"/>
    <w:rsid w:val="00C17DF6"/>
    <w:rsid w:val="00C241B1"/>
    <w:rsid w:val="00C2434C"/>
    <w:rsid w:val="00C27198"/>
    <w:rsid w:val="00C27995"/>
    <w:rsid w:val="00C316BE"/>
    <w:rsid w:val="00C31A3A"/>
    <w:rsid w:val="00C32399"/>
    <w:rsid w:val="00C336F7"/>
    <w:rsid w:val="00C34F3A"/>
    <w:rsid w:val="00C363C9"/>
    <w:rsid w:val="00C368B1"/>
    <w:rsid w:val="00C36D70"/>
    <w:rsid w:val="00C4282F"/>
    <w:rsid w:val="00C462F3"/>
    <w:rsid w:val="00C51004"/>
    <w:rsid w:val="00C51156"/>
    <w:rsid w:val="00C54284"/>
    <w:rsid w:val="00C54BCB"/>
    <w:rsid w:val="00C605CB"/>
    <w:rsid w:val="00C60EFB"/>
    <w:rsid w:val="00C644AB"/>
    <w:rsid w:val="00C648F5"/>
    <w:rsid w:val="00C64FE7"/>
    <w:rsid w:val="00C6556F"/>
    <w:rsid w:val="00C67C6D"/>
    <w:rsid w:val="00C7127A"/>
    <w:rsid w:val="00C73117"/>
    <w:rsid w:val="00C733D8"/>
    <w:rsid w:val="00C74B6A"/>
    <w:rsid w:val="00C761A3"/>
    <w:rsid w:val="00C76BA3"/>
    <w:rsid w:val="00C76C7C"/>
    <w:rsid w:val="00C85FE2"/>
    <w:rsid w:val="00C871AD"/>
    <w:rsid w:val="00C92630"/>
    <w:rsid w:val="00C9296D"/>
    <w:rsid w:val="00C963AC"/>
    <w:rsid w:val="00C964C9"/>
    <w:rsid w:val="00C97B50"/>
    <w:rsid w:val="00CA0020"/>
    <w:rsid w:val="00CA0116"/>
    <w:rsid w:val="00CA2E2B"/>
    <w:rsid w:val="00CA31CC"/>
    <w:rsid w:val="00CA7C6B"/>
    <w:rsid w:val="00CB386B"/>
    <w:rsid w:val="00CB5ABF"/>
    <w:rsid w:val="00CB5D09"/>
    <w:rsid w:val="00CB5D3F"/>
    <w:rsid w:val="00CB63EA"/>
    <w:rsid w:val="00CC110A"/>
    <w:rsid w:val="00CC1197"/>
    <w:rsid w:val="00CC77A5"/>
    <w:rsid w:val="00CD0763"/>
    <w:rsid w:val="00CD1458"/>
    <w:rsid w:val="00CD4AC3"/>
    <w:rsid w:val="00CD50A6"/>
    <w:rsid w:val="00CD5C94"/>
    <w:rsid w:val="00CE0E2E"/>
    <w:rsid w:val="00CE1B06"/>
    <w:rsid w:val="00CE36F2"/>
    <w:rsid w:val="00CE3D22"/>
    <w:rsid w:val="00CE5C44"/>
    <w:rsid w:val="00CE7C92"/>
    <w:rsid w:val="00CF503E"/>
    <w:rsid w:val="00CF534E"/>
    <w:rsid w:val="00CF778B"/>
    <w:rsid w:val="00D009A8"/>
    <w:rsid w:val="00D0161C"/>
    <w:rsid w:val="00D0181C"/>
    <w:rsid w:val="00D0227A"/>
    <w:rsid w:val="00D0250E"/>
    <w:rsid w:val="00D046F3"/>
    <w:rsid w:val="00D05857"/>
    <w:rsid w:val="00D058A7"/>
    <w:rsid w:val="00D06074"/>
    <w:rsid w:val="00D075F1"/>
    <w:rsid w:val="00D1182B"/>
    <w:rsid w:val="00D15320"/>
    <w:rsid w:val="00D16778"/>
    <w:rsid w:val="00D16945"/>
    <w:rsid w:val="00D169FB"/>
    <w:rsid w:val="00D20C94"/>
    <w:rsid w:val="00D22DA6"/>
    <w:rsid w:val="00D24E51"/>
    <w:rsid w:val="00D25F32"/>
    <w:rsid w:val="00D26A2D"/>
    <w:rsid w:val="00D26D92"/>
    <w:rsid w:val="00D30E33"/>
    <w:rsid w:val="00D32CCB"/>
    <w:rsid w:val="00D34337"/>
    <w:rsid w:val="00D366EA"/>
    <w:rsid w:val="00D440B7"/>
    <w:rsid w:val="00D443BB"/>
    <w:rsid w:val="00D46D2E"/>
    <w:rsid w:val="00D516D4"/>
    <w:rsid w:val="00D52273"/>
    <w:rsid w:val="00D523B5"/>
    <w:rsid w:val="00D53CAF"/>
    <w:rsid w:val="00D54DA3"/>
    <w:rsid w:val="00D55903"/>
    <w:rsid w:val="00D6083E"/>
    <w:rsid w:val="00D62299"/>
    <w:rsid w:val="00D62704"/>
    <w:rsid w:val="00D661AF"/>
    <w:rsid w:val="00D66313"/>
    <w:rsid w:val="00D664B9"/>
    <w:rsid w:val="00D66776"/>
    <w:rsid w:val="00D70412"/>
    <w:rsid w:val="00D76415"/>
    <w:rsid w:val="00D77D14"/>
    <w:rsid w:val="00D8063B"/>
    <w:rsid w:val="00D80EC4"/>
    <w:rsid w:val="00D81D44"/>
    <w:rsid w:val="00D8546C"/>
    <w:rsid w:val="00D876E2"/>
    <w:rsid w:val="00D947EB"/>
    <w:rsid w:val="00D968CE"/>
    <w:rsid w:val="00DA024F"/>
    <w:rsid w:val="00DA0A3E"/>
    <w:rsid w:val="00DA2FC3"/>
    <w:rsid w:val="00DA3DCC"/>
    <w:rsid w:val="00DB107E"/>
    <w:rsid w:val="00DB2230"/>
    <w:rsid w:val="00DB29BF"/>
    <w:rsid w:val="00DB2E25"/>
    <w:rsid w:val="00DB69A7"/>
    <w:rsid w:val="00DC2FE5"/>
    <w:rsid w:val="00DC7773"/>
    <w:rsid w:val="00DC7779"/>
    <w:rsid w:val="00DC7E38"/>
    <w:rsid w:val="00DD069E"/>
    <w:rsid w:val="00DD13D4"/>
    <w:rsid w:val="00DD1854"/>
    <w:rsid w:val="00DD1FB8"/>
    <w:rsid w:val="00DD5EEA"/>
    <w:rsid w:val="00DD6604"/>
    <w:rsid w:val="00DD67D5"/>
    <w:rsid w:val="00DD731D"/>
    <w:rsid w:val="00DD7750"/>
    <w:rsid w:val="00DE0542"/>
    <w:rsid w:val="00DE08B9"/>
    <w:rsid w:val="00DE25F9"/>
    <w:rsid w:val="00DE2D2E"/>
    <w:rsid w:val="00DE31C4"/>
    <w:rsid w:val="00DE4166"/>
    <w:rsid w:val="00DE4E8C"/>
    <w:rsid w:val="00DE65F2"/>
    <w:rsid w:val="00DF05A1"/>
    <w:rsid w:val="00DF2B42"/>
    <w:rsid w:val="00DF4957"/>
    <w:rsid w:val="00E00BAB"/>
    <w:rsid w:val="00E0563E"/>
    <w:rsid w:val="00E06422"/>
    <w:rsid w:val="00E1038D"/>
    <w:rsid w:val="00E13779"/>
    <w:rsid w:val="00E22161"/>
    <w:rsid w:val="00E2661C"/>
    <w:rsid w:val="00E2762C"/>
    <w:rsid w:val="00E306DA"/>
    <w:rsid w:val="00E3183A"/>
    <w:rsid w:val="00E33668"/>
    <w:rsid w:val="00E33AD0"/>
    <w:rsid w:val="00E33F13"/>
    <w:rsid w:val="00E40F92"/>
    <w:rsid w:val="00E4290E"/>
    <w:rsid w:val="00E4345D"/>
    <w:rsid w:val="00E456F1"/>
    <w:rsid w:val="00E50E95"/>
    <w:rsid w:val="00E52776"/>
    <w:rsid w:val="00E529AD"/>
    <w:rsid w:val="00E550B9"/>
    <w:rsid w:val="00E65067"/>
    <w:rsid w:val="00E74E2C"/>
    <w:rsid w:val="00E752B6"/>
    <w:rsid w:val="00E7557C"/>
    <w:rsid w:val="00E805AD"/>
    <w:rsid w:val="00E8183C"/>
    <w:rsid w:val="00E82045"/>
    <w:rsid w:val="00E82CFA"/>
    <w:rsid w:val="00E85AE7"/>
    <w:rsid w:val="00E9209E"/>
    <w:rsid w:val="00EA6C35"/>
    <w:rsid w:val="00EB302D"/>
    <w:rsid w:val="00EB34CC"/>
    <w:rsid w:val="00EB39DD"/>
    <w:rsid w:val="00EC4A2F"/>
    <w:rsid w:val="00EC4B44"/>
    <w:rsid w:val="00EC5004"/>
    <w:rsid w:val="00EC580B"/>
    <w:rsid w:val="00EC5DA2"/>
    <w:rsid w:val="00EC7436"/>
    <w:rsid w:val="00ED174B"/>
    <w:rsid w:val="00ED1F30"/>
    <w:rsid w:val="00ED383C"/>
    <w:rsid w:val="00ED624E"/>
    <w:rsid w:val="00ED6F29"/>
    <w:rsid w:val="00EE15EC"/>
    <w:rsid w:val="00EE2CBD"/>
    <w:rsid w:val="00EE616E"/>
    <w:rsid w:val="00EE6B12"/>
    <w:rsid w:val="00EF0912"/>
    <w:rsid w:val="00EF0BDE"/>
    <w:rsid w:val="00EF2A7A"/>
    <w:rsid w:val="00EF31DD"/>
    <w:rsid w:val="00EF3463"/>
    <w:rsid w:val="00F00232"/>
    <w:rsid w:val="00F00470"/>
    <w:rsid w:val="00F009E7"/>
    <w:rsid w:val="00F02DC8"/>
    <w:rsid w:val="00F0308C"/>
    <w:rsid w:val="00F055F9"/>
    <w:rsid w:val="00F0595C"/>
    <w:rsid w:val="00F107A3"/>
    <w:rsid w:val="00F1336D"/>
    <w:rsid w:val="00F14E8C"/>
    <w:rsid w:val="00F157AB"/>
    <w:rsid w:val="00F15B6C"/>
    <w:rsid w:val="00F176A0"/>
    <w:rsid w:val="00F17CA1"/>
    <w:rsid w:val="00F206D4"/>
    <w:rsid w:val="00F216B9"/>
    <w:rsid w:val="00F25AE4"/>
    <w:rsid w:val="00F26324"/>
    <w:rsid w:val="00F27282"/>
    <w:rsid w:val="00F2751C"/>
    <w:rsid w:val="00F27F7D"/>
    <w:rsid w:val="00F301AB"/>
    <w:rsid w:val="00F3188D"/>
    <w:rsid w:val="00F3330E"/>
    <w:rsid w:val="00F36262"/>
    <w:rsid w:val="00F37CED"/>
    <w:rsid w:val="00F400EE"/>
    <w:rsid w:val="00F415F1"/>
    <w:rsid w:val="00F42EE4"/>
    <w:rsid w:val="00F453CD"/>
    <w:rsid w:val="00F46759"/>
    <w:rsid w:val="00F47287"/>
    <w:rsid w:val="00F563C0"/>
    <w:rsid w:val="00F57E36"/>
    <w:rsid w:val="00F626EB"/>
    <w:rsid w:val="00F62DB1"/>
    <w:rsid w:val="00F65B35"/>
    <w:rsid w:val="00F662D8"/>
    <w:rsid w:val="00F73F86"/>
    <w:rsid w:val="00F756CE"/>
    <w:rsid w:val="00F777BC"/>
    <w:rsid w:val="00F814C7"/>
    <w:rsid w:val="00F84437"/>
    <w:rsid w:val="00F92028"/>
    <w:rsid w:val="00F93E43"/>
    <w:rsid w:val="00F9458F"/>
    <w:rsid w:val="00F96B51"/>
    <w:rsid w:val="00FA58A1"/>
    <w:rsid w:val="00FA7BE9"/>
    <w:rsid w:val="00FB09B5"/>
    <w:rsid w:val="00FB2902"/>
    <w:rsid w:val="00FB5A02"/>
    <w:rsid w:val="00FB6B71"/>
    <w:rsid w:val="00FB7BA9"/>
    <w:rsid w:val="00FC209F"/>
    <w:rsid w:val="00FC245C"/>
    <w:rsid w:val="00FC5BE5"/>
    <w:rsid w:val="00FD49D0"/>
    <w:rsid w:val="00FD4B7E"/>
    <w:rsid w:val="00FD5F96"/>
    <w:rsid w:val="00FD61AA"/>
    <w:rsid w:val="00FD75E4"/>
    <w:rsid w:val="00FE06A4"/>
    <w:rsid w:val="00FE0C9E"/>
    <w:rsid w:val="00FE5AB2"/>
    <w:rsid w:val="00FE5E89"/>
    <w:rsid w:val="00FF1FBC"/>
    <w:rsid w:val="00FF2100"/>
    <w:rsid w:val="00FF2D1D"/>
    <w:rsid w:val="00FF5ACA"/>
    <w:rsid w:val="00FF634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34668ACC"/>
  <w15:chartTrackingRefBased/>
  <w15:docId w15:val="{C988C89F-46B7-457B-BE9D-930706127E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55DA4"/>
    <w:pPr>
      <w:widowControl w:val="0"/>
      <w:jc w:val="both"/>
    </w:pPr>
    <w:rPr>
      <w:rFonts w:ascii="Century" w:eastAsia="メイリオ" w:hAnsi="Century"/>
      <w:kern w:val="2"/>
      <w:sz w:val="21"/>
      <w:szCs w:val="22"/>
    </w:rPr>
  </w:style>
  <w:style w:type="paragraph" w:styleId="1">
    <w:name w:val="heading 1"/>
    <w:basedOn w:val="a"/>
    <w:next w:val="a"/>
    <w:link w:val="10"/>
    <w:qFormat/>
    <w:rsid w:val="003278F3"/>
    <w:pPr>
      <w:keepNext/>
      <w:pBdr>
        <w:left w:val="single" w:sz="48" w:space="4" w:color="002060"/>
        <w:bottom w:val="single" w:sz="18" w:space="1" w:color="002060"/>
      </w:pBdr>
      <w:snapToGrid w:val="0"/>
      <w:spacing w:afterLines="50" w:after="156" w:line="180" w:lineRule="auto"/>
      <w:ind w:firstLineChars="32" w:firstLine="141"/>
      <w:outlineLvl w:val="0"/>
    </w:pPr>
    <w:rPr>
      <w:rFonts w:ascii="メイリオ" w:hAnsi="メイリオ" w:cs="メイリオ"/>
      <w:color w:val="002060"/>
      <w:sz w:val="44"/>
      <w:szCs w:val="80"/>
    </w:rPr>
  </w:style>
  <w:style w:type="paragraph" w:styleId="2">
    <w:name w:val="heading 2"/>
    <w:basedOn w:val="a"/>
    <w:next w:val="a"/>
    <w:link w:val="20"/>
    <w:qFormat/>
    <w:rsid w:val="00FE5AB2"/>
    <w:pPr>
      <w:keepNext/>
      <w:pBdr>
        <w:top w:val="single" w:sz="12" w:space="7" w:color="1F3864"/>
        <w:bottom w:val="single" w:sz="12" w:space="1" w:color="1F3864"/>
      </w:pBdr>
      <w:spacing w:afterLines="100" w:after="360"/>
      <w:ind w:rightChars="100" w:right="210"/>
      <w:outlineLvl w:val="1"/>
    </w:pPr>
    <w:rPr>
      <w:rFonts w:ascii="Arial" w:eastAsia="ＭＳ ゴシック" w:hAnsi="Arial"/>
      <w:sz w:val="36"/>
      <w:szCs w:val="36"/>
    </w:rPr>
  </w:style>
  <w:style w:type="paragraph" w:styleId="3">
    <w:name w:val="heading 3"/>
    <w:basedOn w:val="a"/>
    <w:next w:val="a"/>
    <w:link w:val="30"/>
    <w:qFormat/>
    <w:rsid w:val="003278F3"/>
    <w:pPr>
      <w:keepNext/>
      <w:pBdr>
        <w:bottom w:val="single" w:sz="8" w:space="1" w:color="auto"/>
      </w:pBdr>
      <w:snapToGrid w:val="0"/>
      <w:spacing w:afterLines="50" w:after="180"/>
      <w:ind w:left="284"/>
      <w:outlineLvl w:val="2"/>
    </w:pPr>
    <w:rPr>
      <w:rFonts w:ascii="メイリオ" w:hAnsi="メイリオ" w:cs="メイリオ"/>
      <w:b/>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link w:val="1"/>
    <w:rsid w:val="003278F3"/>
    <w:rPr>
      <w:rFonts w:ascii="メイリオ" w:eastAsia="メイリオ" w:hAnsi="メイリオ" w:cs="メイリオ"/>
      <w:color w:val="002060"/>
      <w:kern w:val="2"/>
      <w:sz w:val="44"/>
      <w:szCs w:val="80"/>
    </w:rPr>
  </w:style>
  <w:style w:type="character" w:customStyle="1" w:styleId="a3">
    <w:name w:val="ヘッダー (文字)"/>
    <w:basedOn w:val="a0"/>
    <w:link w:val="a4"/>
  </w:style>
  <w:style w:type="character" w:customStyle="1" w:styleId="a5">
    <w:name w:val="フッター (文字)"/>
    <w:basedOn w:val="a0"/>
    <w:link w:val="a6"/>
    <w:uiPriority w:val="99"/>
  </w:style>
  <w:style w:type="character" w:customStyle="1" w:styleId="20">
    <w:name w:val="見出し 2 (文字)"/>
    <w:link w:val="2"/>
    <w:rsid w:val="00FE5AB2"/>
    <w:rPr>
      <w:rFonts w:ascii="Arial" w:eastAsia="ＭＳ ゴシック" w:hAnsi="Arial"/>
      <w:kern w:val="2"/>
      <w:sz w:val="36"/>
      <w:szCs w:val="36"/>
    </w:rPr>
  </w:style>
  <w:style w:type="character" w:customStyle="1" w:styleId="a7">
    <w:name w:val="行間詰め (文字)"/>
    <w:link w:val="11"/>
    <w:rPr>
      <w:kern w:val="0"/>
      <w:sz w:val="22"/>
    </w:rPr>
  </w:style>
  <w:style w:type="character" w:customStyle="1" w:styleId="30">
    <w:name w:val="見出し 3 (文字)"/>
    <w:link w:val="3"/>
    <w:rsid w:val="003278F3"/>
    <w:rPr>
      <w:rFonts w:ascii="メイリオ" w:eastAsia="メイリオ" w:hAnsi="メイリオ" w:cs="メイリオ"/>
      <w:b/>
      <w:kern w:val="2"/>
      <w:sz w:val="28"/>
      <w:szCs w:val="28"/>
    </w:rPr>
  </w:style>
  <w:style w:type="character" w:customStyle="1" w:styleId="a8">
    <w:name w:val="通常段落 (文字)"/>
    <w:link w:val="a9"/>
    <w:rsid w:val="00565329"/>
    <w:rPr>
      <w:rFonts w:ascii="メイリオ" w:eastAsia="メイリオ" w:hAnsi="メイリオ" w:cs="メイリオ"/>
      <w:kern w:val="2"/>
      <w:sz w:val="26"/>
      <w:szCs w:val="26"/>
    </w:rPr>
  </w:style>
  <w:style w:type="character" w:customStyle="1" w:styleId="aa">
    <w:name w:val="字下げ (文字)"/>
    <w:link w:val="ab"/>
    <w:rPr>
      <w:rFonts w:ascii="メイリオ" w:eastAsia="メイリオ" w:hAnsi="メイリオ" w:cs="メイリオ"/>
      <w:sz w:val="26"/>
      <w:szCs w:val="26"/>
    </w:rPr>
  </w:style>
  <w:style w:type="character" w:styleId="ac">
    <w:name w:val="Hyperlink"/>
    <w:uiPriority w:val="99"/>
    <w:rPr>
      <w:color w:val="0000FF"/>
      <w:u w:val="single"/>
    </w:rPr>
  </w:style>
  <w:style w:type="character" w:styleId="ad">
    <w:name w:val="FollowedHyperlink"/>
    <w:rPr>
      <w:color w:val="800080"/>
      <w:u w:val="single"/>
    </w:rPr>
  </w:style>
  <w:style w:type="paragraph" w:styleId="a6">
    <w:name w:val="footer"/>
    <w:basedOn w:val="a"/>
    <w:link w:val="a5"/>
    <w:uiPriority w:val="99"/>
    <w:pPr>
      <w:tabs>
        <w:tab w:val="center" w:pos="4252"/>
        <w:tab w:val="right" w:pos="8504"/>
      </w:tabs>
      <w:snapToGrid w:val="0"/>
    </w:pPr>
  </w:style>
  <w:style w:type="paragraph" w:customStyle="1" w:styleId="a9">
    <w:name w:val="通常段落"/>
    <w:basedOn w:val="a"/>
    <w:link w:val="a8"/>
    <w:qFormat/>
    <w:rsid w:val="00565329"/>
    <w:pPr>
      <w:snapToGrid w:val="0"/>
      <w:ind w:leftChars="100" w:left="210"/>
      <w:jc w:val="left"/>
    </w:pPr>
    <w:rPr>
      <w:rFonts w:ascii="メイリオ" w:hAnsi="メイリオ" w:cs="メイリオ"/>
      <w:sz w:val="26"/>
      <w:szCs w:val="26"/>
    </w:rPr>
  </w:style>
  <w:style w:type="paragraph" w:customStyle="1" w:styleId="12">
    <w:name w:val="リスト段落1"/>
    <w:basedOn w:val="a"/>
    <w:pPr>
      <w:ind w:leftChars="400" w:left="840"/>
    </w:pPr>
  </w:style>
  <w:style w:type="paragraph" w:customStyle="1" w:styleId="Default">
    <w:name w:val="Default"/>
    <w:pPr>
      <w:widowControl w:val="0"/>
      <w:autoSpaceDE w:val="0"/>
      <w:autoSpaceDN w:val="0"/>
      <w:adjustRightInd w:val="0"/>
    </w:pPr>
    <w:rPr>
      <w:rFonts w:ascii="メイリオ" w:eastAsia="メイリオ" w:cs="メイリオ"/>
      <w:color w:val="000000"/>
      <w:sz w:val="24"/>
      <w:szCs w:val="24"/>
    </w:rPr>
  </w:style>
  <w:style w:type="paragraph" w:customStyle="1" w:styleId="13">
    <w:name w:val="目次の見出し1"/>
    <w:basedOn w:val="1"/>
    <w:next w:val="a"/>
    <w:pPr>
      <w:keepLines/>
      <w:widowControl/>
      <w:pBdr>
        <w:left w:val="none" w:sz="0" w:space="0" w:color="auto"/>
        <w:bottom w:val="none" w:sz="0" w:space="0" w:color="auto"/>
      </w:pBdr>
      <w:snapToGrid/>
      <w:spacing w:before="240" w:afterLines="0" w:after="0" w:line="257" w:lineRule="auto"/>
      <w:jc w:val="left"/>
      <w:outlineLvl w:val="9"/>
    </w:pPr>
    <w:rPr>
      <w:rFonts w:ascii="Arial" w:eastAsia="ＭＳ ゴシック" w:hAnsi="Arial"/>
      <w:color w:val="365F91"/>
      <w:kern w:val="0"/>
      <w:sz w:val="32"/>
      <w:szCs w:val="32"/>
    </w:rPr>
  </w:style>
  <w:style w:type="paragraph" w:customStyle="1" w:styleId="11">
    <w:name w:val="行間詰め1"/>
    <w:link w:val="a7"/>
    <w:rPr>
      <w:sz w:val="22"/>
    </w:rPr>
  </w:style>
  <w:style w:type="paragraph" w:customStyle="1" w:styleId="ab">
    <w:name w:val="字下げ"/>
    <w:basedOn w:val="a9"/>
    <w:link w:val="aa"/>
    <w:qFormat/>
    <w:pPr>
      <w:ind w:leftChars="300" w:left="630"/>
    </w:pPr>
  </w:style>
  <w:style w:type="paragraph" w:styleId="31">
    <w:name w:val="toc 3"/>
    <w:basedOn w:val="a"/>
    <w:next w:val="a"/>
    <w:uiPriority w:val="39"/>
    <w:rsid w:val="00311490"/>
    <w:pPr>
      <w:tabs>
        <w:tab w:val="right" w:leader="dot" w:pos="8505"/>
      </w:tabs>
      <w:snapToGrid w:val="0"/>
      <w:ind w:leftChars="405" w:left="850"/>
    </w:pPr>
    <w:rPr>
      <w:noProof/>
    </w:rPr>
  </w:style>
  <w:style w:type="paragraph" w:styleId="a4">
    <w:name w:val="header"/>
    <w:basedOn w:val="a"/>
    <w:link w:val="a3"/>
    <w:pPr>
      <w:tabs>
        <w:tab w:val="center" w:pos="4252"/>
        <w:tab w:val="right" w:pos="8504"/>
      </w:tabs>
      <w:snapToGrid w:val="0"/>
    </w:pPr>
  </w:style>
  <w:style w:type="paragraph" w:styleId="21">
    <w:name w:val="toc 2"/>
    <w:basedOn w:val="a"/>
    <w:next w:val="a"/>
    <w:uiPriority w:val="39"/>
    <w:rsid w:val="00311490"/>
    <w:pPr>
      <w:tabs>
        <w:tab w:val="right" w:leader="dot" w:pos="8551"/>
      </w:tabs>
      <w:snapToGrid w:val="0"/>
      <w:ind w:leftChars="202" w:left="424"/>
    </w:pPr>
    <w:rPr>
      <w:b/>
      <w:noProof/>
    </w:rPr>
  </w:style>
  <w:style w:type="paragraph" w:styleId="14">
    <w:name w:val="toc 1"/>
    <w:basedOn w:val="a"/>
    <w:next w:val="a"/>
    <w:uiPriority w:val="39"/>
    <w:rsid w:val="00311490"/>
    <w:pPr>
      <w:tabs>
        <w:tab w:val="right" w:leader="dot" w:pos="8551"/>
      </w:tabs>
      <w:snapToGrid w:val="0"/>
      <w:spacing w:line="180" w:lineRule="auto"/>
    </w:pPr>
    <w:rPr>
      <w:b/>
      <w:noProof/>
      <w:sz w:val="24"/>
      <w:szCs w:val="24"/>
    </w:rPr>
  </w:style>
  <w:style w:type="paragraph" w:styleId="ae">
    <w:name w:val="List Paragraph"/>
    <w:basedOn w:val="a"/>
    <w:uiPriority w:val="34"/>
    <w:qFormat/>
    <w:rsid w:val="009B1148"/>
    <w:pPr>
      <w:ind w:leftChars="400" w:left="840"/>
    </w:pPr>
  </w:style>
  <w:style w:type="character" w:customStyle="1" w:styleId="apple-style-span">
    <w:name w:val="apple-style-span"/>
    <w:basedOn w:val="a0"/>
    <w:rsid w:val="00C336F7"/>
  </w:style>
  <w:style w:type="character" w:styleId="af">
    <w:name w:val="Unresolved Mention"/>
    <w:basedOn w:val="a0"/>
    <w:uiPriority w:val="99"/>
    <w:semiHidden/>
    <w:unhideWhenUsed/>
    <w:rsid w:val="006716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8927861">
      <w:bodyDiv w:val="1"/>
      <w:marLeft w:val="0"/>
      <w:marRight w:val="0"/>
      <w:marTop w:val="0"/>
      <w:marBottom w:val="0"/>
      <w:divBdr>
        <w:top w:val="none" w:sz="0" w:space="0" w:color="auto"/>
        <w:left w:val="none" w:sz="0" w:space="0" w:color="auto"/>
        <w:bottom w:val="none" w:sz="0" w:space="0" w:color="auto"/>
        <w:right w:val="none" w:sz="0" w:space="0" w:color="auto"/>
      </w:divBdr>
    </w:div>
    <w:div w:id="1054741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facebook.com/rakuten100" TargetMode="External"/><Relationship Id="rId18" Type="http://schemas.openxmlformats.org/officeDocument/2006/relationships/footer" Target="footer2.xml"/><Relationship Id="rId26" Type="http://schemas.openxmlformats.org/officeDocument/2006/relationships/hyperlink" Target="https://youtu.be/m5EigjEFhZ4" TargetMode="External"/><Relationship Id="rId39" Type="http://schemas.openxmlformats.org/officeDocument/2006/relationships/hyperlink" Target="https://youtu.be/4O-uL8pAjIU" TargetMode="External"/><Relationship Id="rId21" Type="http://schemas.openxmlformats.org/officeDocument/2006/relationships/hyperlink" Target="https://mba.o50.jp/advice/member/formadd/?group_id=4" TargetMode="External"/><Relationship Id="rId34" Type="http://schemas.openxmlformats.org/officeDocument/2006/relationships/image" Target="media/image9.jpeg"/><Relationship Id="rId42" Type="http://schemas.openxmlformats.org/officeDocument/2006/relationships/hyperlink" Target="https://youtu.be/M-CH7tjHlms" TargetMode="External"/><Relationship Id="rId47" Type="http://schemas.openxmlformats.org/officeDocument/2006/relationships/image" Target="media/image17.jpeg"/><Relationship Id="rId50" Type="http://schemas.openxmlformats.org/officeDocument/2006/relationships/hyperlink" Target="https://youtu.be/uF8i31uEElw" TargetMode="External"/><Relationship Id="rId55" Type="http://schemas.openxmlformats.org/officeDocument/2006/relationships/hyperlink" Target="http://searchranking.yahoo.co.jp/burst_ranking/" TargetMode="External"/><Relationship Id="rId63" Type="http://schemas.openxmlformats.org/officeDocument/2006/relationships/hyperlink" Target="https://item.rakuten.co.jp/aquavinus/c/0000000248/" TargetMode="External"/><Relationship Id="rId68" Type="http://schemas.openxmlformats.org/officeDocument/2006/relationships/hyperlink" Target="http://mba.o50.jp" TargetMode="External"/><Relationship Id="rId7" Type="http://schemas.openxmlformats.org/officeDocument/2006/relationships/settings" Target="settings.xml"/><Relationship Id="rId71"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mba.o50.jp/" TargetMode="External"/><Relationship Id="rId24" Type="http://schemas.openxmlformats.org/officeDocument/2006/relationships/image" Target="media/image2.png"/><Relationship Id="rId32" Type="http://schemas.openxmlformats.org/officeDocument/2006/relationships/image" Target="media/image8.png"/><Relationship Id="rId37" Type="http://schemas.openxmlformats.org/officeDocument/2006/relationships/image" Target="media/image12.jpeg"/><Relationship Id="rId40" Type="http://schemas.openxmlformats.org/officeDocument/2006/relationships/image" Target="media/image14.jpeg"/><Relationship Id="rId45" Type="http://schemas.openxmlformats.org/officeDocument/2006/relationships/image" Target="media/image16.jpeg"/><Relationship Id="rId53" Type="http://schemas.openxmlformats.org/officeDocument/2006/relationships/hyperlink" Target="https://adwords.google.co.jp/KeywordPlanner" TargetMode="External"/><Relationship Id="rId58" Type="http://schemas.openxmlformats.org/officeDocument/2006/relationships/hyperlink" Target="https://navi-manual.faq.rakuten.net/rule/000010361" TargetMode="External"/><Relationship Id="rId66" Type="http://schemas.openxmlformats.org/officeDocument/2006/relationships/hyperlink" Target="https://www.commerce-design.net/tools/ddl/" TargetMode="Externa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hyperlink" Target="https://mba.o50.jp/advice/member/pg/seomanual" TargetMode="External"/><Relationship Id="rId28" Type="http://schemas.openxmlformats.org/officeDocument/2006/relationships/image" Target="media/image5.png"/><Relationship Id="rId36" Type="http://schemas.openxmlformats.org/officeDocument/2006/relationships/image" Target="media/image11.jpeg"/><Relationship Id="rId49" Type="http://schemas.openxmlformats.org/officeDocument/2006/relationships/hyperlink" Target="https://datatool.rms.rakuten.co.jp/actionlist/step/1" TargetMode="External"/><Relationship Id="rId57" Type="http://schemas.openxmlformats.org/officeDocument/2006/relationships/hyperlink" Target="https://www.google.co.jp/trends/" TargetMode="External"/><Relationship Id="rId61" Type="http://schemas.openxmlformats.org/officeDocument/2006/relationships/image" Target="media/image20.png"/><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hyperlink" Target="https://youtu.be/uWVrDyymUpk" TargetMode="External"/><Relationship Id="rId44" Type="http://schemas.openxmlformats.org/officeDocument/2006/relationships/hyperlink" Target="https://search.rakuten.co.jp/search/mall/%E3%83%9A%E3%83%B3%E3%83%87%E3%83%A5%E3%83%A9%E3%83%A0+pen-isis/" TargetMode="External"/><Relationship Id="rId52" Type="http://schemas.openxmlformats.org/officeDocument/2006/relationships/hyperlink" Target="http://search.rakuten.co.jp/search/keyword/" TargetMode="External"/><Relationship Id="rId60" Type="http://schemas.openxmlformats.org/officeDocument/2006/relationships/image" Target="media/image19.png"/><Relationship Id="rId65" Type="http://schemas.openxmlformats.org/officeDocument/2006/relationships/hyperlink" Target="https://ranking.goqsystem.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mba.o50.jp/melma" TargetMode="External"/><Relationship Id="rId22" Type="http://schemas.openxmlformats.org/officeDocument/2006/relationships/image" Target="media/image1.png"/><Relationship Id="rId27" Type="http://schemas.openxmlformats.org/officeDocument/2006/relationships/image" Target="media/image4.png"/><Relationship Id="rId30" Type="http://schemas.openxmlformats.org/officeDocument/2006/relationships/image" Target="media/image7.jpeg"/><Relationship Id="rId35" Type="http://schemas.openxmlformats.org/officeDocument/2006/relationships/image" Target="media/image10.jpeg"/><Relationship Id="rId43" Type="http://schemas.openxmlformats.org/officeDocument/2006/relationships/image" Target="media/image15.png"/><Relationship Id="rId48" Type="http://schemas.openxmlformats.org/officeDocument/2006/relationships/hyperlink" Target="https://youtu.be/Dan-WVkJPd0" TargetMode="External"/><Relationship Id="rId56" Type="http://schemas.openxmlformats.org/officeDocument/2006/relationships/hyperlink" Target="http://ranking.goo.ne.jp/ranking/category/001/keyrank_all1/" TargetMode="External"/><Relationship Id="rId64" Type="http://schemas.openxmlformats.org/officeDocument/2006/relationships/hyperlink" Target="https://item.rakuten.co.jp/aquavinus/c/0000000716/" TargetMode="External"/><Relationship Id="rId69" Type="http://schemas.openxmlformats.org/officeDocument/2006/relationships/hyperlink" Target="https://www.facebook.com/rakuten100" TargetMode="External"/><Relationship Id="rId8" Type="http://schemas.openxmlformats.org/officeDocument/2006/relationships/webSettings" Target="webSettings.xml"/><Relationship Id="rId51" Type="http://schemas.openxmlformats.org/officeDocument/2006/relationships/image" Target="media/image18.png"/><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yperlink" Target="mailto:fukuda@mba.o50.jp" TargetMode="External"/><Relationship Id="rId17" Type="http://schemas.openxmlformats.org/officeDocument/2006/relationships/footer" Target="footer1.xml"/><Relationship Id="rId25" Type="http://schemas.openxmlformats.org/officeDocument/2006/relationships/image" Target="media/image3.png"/><Relationship Id="rId33" Type="http://schemas.openxmlformats.org/officeDocument/2006/relationships/hyperlink" Target="https://youtu.be/h76ijscoemA" TargetMode="External"/><Relationship Id="rId38" Type="http://schemas.openxmlformats.org/officeDocument/2006/relationships/image" Target="media/image13.jpeg"/><Relationship Id="rId46" Type="http://schemas.openxmlformats.org/officeDocument/2006/relationships/hyperlink" Target="https://datatool.rms.rakuten.co.jp/actionlist/step/3" TargetMode="External"/><Relationship Id="rId59" Type="http://schemas.openxmlformats.org/officeDocument/2006/relationships/hyperlink" Target="https://item.rakuten.co.jp/asas-market/sc-tochigi/" TargetMode="External"/><Relationship Id="rId67" Type="http://schemas.openxmlformats.org/officeDocument/2006/relationships/image" Target="media/image21.png"/><Relationship Id="rId20" Type="http://schemas.openxmlformats.org/officeDocument/2006/relationships/footer" Target="footer3.xml"/><Relationship Id="rId41" Type="http://schemas.openxmlformats.org/officeDocument/2006/relationships/hyperlink" Target="https://youtu.be/OoVuVUFX2qA" TargetMode="External"/><Relationship Id="rId54" Type="http://schemas.openxmlformats.org/officeDocument/2006/relationships/hyperlink" Target="https://www.google.co.jp/trends/" TargetMode="External"/><Relationship Id="rId62" Type="http://schemas.openxmlformats.org/officeDocument/2006/relationships/hyperlink" Target="https://www.commerce-design.net/tools/sk/" TargetMode="External"/><Relationship Id="rId70" Type="http://schemas.openxmlformats.org/officeDocument/2006/relationships/hyperlink" Target="https://www.youtube.com/channel/UCJUwa7L9Xfn-X6UiRnrtqqQ"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ドキュメント" ma:contentTypeID="0x0101007613073D0F7FC945B332F0DF3FBB9F76" ma:contentTypeVersion="11" ma:contentTypeDescription="新しいドキュメントを作成します。" ma:contentTypeScope="" ma:versionID="903a3b2722870b45b719b3f4fd1b693e">
  <xsd:schema xmlns:xsd="http://www.w3.org/2001/XMLSchema" xmlns:xs="http://www.w3.org/2001/XMLSchema" xmlns:p="http://schemas.microsoft.com/office/2006/metadata/properties" xmlns:ns3="0b46b9b0-943f-4354-beff-2dd5d71408bb" targetNamespace="http://schemas.microsoft.com/office/2006/metadata/properties" ma:root="true" ma:fieldsID="c21796ccf3ed2566c722d62c3a9daceb" ns3:_="">
    <xsd:import namespace="0b46b9b0-943f-4354-beff-2dd5d71408bb"/>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Location" minOccurs="0"/>
                <xsd:element ref="ns3:MediaServiceAutoKeyPoints" minOccurs="0"/>
                <xsd:element ref="ns3:MediaServiceKeyPoints"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b46b9b0-943f-4354-beff-2dd5d71408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D835D23-C30F-418D-8231-7B64C1C71894}">
  <ds:schemaRefs>
    <ds:schemaRef ds:uri="http://schemas.microsoft.com/office/2006/documentManagement/types"/>
    <ds:schemaRef ds:uri="http://purl.org/dc/elements/1.1/"/>
    <ds:schemaRef ds:uri="http://schemas.microsoft.com/office/2006/metadata/properties"/>
    <ds:schemaRef ds:uri="http://schemas.microsoft.com/office/infopath/2007/PartnerControls"/>
    <ds:schemaRef ds:uri="0b46b9b0-943f-4354-beff-2dd5d71408bb"/>
    <ds:schemaRef ds:uri="http://purl.org/dc/terms/"/>
    <ds:schemaRef ds:uri="http://schemas.openxmlformats.org/package/2006/metadata/core-properties"/>
    <ds:schemaRef ds:uri="http://www.w3.org/XML/1998/namespace"/>
    <ds:schemaRef ds:uri="http://purl.org/dc/dcmitype/"/>
  </ds:schemaRefs>
</ds:datastoreItem>
</file>

<file path=customXml/itemProps2.xml><?xml version="1.0" encoding="utf-8"?>
<ds:datastoreItem xmlns:ds="http://schemas.openxmlformats.org/officeDocument/2006/customXml" ds:itemID="{D3D82627-1FA7-4B91-89CA-55467313020F}">
  <ds:schemaRefs>
    <ds:schemaRef ds:uri="http://schemas.openxmlformats.org/officeDocument/2006/bibliography"/>
  </ds:schemaRefs>
</ds:datastoreItem>
</file>

<file path=customXml/itemProps3.xml><?xml version="1.0" encoding="utf-8"?>
<ds:datastoreItem xmlns:ds="http://schemas.openxmlformats.org/officeDocument/2006/customXml" ds:itemID="{DEBE7056-F9EB-4484-BA2D-320A5DA0974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b46b9b0-943f-4354-beff-2dd5d71408b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107DFD2-DB51-48EF-83E2-54B25CD742A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653</TotalTime>
  <Pages>73</Pages>
  <Words>19263</Words>
  <Characters>9386</Characters>
  <Application>Microsoft Office Word</Application>
  <DocSecurity>0</DocSecurity>
  <PresentationFormat/>
  <Lines>78</Lines>
  <Paragraphs>57</Paragraphs>
  <Slides>0</Slides>
  <Notes>0</Notes>
  <HiddenSlides>0</HiddenSlides>
  <MMClips>0</MMClips>
  <ScaleCrop>false</ScaleCrop>
  <HeadingPairs>
    <vt:vector size="2" baseType="variant">
      <vt:variant>
        <vt:lpstr>タイトル</vt:lpstr>
      </vt:variant>
      <vt:variant>
        <vt:i4>1</vt:i4>
      </vt:variant>
    </vt:vector>
  </HeadingPairs>
  <TitlesOfParts>
    <vt:vector size="1" baseType="lpstr">
      <vt:lpstr>fukuda2</vt:lpstr>
    </vt:vector>
  </TitlesOfParts>
  <Manager/>
  <Company/>
  <LinksUpToDate>false</LinksUpToDate>
  <CharactersWithSpaces>28592</CharactersWithSpaces>
  <SharedDoc>false</SharedDoc>
  <HyperlinkBase/>
  <HLinks>
    <vt:vector size="564" baseType="variant">
      <vt:variant>
        <vt:i4>5439580</vt:i4>
      </vt:variant>
      <vt:variant>
        <vt:i4>447</vt:i4>
      </vt:variant>
      <vt:variant>
        <vt:i4>0</vt:i4>
      </vt:variant>
      <vt:variant>
        <vt:i4>5</vt:i4>
      </vt:variant>
      <vt:variant>
        <vt:lpwstr>https://evernote.com/intl/jp/</vt:lpwstr>
      </vt:variant>
      <vt:variant>
        <vt:lpwstr/>
      </vt:variant>
      <vt:variant>
        <vt:i4>1441822</vt:i4>
      </vt:variant>
      <vt:variant>
        <vt:i4>444</vt:i4>
      </vt:variant>
      <vt:variant>
        <vt:i4>0</vt:i4>
      </vt:variant>
      <vt:variant>
        <vt:i4>5</vt:i4>
      </vt:variant>
      <vt:variant>
        <vt:lpwstr>http://www.medio-inc.net/r-task/r-task2.html</vt:lpwstr>
      </vt:variant>
      <vt:variant>
        <vt:lpwstr/>
      </vt:variant>
      <vt:variant>
        <vt:i4>7471156</vt:i4>
      </vt:variant>
      <vt:variant>
        <vt:i4>441</vt:i4>
      </vt:variant>
      <vt:variant>
        <vt:i4>0</vt:i4>
      </vt:variant>
      <vt:variant>
        <vt:i4>5</vt:i4>
      </vt:variant>
      <vt:variant>
        <vt:lpwstr>http://www.commerce-design.net/index.php/ET/SDL/LP-</vt:lpwstr>
      </vt:variant>
      <vt:variant>
        <vt:lpwstr/>
      </vt:variant>
      <vt:variant>
        <vt:i4>5439580</vt:i4>
      </vt:variant>
      <vt:variant>
        <vt:i4>438</vt:i4>
      </vt:variant>
      <vt:variant>
        <vt:i4>0</vt:i4>
      </vt:variant>
      <vt:variant>
        <vt:i4>5</vt:i4>
      </vt:variant>
      <vt:variant>
        <vt:lpwstr>https://evernote.com/intl/jp/</vt:lpwstr>
      </vt:variant>
      <vt:variant>
        <vt:lpwstr/>
      </vt:variant>
      <vt:variant>
        <vt:i4>655454</vt:i4>
      </vt:variant>
      <vt:variant>
        <vt:i4>435</vt:i4>
      </vt:variant>
      <vt:variant>
        <vt:i4>0</vt:i4>
      </vt:variant>
      <vt:variant>
        <vt:i4>5</vt:i4>
      </vt:variant>
      <vt:variant>
        <vt:lpwstr>https://youtu.be/FaHcor4-qWo</vt:lpwstr>
      </vt:variant>
      <vt:variant>
        <vt:lpwstr/>
      </vt:variant>
      <vt:variant>
        <vt:i4>8257554</vt:i4>
      </vt:variant>
      <vt:variant>
        <vt:i4>432</vt:i4>
      </vt:variant>
      <vt:variant>
        <vt:i4>0</vt:i4>
      </vt:variant>
      <vt:variant>
        <vt:i4>5</vt:i4>
      </vt:variant>
      <vt:variant>
        <vt:lpwstr>http://rd.rakuten.co.jp/rn/support_n/1412/25/31258826/?shops-5</vt:lpwstr>
      </vt:variant>
      <vt:variant>
        <vt:lpwstr/>
      </vt:variant>
      <vt:variant>
        <vt:i4>4587537</vt:i4>
      </vt:variant>
      <vt:variant>
        <vt:i4>429</vt:i4>
      </vt:variant>
      <vt:variant>
        <vt:i4>0</vt:i4>
      </vt:variant>
      <vt:variant>
        <vt:i4>5</vt:i4>
      </vt:variant>
      <vt:variant>
        <vt:lpwstr>https://youtu.be/wIfuqjVBTqE</vt:lpwstr>
      </vt:variant>
      <vt:variant>
        <vt:lpwstr/>
      </vt:variant>
      <vt:variant>
        <vt:i4>6684723</vt:i4>
      </vt:variant>
      <vt:variant>
        <vt:i4>426</vt:i4>
      </vt:variant>
      <vt:variant>
        <vt:i4>0</vt:i4>
      </vt:variant>
      <vt:variant>
        <vt:i4>5</vt:i4>
      </vt:variant>
      <vt:variant>
        <vt:lpwstr>http://www.commerce-design.net/index.php/ET</vt:lpwstr>
      </vt:variant>
      <vt:variant>
        <vt:lpwstr/>
      </vt:variant>
      <vt:variant>
        <vt:i4>1441861</vt:i4>
      </vt:variant>
      <vt:variant>
        <vt:i4>423</vt:i4>
      </vt:variant>
      <vt:variant>
        <vt:i4>0</vt:i4>
      </vt:variant>
      <vt:variant>
        <vt:i4>5</vt:i4>
      </vt:variant>
      <vt:variant>
        <vt:lpwstr>https://youtu.be/ivScQCF63qI</vt:lpwstr>
      </vt:variant>
      <vt:variant>
        <vt:lpwstr/>
      </vt:variant>
      <vt:variant>
        <vt:i4>1966080</vt:i4>
      </vt:variant>
      <vt:variant>
        <vt:i4>420</vt:i4>
      </vt:variant>
      <vt:variant>
        <vt:i4>0</vt:i4>
      </vt:variant>
      <vt:variant>
        <vt:i4>5</vt:i4>
      </vt:variant>
      <vt:variant>
        <vt:lpwstr>https://youtu.be/8hOGSpiowdE</vt:lpwstr>
      </vt:variant>
      <vt:variant>
        <vt:lpwstr/>
      </vt:variant>
      <vt:variant>
        <vt:i4>7864416</vt:i4>
      </vt:variant>
      <vt:variant>
        <vt:i4>417</vt:i4>
      </vt:variant>
      <vt:variant>
        <vt:i4>0</vt:i4>
      </vt:variant>
      <vt:variant>
        <vt:i4>5</vt:i4>
      </vt:variant>
      <vt:variant>
        <vt:lpwstr>http://item.rakuten.co.jp/futon/485930/</vt:lpwstr>
      </vt:variant>
      <vt:variant>
        <vt:lpwstr/>
      </vt:variant>
      <vt:variant>
        <vt:i4>1835078</vt:i4>
      </vt:variant>
      <vt:variant>
        <vt:i4>414</vt:i4>
      </vt:variant>
      <vt:variant>
        <vt:i4>0</vt:i4>
      </vt:variant>
      <vt:variant>
        <vt:i4>5</vt:i4>
      </vt:variant>
      <vt:variant>
        <vt:lpwstr>http://search.rakuten.co.jp/search/mall/%E3%81%8A%E8%BF%94%E3%81%97%E3%80%80%E3%81%A8%E3%81%93%E3%82%8D%E3%81%A6%E3%82%93/?l-id=s_search&amp;l2-id=shop_header_search_B</vt:lpwstr>
      </vt:variant>
      <vt:variant>
        <vt:lpwstr/>
      </vt:variant>
      <vt:variant>
        <vt:i4>7733304</vt:i4>
      </vt:variant>
      <vt:variant>
        <vt:i4>411</vt:i4>
      </vt:variant>
      <vt:variant>
        <vt:i4>0</vt:i4>
      </vt:variant>
      <vt:variant>
        <vt:i4>5</vt:i4>
      </vt:variant>
      <vt:variant>
        <vt:lpwstr>http://item.rakuten.co.jp/kojima-ya/383764/</vt:lpwstr>
      </vt:variant>
      <vt:variant>
        <vt:lpwstr/>
      </vt:variant>
      <vt:variant>
        <vt:i4>4980806</vt:i4>
      </vt:variant>
      <vt:variant>
        <vt:i4>408</vt:i4>
      </vt:variant>
      <vt:variant>
        <vt:i4>0</vt:i4>
      </vt:variant>
      <vt:variant>
        <vt:i4>5</vt:i4>
      </vt:variant>
      <vt:variant>
        <vt:lpwstr>https://youtu.be/mklnYkxqL-A</vt:lpwstr>
      </vt:variant>
      <vt:variant>
        <vt:lpwstr/>
      </vt:variant>
      <vt:variant>
        <vt:i4>4325455</vt:i4>
      </vt:variant>
      <vt:variant>
        <vt:i4>405</vt:i4>
      </vt:variant>
      <vt:variant>
        <vt:i4>0</vt:i4>
      </vt:variant>
      <vt:variant>
        <vt:i4>5</vt:i4>
      </vt:variant>
      <vt:variant>
        <vt:lpwstr>https://www.google.co.jp/trends/</vt:lpwstr>
      </vt:variant>
      <vt:variant>
        <vt:lpwstr/>
      </vt:variant>
      <vt:variant>
        <vt:i4>5898351</vt:i4>
      </vt:variant>
      <vt:variant>
        <vt:i4>402</vt:i4>
      </vt:variant>
      <vt:variant>
        <vt:i4>0</vt:i4>
      </vt:variant>
      <vt:variant>
        <vt:i4>5</vt:i4>
      </vt:variant>
      <vt:variant>
        <vt:lpwstr>http://ranking.goo.ne.jp/ranking/category/001/keyrank_all1/</vt:lpwstr>
      </vt:variant>
      <vt:variant>
        <vt:lpwstr/>
      </vt:variant>
      <vt:variant>
        <vt:i4>8192011</vt:i4>
      </vt:variant>
      <vt:variant>
        <vt:i4>399</vt:i4>
      </vt:variant>
      <vt:variant>
        <vt:i4>0</vt:i4>
      </vt:variant>
      <vt:variant>
        <vt:i4>5</vt:i4>
      </vt:variant>
      <vt:variant>
        <vt:lpwstr>http://searchranking.yahoo.co.jp/burst_ranking/</vt:lpwstr>
      </vt:variant>
      <vt:variant>
        <vt:lpwstr/>
      </vt:variant>
      <vt:variant>
        <vt:i4>4325455</vt:i4>
      </vt:variant>
      <vt:variant>
        <vt:i4>396</vt:i4>
      </vt:variant>
      <vt:variant>
        <vt:i4>0</vt:i4>
      </vt:variant>
      <vt:variant>
        <vt:i4>5</vt:i4>
      </vt:variant>
      <vt:variant>
        <vt:lpwstr>https://www.google.co.jp/trends/</vt:lpwstr>
      </vt:variant>
      <vt:variant>
        <vt:lpwstr/>
      </vt:variant>
      <vt:variant>
        <vt:i4>8257576</vt:i4>
      </vt:variant>
      <vt:variant>
        <vt:i4>393</vt:i4>
      </vt:variant>
      <vt:variant>
        <vt:i4>0</vt:i4>
      </vt:variant>
      <vt:variant>
        <vt:i4>5</vt:i4>
      </vt:variant>
      <vt:variant>
        <vt:lpwstr>https://adwords.google.co.jp/KeywordPlanner</vt:lpwstr>
      </vt:variant>
      <vt:variant>
        <vt:lpwstr/>
      </vt:variant>
      <vt:variant>
        <vt:i4>6750326</vt:i4>
      </vt:variant>
      <vt:variant>
        <vt:i4>390</vt:i4>
      </vt:variant>
      <vt:variant>
        <vt:i4>0</vt:i4>
      </vt:variant>
      <vt:variant>
        <vt:i4>5</vt:i4>
      </vt:variant>
      <vt:variant>
        <vt:lpwstr>http://search.rakuten.co.jp/search/keyword/</vt:lpwstr>
      </vt:variant>
      <vt:variant>
        <vt:lpwstr/>
      </vt:variant>
      <vt:variant>
        <vt:i4>1048593</vt:i4>
      </vt:variant>
      <vt:variant>
        <vt:i4>387</vt:i4>
      </vt:variant>
      <vt:variant>
        <vt:i4>0</vt:i4>
      </vt:variant>
      <vt:variant>
        <vt:i4>5</vt:i4>
      </vt:variant>
      <vt:variant>
        <vt:lpwstr>http://keywords-suggest.com/</vt:lpwstr>
      </vt:variant>
      <vt:variant>
        <vt:lpwstr/>
      </vt:variant>
      <vt:variant>
        <vt:i4>4390990</vt:i4>
      </vt:variant>
      <vt:variant>
        <vt:i4>384</vt:i4>
      </vt:variant>
      <vt:variant>
        <vt:i4>0</vt:i4>
      </vt:variant>
      <vt:variant>
        <vt:i4>5</vt:i4>
      </vt:variant>
      <vt:variant>
        <vt:lpwstr>http://www.gskw.net/</vt:lpwstr>
      </vt:variant>
      <vt:variant>
        <vt:lpwstr/>
      </vt:variant>
      <vt:variant>
        <vt:i4>2097193</vt:i4>
      </vt:variant>
      <vt:variant>
        <vt:i4>381</vt:i4>
      </vt:variant>
      <vt:variant>
        <vt:i4>0</vt:i4>
      </vt:variant>
      <vt:variant>
        <vt:i4>5</vt:i4>
      </vt:variant>
      <vt:variant>
        <vt:lpwstr>http://goodkeyword.net/</vt:lpwstr>
      </vt:variant>
      <vt:variant>
        <vt:lpwstr/>
      </vt:variant>
      <vt:variant>
        <vt:i4>458781</vt:i4>
      </vt:variant>
      <vt:variant>
        <vt:i4>378</vt:i4>
      </vt:variant>
      <vt:variant>
        <vt:i4>0</vt:i4>
      </vt:variant>
      <vt:variant>
        <vt:i4>5</vt:i4>
      </vt:variant>
      <vt:variant>
        <vt:lpwstr>https://youtu.be/YXTjtNnLEy4</vt:lpwstr>
      </vt:variant>
      <vt:variant>
        <vt:lpwstr/>
      </vt:variant>
      <vt:variant>
        <vt:i4>7471156</vt:i4>
      </vt:variant>
      <vt:variant>
        <vt:i4>375</vt:i4>
      </vt:variant>
      <vt:variant>
        <vt:i4>0</vt:i4>
      </vt:variant>
      <vt:variant>
        <vt:i4>5</vt:i4>
      </vt:variant>
      <vt:variant>
        <vt:lpwstr>http://www.commerce-design.net/index.php/ET/SDL/LP-</vt:lpwstr>
      </vt:variant>
      <vt:variant>
        <vt:lpwstr/>
      </vt:variant>
      <vt:variant>
        <vt:i4>2162698</vt:i4>
      </vt:variant>
      <vt:variant>
        <vt:i4>372</vt:i4>
      </vt:variant>
      <vt:variant>
        <vt:i4>0</vt:i4>
      </vt:variant>
      <vt:variant>
        <vt:i4>5</vt:i4>
      </vt:variant>
      <vt:variant>
        <vt:lpwstr>https://youtu.be/_jWC3tVNbmo</vt:lpwstr>
      </vt:variant>
      <vt:variant>
        <vt:lpwstr/>
      </vt:variant>
      <vt:variant>
        <vt:i4>2162698</vt:i4>
      </vt:variant>
      <vt:variant>
        <vt:i4>369</vt:i4>
      </vt:variant>
      <vt:variant>
        <vt:i4>0</vt:i4>
      </vt:variant>
      <vt:variant>
        <vt:i4>5</vt:i4>
      </vt:variant>
      <vt:variant>
        <vt:lpwstr>https://youtu.be/_jWC3tVNbmo</vt:lpwstr>
      </vt:variant>
      <vt:variant>
        <vt:lpwstr/>
      </vt:variant>
      <vt:variant>
        <vt:i4>7733345</vt:i4>
      </vt:variant>
      <vt:variant>
        <vt:i4>366</vt:i4>
      </vt:variant>
      <vt:variant>
        <vt:i4>0</vt:i4>
      </vt:variant>
      <vt:variant>
        <vt:i4>5</vt:i4>
      </vt:variant>
      <vt:variant>
        <vt:lpwstr>https://youtu.be/4kQ7jqOyCVc?t=152</vt:lpwstr>
      </vt:variant>
      <vt:variant>
        <vt:lpwstr/>
      </vt:variant>
      <vt:variant>
        <vt:i4>65622</vt:i4>
      </vt:variant>
      <vt:variant>
        <vt:i4>363</vt:i4>
      </vt:variant>
      <vt:variant>
        <vt:i4>0</vt:i4>
      </vt:variant>
      <vt:variant>
        <vt:i4>5</vt:i4>
      </vt:variant>
      <vt:variant>
        <vt:lpwstr>https://youtu.be/4kQ7jqOyCVc</vt:lpwstr>
      </vt:variant>
      <vt:variant>
        <vt:lpwstr/>
      </vt:variant>
      <vt:variant>
        <vt:i4>2752557</vt:i4>
      </vt:variant>
      <vt:variant>
        <vt:i4>357</vt:i4>
      </vt:variant>
      <vt:variant>
        <vt:i4>0</vt:i4>
      </vt:variant>
      <vt:variant>
        <vt:i4>5</vt:i4>
      </vt:variant>
      <vt:variant>
        <vt:lpwstr>http://www.google.co.jp/url?sa=i&amp;rct=j&amp;q=&amp;esrc=s&amp;source=images&amp;cd=&amp;cad=rja&amp;uact=8&amp;ved=0ahUKEwjb3P783s3KAhUmL6YKHSfsAjcQjRwIBw&amp;url=http%3A%2F%2Fevent.rakuten.co.jp%2Fasuraku%2Fspecial%2F091204.html&amp;psig=AFQjCNHS1A0xHLPZs0PMZPewYDT9anNZLw&amp;ust=1454112904692156</vt:lpwstr>
      </vt:variant>
      <vt:variant>
        <vt:lpwstr/>
      </vt:variant>
      <vt:variant>
        <vt:i4>6422571</vt:i4>
      </vt:variant>
      <vt:variant>
        <vt:i4>354</vt:i4>
      </vt:variant>
      <vt:variant>
        <vt:i4>0</vt:i4>
      </vt:variant>
      <vt:variant>
        <vt:i4>5</vt:i4>
      </vt:variant>
      <vt:variant>
        <vt:lpwstr>http://www.seojapan.com/blog/7-obsolete-seo-tactics-that-youre-wasting-your-time-on</vt:lpwstr>
      </vt:variant>
      <vt:variant>
        <vt:lpwstr/>
      </vt:variant>
      <vt:variant>
        <vt:i4>4194335</vt:i4>
      </vt:variant>
      <vt:variant>
        <vt:i4>351</vt:i4>
      </vt:variant>
      <vt:variant>
        <vt:i4>0</vt:i4>
      </vt:variant>
      <vt:variant>
        <vt:i4>5</vt:i4>
      </vt:variant>
      <vt:variant>
        <vt:lpwstr>https://youtu.be/4iz2M7Xb3eI</vt:lpwstr>
      </vt:variant>
      <vt:variant>
        <vt:lpwstr/>
      </vt:variant>
      <vt:variant>
        <vt:i4>4194335</vt:i4>
      </vt:variant>
      <vt:variant>
        <vt:i4>348</vt:i4>
      </vt:variant>
      <vt:variant>
        <vt:i4>0</vt:i4>
      </vt:variant>
      <vt:variant>
        <vt:i4>5</vt:i4>
      </vt:variant>
      <vt:variant>
        <vt:lpwstr>https://youtu.be/4iz2M7Xb3eI</vt:lpwstr>
      </vt:variant>
      <vt:variant>
        <vt:lpwstr/>
      </vt:variant>
      <vt:variant>
        <vt:i4>1900606</vt:i4>
      </vt:variant>
      <vt:variant>
        <vt:i4>341</vt:i4>
      </vt:variant>
      <vt:variant>
        <vt:i4>0</vt:i4>
      </vt:variant>
      <vt:variant>
        <vt:i4>5</vt:i4>
      </vt:variant>
      <vt:variant>
        <vt:lpwstr/>
      </vt:variant>
      <vt:variant>
        <vt:lpwstr>_Toc442518936</vt:lpwstr>
      </vt:variant>
      <vt:variant>
        <vt:i4>1900606</vt:i4>
      </vt:variant>
      <vt:variant>
        <vt:i4>335</vt:i4>
      </vt:variant>
      <vt:variant>
        <vt:i4>0</vt:i4>
      </vt:variant>
      <vt:variant>
        <vt:i4>5</vt:i4>
      </vt:variant>
      <vt:variant>
        <vt:lpwstr/>
      </vt:variant>
      <vt:variant>
        <vt:lpwstr>_Toc442518935</vt:lpwstr>
      </vt:variant>
      <vt:variant>
        <vt:i4>1900606</vt:i4>
      </vt:variant>
      <vt:variant>
        <vt:i4>329</vt:i4>
      </vt:variant>
      <vt:variant>
        <vt:i4>0</vt:i4>
      </vt:variant>
      <vt:variant>
        <vt:i4>5</vt:i4>
      </vt:variant>
      <vt:variant>
        <vt:lpwstr/>
      </vt:variant>
      <vt:variant>
        <vt:lpwstr>_Toc442518934</vt:lpwstr>
      </vt:variant>
      <vt:variant>
        <vt:i4>1900606</vt:i4>
      </vt:variant>
      <vt:variant>
        <vt:i4>323</vt:i4>
      </vt:variant>
      <vt:variant>
        <vt:i4>0</vt:i4>
      </vt:variant>
      <vt:variant>
        <vt:i4>5</vt:i4>
      </vt:variant>
      <vt:variant>
        <vt:lpwstr/>
      </vt:variant>
      <vt:variant>
        <vt:lpwstr>_Toc442518933</vt:lpwstr>
      </vt:variant>
      <vt:variant>
        <vt:i4>1900606</vt:i4>
      </vt:variant>
      <vt:variant>
        <vt:i4>317</vt:i4>
      </vt:variant>
      <vt:variant>
        <vt:i4>0</vt:i4>
      </vt:variant>
      <vt:variant>
        <vt:i4>5</vt:i4>
      </vt:variant>
      <vt:variant>
        <vt:lpwstr/>
      </vt:variant>
      <vt:variant>
        <vt:lpwstr>_Toc442518932</vt:lpwstr>
      </vt:variant>
      <vt:variant>
        <vt:i4>1900606</vt:i4>
      </vt:variant>
      <vt:variant>
        <vt:i4>311</vt:i4>
      </vt:variant>
      <vt:variant>
        <vt:i4>0</vt:i4>
      </vt:variant>
      <vt:variant>
        <vt:i4>5</vt:i4>
      </vt:variant>
      <vt:variant>
        <vt:lpwstr/>
      </vt:variant>
      <vt:variant>
        <vt:lpwstr>_Toc442518931</vt:lpwstr>
      </vt:variant>
      <vt:variant>
        <vt:i4>1900606</vt:i4>
      </vt:variant>
      <vt:variant>
        <vt:i4>305</vt:i4>
      </vt:variant>
      <vt:variant>
        <vt:i4>0</vt:i4>
      </vt:variant>
      <vt:variant>
        <vt:i4>5</vt:i4>
      </vt:variant>
      <vt:variant>
        <vt:lpwstr/>
      </vt:variant>
      <vt:variant>
        <vt:lpwstr>_Toc442518930</vt:lpwstr>
      </vt:variant>
      <vt:variant>
        <vt:i4>1835070</vt:i4>
      </vt:variant>
      <vt:variant>
        <vt:i4>299</vt:i4>
      </vt:variant>
      <vt:variant>
        <vt:i4>0</vt:i4>
      </vt:variant>
      <vt:variant>
        <vt:i4>5</vt:i4>
      </vt:variant>
      <vt:variant>
        <vt:lpwstr/>
      </vt:variant>
      <vt:variant>
        <vt:lpwstr>_Toc442518929</vt:lpwstr>
      </vt:variant>
      <vt:variant>
        <vt:i4>1835070</vt:i4>
      </vt:variant>
      <vt:variant>
        <vt:i4>293</vt:i4>
      </vt:variant>
      <vt:variant>
        <vt:i4>0</vt:i4>
      </vt:variant>
      <vt:variant>
        <vt:i4>5</vt:i4>
      </vt:variant>
      <vt:variant>
        <vt:lpwstr/>
      </vt:variant>
      <vt:variant>
        <vt:lpwstr>_Toc442518928</vt:lpwstr>
      </vt:variant>
      <vt:variant>
        <vt:i4>1835070</vt:i4>
      </vt:variant>
      <vt:variant>
        <vt:i4>287</vt:i4>
      </vt:variant>
      <vt:variant>
        <vt:i4>0</vt:i4>
      </vt:variant>
      <vt:variant>
        <vt:i4>5</vt:i4>
      </vt:variant>
      <vt:variant>
        <vt:lpwstr/>
      </vt:variant>
      <vt:variant>
        <vt:lpwstr>_Toc442518927</vt:lpwstr>
      </vt:variant>
      <vt:variant>
        <vt:i4>1835070</vt:i4>
      </vt:variant>
      <vt:variant>
        <vt:i4>281</vt:i4>
      </vt:variant>
      <vt:variant>
        <vt:i4>0</vt:i4>
      </vt:variant>
      <vt:variant>
        <vt:i4>5</vt:i4>
      </vt:variant>
      <vt:variant>
        <vt:lpwstr/>
      </vt:variant>
      <vt:variant>
        <vt:lpwstr>_Toc442518926</vt:lpwstr>
      </vt:variant>
      <vt:variant>
        <vt:i4>1835070</vt:i4>
      </vt:variant>
      <vt:variant>
        <vt:i4>275</vt:i4>
      </vt:variant>
      <vt:variant>
        <vt:i4>0</vt:i4>
      </vt:variant>
      <vt:variant>
        <vt:i4>5</vt:i4>
      </vt:variant>
      <vt:variant>
        <vt:lpwstr/>
      </vt:variant>
      <vt:variant>
        <vt:lpwstr>_Toc442518925</vt:lpwstr>
      </vt:variant>
      <vt:variant>
        <vt:i4>1835070</vt:i4>
      </vt:variant>
      <vt:variant>
        <vt:i4>269</vt:i4>
      </vt:variant>
      <vt:variant>
        <vt:i4>0</vt:i4>
      </vt:variant>
      <vt:variant>
        <vt:i4>5</vt:i4>
      </vt:variant>
      <vt:variant>
        <vt:lpwstr/>
      </vt:variant>
      <vt:variant>
        <vt:lpwstr>_Toc442518924</vt:lpwstr>
      </vt:variant>
      <vt:variant>
        <vt:i4>1835070</vt:i4>
      </vt:variant>
      <vt:variant>
        <vt:i4>263</vt:i4>
      </vt:variant>
      <vt:variant>
        <vt:i4>0</vt:i4>
      </vt:variant>
      <vt:variant>
        <vt:i4>5</vt:i4>
      </vt:variant>
      <vt:variant>
        <vt:lpwstr/>
      </vt:variant>
      <vt:variant>
        <vt:lpwstr>_Toc442518923</vt:lpwstr>
      </vt:variant>
      <vt:variant>
        <vt:i4>1835070</vt:i4>
      </vt:variant>
      <vt:variant>
        <vt:i4>257</vt:i4>
      </vt:variant>
      <vt:variant>
        <vt:i4>0</vt:i4>
      </vt:variant>
      <vt:variant>
        <vt:i4>5</vt:i4>
      </vt:variant>
      <vt:variant>
        <vt:lpwstr/>
      </vt:variant>
      <vt:variant>
        <vt:lpwstr>_Toc442518922</vt:lpwstr>
      </vt:variant>
      <vt:variant>
        <vt:i4>1835070</vt:i4>
      </vt:variant>
      <vt:variant>
        <vt:i4>251</vt:i4>
      </vt:variant>
      <vt:variant>
        <vt:i4>0</vt:i4>
      </vt:variant>
      <vt:variant>
        <vt:i4>5</vt:i4>
      </vt:variant>
      <vt:variant>
        <vt:lpwstr/>
      </vt:variant>
      <vt:variant>
        <vt:lpwstr>_Toc442518921</vt:lpwstr>
      </vt:variant>
      <vt:variant>
        <vt:i4>1835070</vt:i4>
      </vt:variant>
      <vt:variant>
        <vt:i4>245</vt:i4>
      </vt:variant>
      <vt:variant>
        <vt:i4>0</vt:i4>
      </vt:variant>
      <vt:variant>
        <vt:i4>5</vt:i4>
      </vt:variant>
      <vt:variant>
        <vt:lpwstr/>
      </vt:variant>
      <vt:variant>
        <vt:lpwstr>_Toc442518920</vt:lpwstr>
      </vt:variant>
      <vt:variant>
        <vt:i4>2031678</vt:i4>
      </vt:variant>
      <vt:variant>
        <vt:i4>239</vt:i4>
      </vt:variant>
      <vt:variant>
        <vt:i4>0</vt:i4>
      </vt:variant>
      <vt:variant>
        <vt:i4>5</vt:i4>
      </vt:variant>
      <vt:variant>
        <vt:lpwstr/>
      </vt:variant>
      <vt:variant>
        <vt:lpwstr>_Toc442518919</vt:lpwstr>
      </vt:variant>
      <vt:variant>
        <vt:i4>2031678</vt:i4>
      </vt:variant>
      <vt:variant>
        <vt:i4>233</vt:i4>
      </vt:variant>
      <vt:variant>
        <vt:i4>0</vt:i4>
      </vt:variant>
      <vt:variant>
        <vt:i4>5</vt:i4>
      </vt:variant>
      <vt:variant>
        <vt:lpwstr/>
      </vt:variant>
      <vt:variant>
        <vt:lpwstr>_Toc442518918</vt:lpwstr>
      </vt:variant>
      <vt:variant>
        <vt:i4>2031678</vt:i4>
      </vt:variant>
      <vt:variant>
        <vt:i4>227</vt:i4>
      </vt:variant>
      <vt:variant>
        <vt:i4>0</vt:i4>
      </vt:variant>
      <vt:variant>
        <vt:i4>5</vt:i4>
      </vt:variant>
      <vt:variant>
        <vt:lpwstr/>
      </vt:variant>
      <vt:variant>
        <vt:lpwstr>_Toc442518917</vt:lpwstr>
      </vt:variant>
      <vt:variant>
        <vt:i4>2031678</vt:i4>
      </vt:variant>
      <vt:variant>
        <vt:i4>221</vt:i4>
      </vt:variant>
      <vt:variant>
        <vt:i4>0</vt:i4>
      </vt:variant>
      <vt:variant>
        <vt:i4>5</vt:i4>
      </vt:variant>
      <vt:variant>
        <vt:lpwstr/>
      </vt:variant>
      <vt:variant>
        <vt:lpwstr>_Toc442518916</vt:lpwstr>
      </vt:variant>
      <vt:variant>
        <vt:i4>2031678</vt:i4>
      </vt:variant>
      <vt:variant>
        <vt:i4>215</vt:i4>
      </vt:variant>
      <vt:variant>
        <vt:i4>0</vt:i4>
      </vt:variant>
      <vt:variant>
        <vt:i4>5</vt:i4>
      </vt:variant>
      <vt:variant>
        <vt:lpwstr/>
      </vt:variant>
      <vt:variant>
        <vt:lpwstr>_Toc442518915</vt:lpwstr>
      </vt:variant>
      <vt:variant>
        <vt:i4>2031678</vt:i4>
      </vt:variant>
      <vt:variant>
        <vt:i4>209</vt:i4>
      </vt:variant>
      <vt:variant>
        <vt:i4>0</vt:i4>
      </vt:variant>
      <vt:variant>
        <vt:i4>5</vt:i4>
      </vt:variant>
      <vt:variant>
        <vt:lpwstr/>
      </vt:variant>
      <vt:variant>
        <vt:lpwstr>_Toc442518914</vt:lpwstr>
      </vt:variant>
      <vt:variant>
        <vt:i4>2031678</vt:i4>
      </vt:variant>
      <vt:variant>
        <vt:i4>203</vt:i4>
      </vt:variant>
      <vt:variant>
        <vt:i4>0</vt:i4>
      </vt:variant>
      <vt:variant>
        <vt:i4>5</vt:i4>
      </vt:variant>
      <vt:variant>
        <vt:lpwstr/>
      </vt:variant>
      <vt:variant>
        <vt:lpwstr>_Toc442518913</vt:lpwstr>
      </vt:variant>
      <vt:variant>
        <vt:i4>2031678</vt:i4>
      </vt:variant>
      <vt:variant>
        <vt:i4>197</vt:i4>
      </vt:variant>
      <vt:variant>
        <vt:i4>0</vt:i4>
      </vt:variant>
      <vt:variant>
        <vt:i4>5</vt:i4>
      </vt:variant>
      <vt:variant>
        <vt:lpwstr/>
      </vt:variant>
      <vt:variant>
        <vt:lpwstr>_Toc442518912</vt:lpwstr>
      </vt:variant>
      <vt:variant>
        <vt:i4>2031678</vt:i4>
      </vt:variant>
      <vt:variant>
        <vt:i4>191</vt:i4>
      </vt:variant>
      <vt:variant>
        <vt:i4>0</vt:i4>
      </vt:variant>
      <vt:variant>
        <vt:i4>5</vt:i4>
      </vt:variant>
      <vt:variant>
        <vt:lpwstr/>
      </vt:variant>
      <vt:variant>
        <vt:lpwstr>_Toc442518911</vt:lpwstr>
      </vt:variant>
      <vt:variant>
        <vt:i4>2031678</vt:i4>
      </vt:variant>
      <vt:variant>
        <vt:i4>185</vt:i4>
      </vt:variant>
      <vt:variant>
        <vt:i4>0</vt:i4>
      </vt:variant>
      <vt:variant>
        <vt:i4>5</vt:i4>
      </vt:variant>
      <vt:variant>
        <vt:lpwstr/>
      </vt:variant>
      <vt:variant>
        <vt:lpwstr>_Toc442518910</vt:lpwstr>
      </vt:variant>
      <vt:variant>
        <vt:i4>1966142</vt:i4>
      </vt:variant>
      <vt:variant>
        <vt:i4>179</vt:i4>
      </vt:variant>
      <vt:variant>
        <vt:i4>0</vt:i4>
      </vt:variant>
      <vt:variant>
        <vt:i4>5</vt:i4>
      </vt:variant>
      <vt:variant>
        <vt:lpwstr/>
      </vt:variant>
      <vt:variant>
        <vt:lpwstr>_Toc442518909</vt:lpwstr>
      </vt:variant>
      <vt:variant>
        <vt:i4>1966142</vt:i4>
      </vt:variant>
      <vt:variant>
        <vt:i4>173</vt:i4>
      </vt:variant>
      <vt:variant>
        <vt:i4>0</vt:i4>
      </vt:variant>
      <vt:variant>
        <vt:i4>5</vt:i4>
      </vt:variant>
      <vt:variant>
        <vt:lpwstr/>
      </vt:variant>
      <vt:variant>
        <vt:lpwstr>_Toc442518908</vt:lpwstr>
      </vt:variant>
      <vt:variant>
        <vt:i4>1966142</vt:i4>
      </vt:variant>
      <vt:variant>
        <vt:i4>167</vt:i4>
      </vt:variant>
      <vt:variant>
        <vt:i4>0</vt:i4>
      </vt:variant>
      <vt:variant>
        <vt:i4>5</vt:i4>
      </vt:variant>
      <vt:variant>
        <vt:lpwstr/>
      </vt:variant>
      <vt:variant>
        <vt:lpwstr>_Toc442518907</vt:lpwstr>
      </vt:variant>
      <vt:variant>
        <vt:i4>1966142</vt:i4>
      </vt:variant>
      <vt:variant>
        <vt:i4>161</vt:i4>
      </vt:variant>
      <vt:variant>
        <vt:i4>0</vt:i4>
      </vt:variant>
      <vt:variant>
        <vt:i4>5</vt:i4>
      </vt:variant>
      <vt:variant>
        <vt:lpwstr/>
      </vt:variant>
      <vt:variant>
        <vt:lpwstr>_Toc442518906</vt:lpwstr>
      </vt:variant>
      <vt:variant>
        <vt:i4>1966142</vt:i4>
      </vt:variant>
      <vt:variant>
        <vt:i4>155</vt:i4>
      </vt:variant>
      <vt:variant>
        <vt:i4>0</vt:i4>
      </vt:variant>
      <vt:variant>
        <vt:i4>5</vt:i4>
      </vt:variant>
      <vt:variant>
        <vt:lpwstr/>
      </vt:variant>
      <vt:variant>
        <vt:lpwstr>_Toc442518905</vt:lpwstr>
      </vt:variant>
      <vt:variant>
        <vt:i4>1966142</vt:i4>
      </vt:variant>
      <vt:variant>
        <vt:i4>149</vt:i4>
      </vt:variant>
      <vt:variant>
        <vt:i4>0</vt:i4>
      </vt:variant>
      <vt:variant>
        <vt:i4>5</vt:i4>
      </vt:variant>
      <vt:variant>
        <vt:lpwstr/>
      </vt:variant>
      <vt:variant>
        <vt:lpwstr>_Toc442518904</vt:lpwstr>
      </vt:variant>
      <vt:variant>
        <vt:i4>1966142</vt:i4>
      </vt:variant>
      <vt:variant>
        <vt:i4>143</vt:i4>
      </vt:variant>
      <vt:variant>
        <vt:i4>0</vt:i4>
      </vt:variant>
      <vt:variant>
        <vt:i4>5</vt:i4>
      </vt:variant>
      <vt:variant>
        <vt:lpwstr/>
      </vt:variant>
      <vt:variant>
        <vt:lpwstr>_Toc442518903</vt:lpwstr>
      </vt:variant>
      <vt:variant>
        <vt:i4>1966142</vt:i4>
      </vt:variant>
      <vt:variant>
        <vt:i4>137</vt:i4>
      </vt:variant>
      <vt:variant>
        <vt:i4>0</vt:i4>
      </vt:variant>
      <vt:variant>
        <vt:i4>5</vt:i4>
      </vt:variant>
      <vt:variant>
        <vt:lpwstr/>
      </vt:variant>
      <vt:variant>
        <vt:lpwstr>_Toc442518902</vt:lpwstr>
      </vt:variant>
      <vt:variant>
        <vt:i4>1966142</vt:i4>
      </vt:variant>
      <vt:variant>
        <vt:i4>131</vt:i4>
      </vt:variant>
      <vt:variant>
        <vt:i4>0</vt:i4>
      </vt:variant>
      <vt:variant>
        <vt:i4>5</vt:i4>
      </vt:variant>
      <vt:variant>
        <vt:lpwstr/>
      </vt:variant>
      <vt:variant>
        <vt:lpwstr>_Toc442518901</vt:lpwstr>
      </vt:variant>
      <vt:variant>
        <vt:i4>1966142</vt:i4>
      </vt:variant>
      <vt:variant>
        <vt:i4>125</vt:i4>
      </vt:variant>
      <vt:variant>
        <vt:i4>0</vt:i4>
      </vt:variant>
      <vt:variant>
        <vt:i4>5</vt:i4>
      </vt:variant>
      <vt:variant>
        <vt:lpwstr/>
      </vt:variant>
      <vt:variant>
        <vt:lpwstr>_Toc442518900</vt:lpwstr>
      </vt:variant>
      <vt:variant>
        <vt:i4>1507391</vt:i4>
      </vt:variant>
      <vt:variant>
        <vt:i4>119</vt:i4>
      </vt:variant>
      <vt:variant>
        <vt:i4>0</vt:i4>
      </vt:variant>
      <vt:variant>
        <vt:i4>5</vt:i4>
      </vt:variant>
      <vt:variant>
        <vt:lpwstr/>
      </vt:variant>
      <vt:variant>
        <vt:lpwstr>_Toc442518899</vt:lpwstr>
      </vt:variant>
      <vt:variant>
        <vt:i4>1507391</vt:i4>
      </vt:variant>
      <vt:variant>
        <vt:i4>113</vt:i4>
      </vt:variant>
      <vt:variant>
        <vt:i4>0</vt:i4>
      </vt:variant>
      <vt:variant>
        <vt:i4>5</vt:i4>
      </vt:variant>
      <vt:variant>
        <vt:lpwstr/>
      </vt:variant>
      <vt:variant>
        <vt:lpwstr>_Toc442518898</vt:lpwstr>
      </vt:variant>
      <vt:variant>
        <vt:i4>1507391</vt:i4>
      </vt:variant>
      <vt:variant>
        <vt:i4>107</vt:i4>
      </vt:variant>
      <vt:variant>
        <vt:i4>0</vt:i4>
      </vt:variant>
      <vt:variant>
        <vt:i4>5</vt:i4>
      </vt:variant>
      <vt:variant>
        <vt:lpwstr/>
      </vt:variant>
      <vt:variant>
        <vt:lpwstr>_Toc442518897</vt:lpwstr>
      </vt:variant>
      <vt:variant>
        <vt:i4>1507391</vt:i4>
      </vt:variant>
      <vt:variant>
        <vt:i4>101</vt:i4>
      </vt:variant>
      <vt:variant>
        <vt:i4>0</vt:i4>
      </vt:variant>
      <vt:variant>
        <vt:i4>5</vt:i4>
      </vt:variant>
      <vt:variant>
        <vt:lpwstr/>
      </vt:variant>
      <vt:variant>
        <vt:lpwstr>_Toc442518896</vt:lpwstr>
      </vt:variant>
      <vt:variant>
        <vt:i4>1507391</vt:i4>
      </vt:variant>
      <vt:variant>
        <vt:i4>95</vt:i4>
      </vt:variant>
      <vt:variant>
        <vt:i4>0</vt:i4>
      </vt:variant>
      <vt:variant>
        <vt:i4>5</vt:i4>
      </vt:variant>
      <vt:variant>
        <vt:lpwstr/>
      </vt:variant>
      <vt:variant>
        <vt:lpwstr>_Toc442518895</vt:lpwstr>
      </vt:variant>
      <vt:variant>
        <vt:i4>1507391</vt:i4>
      </vt:variant>
      <vt:variant>
        <vt:i4>89</vt:i4>
      </vt:variant>
      <vt:variant>
        <vt:i4>0</vt:i4>
      </vt:variant>
      <vt:variant>
        <vt:i4>5</vt:i4>
      </vt:variant>
      <vt:variant>
        <vt:lpwstr/>
      </vt:variant>
      <vt:variant>
        <vt:lpwstr>_Toc442518894</vt:lpwstr>
      </vt:variant>
      <vt:variant>
        <vt:i4>1507391</vt:i4>
      </vt:variant>
      <vt:variant>
        <vt:i4>83</vt:i4>
      </vt:variant>
      <vt:variant>
        <vt:i4>0</vt:i4>
      </vt:variant>
      <vt:variant>
        <vt:i4>5</vt:i4>
      </vt:variant>
      <vt:variant>
        <vt:lpwstr/>
      </vt:variant>
      <vt:variant>
        <vt:lpwstr>_Toc442518893</vt:lpwstr>
      </vt:variant>
      <vt:variant>
        <vt:i4>1507391</vt:i4>
      </vt:variant>
      <vt:variant>
        <vt:i4>77</vt:i4>
      </vt:variant>
      <vt:variant>
        <vt:i4>0</vt:i4>
      </vt:variant>
      <vt:variant>
        <vt:i4>5</vt:i4>
      </vt:variant>
      <vt:variant>
        <vt:lpwstr/>
      </vt:variant>
      <vt:variant>
        <vt:lpwstr>_Toc442518892</vt:lpwstr>
      </vt:variant>
      <vt:variant>
        <vt:i4>1507391</vt:i4>
      </vt:variant>
      <vt:variant>
        <vt:i4>71</vt:i4>
      </vt:variant>
      <vt:variant>
        <vt:i4>0</vt:i4>
      </vt:variant>
      <vt:variant>
        <vt:i4>5</vt:i4>
      </vt:variant>
      <vt:variant>
        <vt:lpwstr/>
      </vt:variant>
      <vt:variant>
        <vt:lpwstr>_Toc442518891</vt:lpwstr>
      </vt:variant>
      <vt:variant>
        <vt:i4>1507391</vt:i4>
      </vt:variant>
      <vt:variant>
        <vt:i4>65</vt:i4>
      </vt:variant>
      <vt:variant>
        <vt:i4>0</vt:i4>
      </vt:variant>
      <vt:variant>
        <vt:i4>5</vt:i4>
      </vt:variant>
      <vt:variant>
        <vt:lpwstr/>
      </vt:variant>
      <vt:variant>
        <vt:lpwstr>_Toc442518890</vt:lpwstr>
      </vt:variant>
      <vt:variant>
        <vt:i4>1441855</vt:i4>
      </vt:variant>
      <vt:variant>
        <vt:i4>59</vt:i4>
      </vt:variant>
      <vt:variant>
        <vt:i4>0</vt:i4>
      </vt:variant>
      <vt:variant>
        <vt:i4>5</vt:i4>
      </vt:variant>
      <vt:variant>
        <vt:lpwstr/>
      </vt:variant>
      <vt:variant>
        <vt:lpwstr>_Toc442518889</vt:lpwstr>
      </vt:variant>
      <vt:variant>
        <vt:i4>1441855</vt:i4>
      </vt:variant>
      <vt:variant>
        <vt:i4>53</vt:i4>
      </vt:variant>
      <vt:variant>
        <vt:i4>0</vt:i4>
      </vt:variant>
      <vt:variant>
        <vt:i4>5</vt:i4>
      </vt:variant>
      <vt:variant>
        <vt:lpwstr/>
      </vt:variant>
      <vt:variant>
        <vt:lpwstr>_Toc442518888</vt:lpwstr>
      </vt:variant>
      <vt:variant>
        <vt:i4>1441855</vt:i4>
      </vt:variant>
      <vt:variant>
        <vt:i4>47</vt:i4>
      </vt:variant>
      <vt:variant>
        <vt:i4>0</vt:i4>
      </vt:variant>
      <vt:variant>
        <vt:i4>5</vt:i4>
      </vt:variant>
      <vt:variant>
        <vt:lpwstr/>
      </vt:variant>
      <vt:variant>
        <vt:lpwstr>_Toc442518887</vt:lpwstr>
      </vt:variant>
      <vt:variant>
        <vt:i4>1441855</vt:i4>
      </vt:variant>
      <vt:variant>
        <vt:i4>41</vt:i4>
      </vt:variant>
      <vt:variant>
        <vt:i4>0</vt:i4>
      </vt:variant>
      <vt:variant>
        <vt:i4>5</vt:i4>
      </vt:variant>
      <vt:variant>
        <vt:lpwstr/>
      </vt:variant>
      <vt:variant>
        <vt:lpwstr>_Toc442518886</vt:lpwstr>
      </vt:variant>
      <vt:variant>
        <vt:i4>1441855</vt:i4>
      </vt:variant>
      <vt:variant>
        <vt:i4>35</vt:i4>
      </vt:variant>
      <vt:variant>
        <vt:i4>0</vt:i4>
      </vt:variant>
      <vt:variant>
        <vt:i4>5</vt:i4>
      </vt:variant>
      <vt:variant>
        <vt:lpwstr/>
      </vt:variant>
      <vt:variant>
        <vt:lpwstr>_Toc442518885</vt:lpwstr>
      </vt:variant>
      <vt:variant>
        <vt:i4>1441855</vt:i4>
      </vt:variant>
      <vt:variant>
        <vt:i4>29</vt:i4>
      </vt:variant>
      <vt:variant>
        <vt:i4>0</vt:i4>
      </vt:variant>
      <vt:variant>
        <vt:i4>5</vt:i4>
      </vt:variant>
      <vt:variant>
        <vt:lpwstr/>
      </vt:variant>
      <vt:variant>
        <vt:lpwstr>_Toc442518884</vt:lpwstr>
      </vt:variant>
      <vt:variant>
        <vt:i4>1441855</vt:i4>
      </vt:variant>
      <vt:variant>
        <vt:i4>23</vt:i4>
      </vt:variant>
      <vt:variant>
        <vt:i4>0</vt:i4>
      </vt:variant>
      <vt:variant>
        <vt:i4>5</vt:i4>
      </vt:variant>
      <vt:variant>
        <vt:lpwstr/>
      </vt:variant>
      <vt:variant>
        <vt:lpwstr>_Toc442518883</vt:lpwstr>
      </vt:variant>
      <vt:variant>
        <vt:i4>1441855</vt:i4>
      </vt:variant>
      <vt:variant>
        <vt:i4>17</vt:i4>
      </vt:variant>
      <vt:variant>
        <vt:i4>0</vt:i4>
      </vt:variant>
      <vt:variant>
        <vt:i4>5</vt:i4>
      </vt:variant>
      <vt:variant>
        <vt:lpwstr/>
      </vt:variant>
      <vt:variant>
        <vt:lpwstr>_Toc442518882</vt:lpwstr>
      </vt:variant>
      <vt:variant>
        <vt:i4>393289</vt:i4>
      </vt:variant>
      <vt:variant>
        <vt:i4>12</vt:i4>
      </vt:variant>
      <vt:variant>
        <vt:i4>0</vt:i4>
      </vt:variant>
      <vt:variant>
        <vt:i4>5</vt:i4>
      </vt:variant>
      <vt:variant>
        <vt:lpwstr>http://mba.o50.jp/ask-me/</vt:lpwstr>
      </vt:variant>
      <vt:variant>
        <vt:lpwstr/>
      </vt:variant>
      <vt:variant>
        <vt:i4>3997742</vt:i4>
      </vt:variant>
      <vt:variant>
        <vt:i4>9</vt:i4>
      </vt:variant>
      <vt:variant>
        <vt:i4>0</vt:i4>
      </vt:variant>
      <vt:variant>
        <vt:i4>5</vt:i4>
      </vt:variant>
      <vt:variant>
        <vt:lpwstr>http://mba.o50.jp/</vt:lpwstr>
      </vt:variant>
      <vt:variant>
        <vt:lpwstr/>
      </vt:variant>
      <vt:variant>
        <vt:i4>3473455</vt:i4>
      </vt:variant>
      <vt:variant>
        <vt:i4>6</vt:i4>
      </vt:variant>
      <vt:variant>
        <vt:i4>0</vt:i4>
      </vt:variant>
      <vt:variant>
        <vt:i4>5</vt:i4>
      </vt:variant>
      <vt:variant>
        <vt:lpwstr>http://mba.o50.jp/melma</vt:lpwstr>
      </vt:variant>
      <vt:variant>
        <vt:lpwstr/>
      </vt:variant>
      <vt:variant>
        <vt:i4>7077906</vt:i4>
      </vt:variant>
      <vt:variant>
        <vt:i4>3</vt:i4>
      </vt:variant>
      <vt:variant>
        <vt:i4>0</vt:i4>
      </vt:variant>
      <vt:variant>
        <vt:i4>5</vt:i4>
      </vt:variant>
      <vt:variant>
        <vt:lpwstr>mailto:fukuda@mba.o50.jp</vt:lpwstr>
      </vt:variant>
      <vt:variant>
        <vt:lpwstr/>
      </vt:variant>
      <vt:variant>
        <vt:i4>3997742</vt:i4>
      </vt:variant>
      <vt:variant>
        <vt:i4>0</vt:i4>
      </vt:variant>
      <vt:variant>
        <vt:i4>0</vt:i4>
      </vt:variant>
      <vt:variant>
        <vt:i4>5</vt:i4>
      </vt:variant>
      <vt:variant>
        <vt:lpwstr>http://mba.o50.jp/</vt:lpwstr>
      </vt:variant>
      <vt:variant>
        <vt:lpwstr/>
      </vt:variant>
      <vt:variant>
        <vt:i4>2752557</vt:i4>
      </vt:variant>
      <vt:variant>
        <vt:i4>24880</vt:i4>
      </vt:variant>
      <vt:variant>
        <vt:i4>1029</vt:i4>
      </vt:variant>
      <vt:variant>
        <vt:i4>4</vt:i4>
      </vt:variant>
      <vt:variant>
        <vt:lpwstr>http://www.google.co.jp/url?sa=i&amp;rct=j&amp;q=&amp;esrc=s&amp;source=images&amp;cd=&amp;cad=rja&amp;uact=8&amp;ved=0ahUKEwjb3P783s3KAhUmL6YKHSfsAjcQjRwIBw&amp;url=http%3A%2F%2Fevent.rakuten.co.jp%2Fasuraku%2Fspecial%2F091204.html&amp;psig=AFQjCNHS1A0xHLPZs0PMZPewYDT9anNZLw&amp;ust=1454112904692156</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fukuda2</dc:title>
  <dc:subject/>
  <dc:creator>fukuda2</dc:creator>
  <cp:keywords/>
  <dc:description/>
  <cp:lastModifiedBy>誠志 福田</cp:lastModifiedBy>
  <cp:revision>301</cp:revision>
  <cp:lastPrinted>2022-09-07T08:54:00Z</cp:lastPrinted>
  <dcterms:created xsi:type="dcterms:W3CDTF">2022-08-01T07:40:00Z</dcterms:created>
  <dcterms:modified xsi:type="dcterms:W3CDTF">2023-03-19T06:54:00Z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1041-6.6.0.2724</vt:lpwstr>
  </property>
  <property fmtid="{D5CDD505-2E9C-101B-9397-08002B2CF9AE}" pid="3" name="ContentTypeId">
    <vt:lpwstr>0x0101007613073D0F7FC945B332F0DF3FBB9F76</vt:lpwstr>
  </property>
</Properties>
</file>